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5CF3" w:rsidRDefault="00CE3748" w:rsidP="00CE3748">
      <w:pPr>
        <w:ind w:left="5400"/>
        <w:rPr>
          <w:rFonts w:ascii="Arial" w:hAnsi="Arial" w:cs="Arial"/>
          <w:b/>
          <w:sz w:val="22"/>
          <w:szCs w:val="22"/>
        </w:rPr>
      </w:pPr>
      <w:r>
        <w:rPr>
          <w:rFonts w:ascii="Arial" w:hAnsi="Arial" w:cs="Arial"/>
          <w:b/>
          <w:sz w:val="22"/>
          <w:szCs w:val="22"/>
        </w:rPr>
        <w:t xml:space="preserve"> </w:t>
      </w:r>
      <w:bookmarkStart w:id="0" w:name="_GoBack"/>
      <w:bookmarkEnd w:id="0"/>
      <w:r w:rsidR="00ED5CF3">
        <w:rPr>
          <w:rFonts w:ascii="Arial" w:hAnsi="Arial" w:cs="Arial"/>
          <w:b/>
          <w:sz w:val="22"/>
          <w:szCs w:val="22"/>
        </w:rPr>
        <w:t>ПРИНЯТ</w:t>
      </w:r>
    </w:p>
    <w:p w:rsidR="00ED5CF3" w:rsidRDefault="00CE3748" w:rsidP="00ED5CF3">
      <w:pPr>
        <w:ind w:left="5400"/>
        <w:jc w:val="both"/>
        <w:rPr>
          <w:rFonts w:ascii="Arial" w:hAnsi="Arial" w:cs="Arial"/>
        </w:rPr>
      </w:pPr>
      <w:r>
        <w:rPr>
          <w:rFonts w:ascii="Arial" w:hAnsi="Arial" w:cs="Arial"/>
        </w:rPr>
        <w:t xml:space="preserve"> </w:t>
      </w:r>
      <w:r w:rsidR="00ED5CF3">
        <w:rPr>
          <w:rFonts w:ascii="Arial" w:hAnsi="Arial" w:cs="Arial"/>
        </w:rPr>
        <w:t>Решением Думы</w:t>
      </w:r>
    </w:p>
    <w:p w:rsidR="00ED5CF3" w:rsidRDefault="00CE3748" w:rsidP="00ED5CF3">
      <w:pPr>
        <w:ind w:left="5400"/>
        <w:jc w:val="both"/>
        <w:rPr>
          <w:rFonts w:ascii="Arial" w:hAnsi="Arial" w:cs="Arial"/>
        </w:rPr>
      </w:pPr>
      <w:r>
        <w:rPr>
          <w:rFonts w:ascii="Arial" w:hAnsi="Arial" w:cs="Arial"/>
        </w:rPr>
        <w:t xml:space="preserve"> </w:t>
      </w:r>
      <w:r w:rsidR="00ED5CF3">
        <w:rPr>
          <w:rFonts w:ascii="Arial" w:hAnsi="Arial" w:cs="Arial"/>
        </w:rPr>
        <w:t>Тюменского муниципального района</w:t>
      </w:r>
    </w:p>
    <w:p w:rsidR="00ED5CF3" w:rsidRDefault="00CE3748" w:rsidP="00ED5CF3">
      <w:pPr>
        <w:ind w:left="5400"/>
        <w:jc w:val="both"/>
        <w:rPr>
          <w:rFonts w:ascii="Arial" w:hAnsi="Arial" w:cs="Arial"/>
        </w:rPr>
      </w:pPr>
      <w:r>
        <w:rPr>
          <w:rFonts w:ascii="Arial" w:hAnsi="Arial" w:cs="Arial"/>
        </w:rPr>
        <w:t xml:space="preserve"> </w:t>
      </w:r>
      <w:r w:rsidR="00ED5CF3">
        <w:rPr>
          <w:rFonts w:ascii="Arial" w:hAnsi="Arial" w:cs="Arial"/>
        </w:rPr>
        <w:t>от 29 марта 2013 года № 390</w:t>
      </w:r>
    </w:p>
    <w:p w:rsidR="00ED5CF3" w:rsidRDefault="00ED5CF3" w:rsidP="00ED5CF3">
      <w:pPr>
        <w:ind w:left="5400"/>
        <w:jc w:val="both"/>
        <w:rPr>
          <w:rFonts w:ascii="Arial" w:hAnsi="Arial" w:cs="Arial"/>
        </w:rPr>
      </w:pPr>
    </w:p>
    <w:p w:rsidR="00ED5CF3" w:rsidRDefault="00ED5CF3" w:rsidP="00ED5CF3">
      <w:pPr>
        <w:jc w:val="right"/>
        <w:rPr>
          <w:rFonts w:ascii="Arial" w:hAnsi="Arial" w:cs="Arial"/>
        </w:rPr>
      </w:pPr>
    </w:p>
    <w:p w:rsidR="00ED5CF3" w:rsidRDefault="00ED5CF3" w:rsidP="00ED5CF3">
      <w:pPr>
        <w:jc w:val="right"/>
        <w:rPr>
          <w:rFonts w:ascii="Arial" w:hAnsi="Arial" w:cs="Arial"/>
        </w:rPr>
      </w:pPr>
    </w:p>
    <w:p w:rsidR="00ED5CF3" w:rsidRDefault="00ED5CF3" w:rsidP="00ED5CF3">
      <w:pPr>
        <w:jc w:val="right"/>
        <w:rPr>
          <w:rFonts w:ascii="Arial" w:hAnsi="Arial" w:cs="Arial"/>
        </w:rPr>
      </w:pPr>
    </w:p>
    <w:p w:rsidR="00ED5CF3" w:rsidRDefault="00ED5CF3" w:rsidP="00ED5CF3">
      <w:pPr>
        <w:jc w:val="right"/>
        <w:rPr>
          <w:rFonts w:ascii="Arial" w:hAnsi="Arial" w:cs="Arial"/>
        </w:rPr>
      </w:pPr>
    </w:p>
    <w:p w:rsidR="00ED5CF3" w:rsidRDefault="00ED5CF3" w:rsidP="00ED5CF3">
      <w:pPr>
        <w:jc w:val="right"/>
        <w:rPr>
          <w:rFonts w:ascii="Arial" w:hAnsi="Arial" w:cs="Arial"/>
        </w:rPr>
      </w:pPr>
    </w:p>
    <w:p w:rsidR="00ED5CF3" w:rsidRDefault="00ED5CF3" w:rsidP="00ED5CF3">
      <w:pPr>
        <w:jc w:val="right"/>
        <w:rPr>
          <w:rFonts w:ascii="Arial" w:hAnsi="Arial" w:cs="Arial"/>
        </w:rPr>
      </w:pPr>
    </w:p>
    <w:p w:rsidR="00ED5CF3" w:rsidRDefault="00ED5CF3" w:rsidP="00ED5CF3">
      <w:pPr>
        <w:jc w:val="right"/>
        <w:rPr>
          <w:rFonts w:ascii="Arial" w:hAnsi="Arial" w:cs="Arial"/>
        </w:rPr>
      </w:pPr>
    </w:p>
    <w:p w:rsidR="00ED5CF3" w:rsidRDefault="00ED5CF3" w:rsidP="00ED5CF3">
      <w:pPr>
        <w:jc w:val="right"/>
        <w:rPr>
          <w:rFonts w:ascii="Arial" w:hAnsi="Arial" w:cs="Arial"/>
        </w:rPr>
      </w:pPr>
    </w:p>
    <w:p w:rsidR="00ED5CF3" w:rsidRDefault="00ED5CF3" w:rsidP="00ED5CF3">
      <w:pPr>
        <w:jc w:val="right"/>
        <w:rPr>
          <w:rFonts w:ascii="Arial" w:hAnsi="Arial" w:cs="Arial"/>
        </w:rPr>
      </w:pPr>
    </w:p>
    <w:p w:rsidR="00ED5CF3" w:rsidRDefault="00ED5CF3" w:rsidP="00ED5CF3">
      <w:pPr>
        <w:jc w:val="right"/>
        <w:rPr>
          <w:rFonts w:ascii="Arial" w:hAnsi="Arial" w:cs="Arial"/>
        </w:rPr>
      </w:pPr>
    </w:p>
    <w:p w:rsidR="00ED5CF3" w:rsidRDefault="00ED5CF3" w:rsidP="00ED5CF3">
      <w:pPr>
        <w:jc w:val="right"/>
        <w:rPr>
          <w:rFonts w:ascii="Arial" w:hAnsi="Arial" w:cs="Arial"/>
        </w:rPr>
      </w:pPr>
    </w:p>
    <w:p w:rsidR="00ED5CF3" w:rsidRDefault="00ED5CF3" w:rsidP="00ED5CF3">
      <w:pPr>
        <w:jc w:val="right"/>
        <w:rPr>
          <w:rFonts w:ascii="Arial" w:hAnsi="Arial" w:cs="Arial"/>
        </w:rPr>
      </w:pPr>
    </w:p>
    <w:p w:rsidR="00ED5CF3" w:rsidRDefault="00ED5CF3" w:rsidP="00ED5CF3">
      <w:pPr>
        <w:jc w:val="right"/>
        <w:rPr>
          <w:rFonts w:ascii="Arial" w:hAnsi="Arial" w:cs="Arial"/>
        </w:rPr>
      </w:pPr>
    </w:p>
    <w:p w:rsidR="00ED5CF3" w:rsidRDefault="00ED5CF3" w:rsidP="00ED5CF3">
      <w:pPr>
        <w:jc w:val="right"/>
        <w:rPr>
          <w:rFonts w:ascii="Arial" w:hAnsi="Arial" w:cs="Arial"/>
        </w:rPr>
      </w:pPr>
    </w:p>
    <w:p w:rsidR="00ED5CF3" w:rsidRDefault="00ED5CF3" w:rsidP="00ED5CF3">
      <w:pPr>
        <w:jc w:val="right"/>
        <w:rPr>
          <w:rFonts w:ascii="Arial" w:hAnsi="Arial" w:cs="Arial"/>
        </w:rPr>
      </w:pPr>
    </w:p>
    <w:p w:rsidR="00ED5CF3" w:rsidRDefault="00ED5CF3" w:rsidP="00ED5CF3">
      <w:pPr>
        <w:jc w:val="right"/>
        <w:rPr>
          <w:rFonts w:ascii="Arial" w:hAnsi="Arial" w:cs="Arial"/>
        </w:rPr>
      </w:pPr>
    </w:p>
    <w:p w:rsidR="00ED5CF3" w:rsidRDefault="00ED5CF3" w:rsidP="00ED5CF3">
      <w:pPr>
        <w:jc w:val="right"/>
        <w:rPr>
          <w:rFonts w:ascii="Arial" w:hAnsi="Arial" w:cs="Arial"/>
        </w:rPr>
      </w:pPr>
    </w:p>
    <w:p w:rsidR="00ED5CF3" w:rsidRDefault="00ED5CF3" w:rsidP="00ED5CF3">
      <w:pPr>
        <w:jc w:val="right"/>
        <w:rPr>
          <w:rFonts w:ascii="Arial" w:hAnsi="Arial" w:cs="Arial"/>
        </w:rPr>
      </w:pPr>
    </w:p>
    <w:p w:rsidR="00ED5CF3" w:rsidRDefault="00ED5CF3" w:rsidP="00ED5CF3">
      <w:pPr>
        <w:jc w:val="center"/>
        <w:rPr>
          <w:rFonts w:ascii="Arial" w:hAnsi="Arial" w:cs="Arial"/>
          <w:b/>
          <w:sz w:val="56"/>
          <w:szCs w:val="56"/>
        </w:rPr>
      </w:pPr>
      <w:r>
        <w:rPr>
          <w:rFonts w:ascii="Arial" w:hAnsi="Arial" w:cs="Arial"/>
          <w:b/>
          <w:sz w:val="56"/>
          <w:szCs w:val="56"/>
        </w:rPr>
        <w:t>УСТАВ</w:t>
      </w:r>
    </w:p>
    <w:p w:rsidR="00ED5CF3" w:rsidRDefault="00ED5CF3" w:rsidP="00ED5CF3">
      <w:pPr>
        <w:jc w:val="center"/>
        <w:rPr>
          <w:rFonts w:ascii="Arial" w:hAnsi="Arial" w:cs="Arial"/>
          <w:b/>
          <w:sz w:val="52"/>
          <w:szCs w:val="52"/>
        </w:rPr>
      </w:pPr>
      <w:r>
        <w:rPr>
          <w:rFonts w:ascii="Arial" w:hAnsi="Arial" w:cs="Arial"/>
          <w:b/>
          <w:sz w:val="52"/>
          <w:szCs w:val="52"/>
        </w:rPr>
        <w:t>муниципального образования</w:t>
      </w:r>
    </w:p>
    <w:p w:rsidR="00ED5CF3" w:rsidRDefault="00ED5CF3" w:rsidP="00ED5CF3">
      <w:pPr>
        <w:jc w:val="center"/>
        <w:rPr>
          <w:rFonts w:ascii="Arial" w:hAnsi="Arial" w:cs="Arial"/>
          <w:b/>
          <w:sz w:val="52"/>
          <w:szCs w:val="52"/>
        </w:rPr>
      </w:pPr>
      <w:r>
        <w:rPr>
          <w:rFonts w:ascii="Arial" w:hAnsi="Arial" w:cs="Arial"/>
          <w:b/>
          <w:sz w:val="52"/>
          <w:szCs w:val="52"/>
        </w:rPr>
        <w:t>Тюменский муниципальный район</w:t>
      </w:r>
    </w:p>
    <w:p w:rsidR="00ED5CF3" w:rsidRDefault="00ED5CF3" w:rsidP="00ED5CF3">
      <w:pPr>
        <w:jc w:val="center"/>
        <w:rPr>
          <w:rFonts w:ascii="Arial" w:hAnsi="Arial" w:cs="Arial"/>
          <w:b/>
          <w:sz w:val="52"/>
          <w:szCs w:val="52"/>
        </w:rPr>
      </w:pPr>
    </w:p>
    <w:p w:rsidR="00ED5CF3" w:rsidRDefault="00ED5CF3" w:rsidP="00ED5CF3">
      <w:pPr>
        <w:jc w:val="center"/>
        <w:rPr>
          <w:rFonts w:ascii="Arial" w:hAnsi="Arial" w:cs="Arial"/>
          <w:b/>
          <w:sz w:val="52"/>
          <w:szCs w:val="52"/>
        </w:rPr>
      </w:pPr>
    </w:p>
    <w:p w:rsidR="00ED5CF3" w:rsidRDefault="00ED5CF3" w:rsidP="00ED5CF3">
      <w:pPr>
        <w:jc w:val="center"/>
        <w:rPr>
          <w:rFonts w:ascii="Arial" w:hAnsi="Arial" w:cs="Arial"/>
          <w:b/>
          <w:sz w:val="52"/>
          <w:szCs w:val="52"/>
        </w:rPr>
      </w:pPr>
    </w:p>
    <w:p w:rsidR="00ED5CF3" w:rsidRDefault="00ED5CF3" w:rsidP="00ED5CF3">
      <w:pPr>
        <w:jc w:val="center"/>
        <w:rPr>
          <w:rFonts w:ascii="Arial" w:hAnsi="Arial" w:cs="Arial"/>
          <w:b/>
          <w:sz w:val="52"/>
          <w:szCs w:val="52"/>
        </w:rPr>
      </w:pPr>
    </w:p>
    <w:p w:rsidR="00ED5CF3" w:rsidRDefault="00ED5CF3" w:rsidP="00ED5CF3">
      <w:pPr>
        <w:jc w:val="center"/>
        <w:rPr>
          <w:rFonts w:ascii="Arial" w:hAnsi="Arial" w:cs="Arial"/>
          <w:b/>
          <w:sz w:val="52"/>
          <w:szCs w:val="52"/>
        </w:rPr>
      </w:pPr>
    </w:p>
    <w:p w:rsidR="00ED5CF3" w:rsidRDefault="00ED5CF3" w:rsidP="00ED5CF3">
      <w:pPr>
        <w:jc w:val="center"/>
        <w:rPr>
          <w:rFonts w:ascii="Arial" w:hAnsi="Arial" w:cs="Arial"/>
          <w:b/>
          <w:sz w:val="52"/>
          <w:szCs w:val="52"/>
        </w:rPr>
      </w:pPr>
    </w:p>
    <w:p w:rsidR="00ED5CF3" w:rsidRDefault="00ED5CF3" w:rsidP="00ED5CF3">
      <w:pPr>
        <w:jc w:val="center"/>
        <w:rPr>
          <w:rFonts w:ascii="Arial" w:hAnsi="Arial" w:cs="Arial"/>
          <w:b/>
          <w:sz w:val="52"/>
          <w:szCs w:val="52"/>
        </w:rPr>
      </w:pPr>
    </w:p>
    <w:p w:rsidR="00ED5CF3" w:rsidRDefault="00ED5CF3" w:rsidP="00ED5CF3">
      <w:pPr>
        <w:jc w:val="center"/>
        <w:rPr>
          <w:rFonts w:ascii="Arial" w:hAnsi="Arial" w:cs="Arial"/>
          <w:b/>
          <w:sz w:val="52"/>
          <w:szCs w:val="52"/>
        </w:rPr>
      </w:pPr>
    </w:p>
    <w:p w:rsidR="00ED5CF3" w:rsidRDefault="00ED5CF3" w:rsidP="00ED5CF3">
      <w:pPr>
        <w:jc w:val="center"/>
        <w:rPr>
          <w:rFonts w:ascii="Arial" w:hAnsi="Arial" w:cs="Arial"/>
          <w:b/>
          <w:sz w:val="52"/>
          <w:szCs w:val="52"/>
        </w:rPr>
      </w:pPr>
    </w:p>
    <w:p w:rsidR="00ED5CF3" w:rsidRDefault="00ED5CF3" w:rsidP="00ED5CF3">
      <w:pPr>
        <w:jc w:val="center"/>
        <w:rPr>
          <w:rFonts w:ascii="Arial" w:hAnsi="Arial" w:cs="Arial"/>
          <w:b/>
          <w:sz w:val="52"/>
          <w:szCs w:val="52"/>
        </w:rPr>
      </w:pPr>
    </w:p>
    <w:p w:rsidR="00ED5CF3" w:rsidRDefault="00ED5CF3" w:rsidP="00ED5CF3">
      <w:pPr>
        <w:jc w:val="center"/>
        <w:rPr>
          <w:rFonts w:ascii="Arial" w:hAnsi="Arial" w:cs="Arial"/>
          <w:b/>
          <w:sz w:val="52"/>
          <w:szCs w:val="52"/>
        </w:rPr>
      </w:pPr>
    </w:p>
    <w:p w:rsidR="00ED5CF3" w:rsidRDefault="00ED5CF3" w:rsidP="00ED5CF3">
      <w:pPr>
        <w:jc w:val="center"/>
        <w:rPr>
          <w:rFonts w:ascii="Arial" w:hAnsi="Arial" w:cs="Arial"/>
          <w:b/>
          <w:sz w:val="28"/>
          <w:szCs w:val="28"/>
        </w:rPr>
      </w:pPr>
      <w:r>
        <w:rPr>
          <w:rFonts w:ascii="Arial" w:hAnsi="Arial" w:cs="Arial"/>
          <w:b/>
          <w:sz w:val="28"/>
          <w:szCs w:val="28"/>
        </w:rPr>
        <w:t>Тюмень, 2013</w:t>
      </w:r>
    </w:p>
    <w:p w:rsidR="00CB15E5" w:rsidRDefault="00CB15E5"/>
    <w:p w:rsidR="008038C0" w:rsidRDefault="008038C0"/>
    <w:p w:rsidR="008038C0" w:rsidRPr="00C5761A" w:rsidRDefault="008038C0" w:rsidP="008038C0">
      <w:pPr>
        <w:ind w:firstLine="709"/>
        <w:jc w:val="both"/>
        <w:rPr>
          <w:rFonts w:ascii="Arial" w:hAnsi="Arial" w:cs="Arial"/>
          <w:b/>
          <w:sz w:val="48"/>
          <w:szCs w:val="48"/>
          <w:lang w:eastAsia="ru-RU"/>
        </w:rPr>
      </w:pPr>
      <w:r w:rsidRPr="00C5761A">
        <w:rPr>
          <w:rFonts w:ascii="Arial" w:hAnsi="Arial" w:cs="Arial"/>
          <w:sz w:val="28"/>
          <w:szCs w:val="28"/>
          <w:lang w:eastAsia="ru-RU"/>
        </w:rPr>
        <w:lastRenderedPageBreak/>
        <w:t xml:space="preserve">                          </w:t>
      </w:r>
      <w:r w:rsidR="00CE3748">
        <w:rPr>
          <w:rFonts w:ascii="Arial" w:hAnsi="Arial" w:cs="Arial"/>
          <w:sz w:val="28"/>
          <w:szCs w:val="28"/>
          <w:lang w:eastAsia="ru-RU"/>
        </w:rPr>
        <w:t xml:space="preserve">                         </w:t>
      </w:r>
      <w:r>
        <w:rPr>
          <w:rFonts w:ascii="Arial" w:hAnsi="Arial" w:cs="Arial"/>
          <w:sz w:val="28"/>
          <w:szCs w:val="28"/>
          <w:lang w:eastAsia="ru-RU"/>
        </w:rPr>
        <w:t xml:space="preserve">                        </w:t>
      </w:r>
    </w:p>
    <w:p w:rsidR="008038C0" w:rsidRPr="00C5761A" w:rsidRDefault="008038C0" w:rsidP="008038C0">
      <w:pPr>
        <w:autoSpaceDE w:val="0"/>
        <w:autoSpaceDN w:val="0"/>
        <w:adjustRightInd w:val="0"/>
        <w:ind w:firstLine="709"/>
        <w:jc w:val="center"/>
        <w:rPr>
          <w:rFonts w:ascii="Arial" w:hAnsi="Arial" w:cs="Arial"/>
          <w:b/>
          <w:sz w:val="48"/>
          <w:szCs w:val="48"/>
          <w:lang w:eastAsia="ru-RU"/>
        </w:rPr>
      </w:pPr>
      <w:r w:rsidRPr="00C5761A">
        <w:rPr>
          <w:rFonts w:ascii="Arial" w:hAnsi="Arial" w:cs="Arial"/>
          <w:b/>
          <w:sz w:val="48"/>
          <w:szCs w:val="48"/>
          <w:lang w:eastAsia="ru-RU"/>
        </w:rPr>
        <w:t>Устав</w:t>
      </w:r>
    </w:p>
    <w:p w:rsidR="008038C0" w:rsidRPr="00C5761A" w:rsidRDefault="008038C0" w:rsidP="008038C0">
      <w:pPr>
        <w:autoSpaceDE w:val="0"/>
        <w:autoSpaceDN w:val="0"/>
        <w:adjustRightInd w:val="0"/>
        <w:ind w:firstLine="709"/>
        <w:jc w:val="center"/>
        <w:rPr>
          <w:rFonts w:ascii="Arial" w:hAnsi="Arial" w:cs="Arial"/>
          <w:b/>
          <w:sz w:val="48"/>
          <w:szCs w:val="48"/>
          <w:lang w:eastAsia="ru-RU"/>
        </w:rPr>
      </w:pPr>
      <w:r w:rsidRPr="00C5761A">
        <w:rPr>
          <w:rFonts w:ascii="Arial" w:hAnsi="Arial" w:cs="Arial"/>
          <w:b/>
          <w:sz w:val="48"/>
          <w:szCs w:val="48"/>
          <w:lang w:eastAsia="ru-RU"/>
        </w:rPr>
        <w:t>муниципального образования</w:t>
      </w:r>
    </w:p>
    <w:p w:rsidR="008038C0" w:rsidRPr="00C5761A" w:rsidRDefault="008038C0" w:rsidP="008038C0">
      <w:pPr>
        <w:autoSpaceDE w:val="0"/>
        <w:autoSpaceDN w:val="0"/>
        <w:adjustRightInd w:val="0"/>
        <w:ind w:firstLine="709"/>
        <w:jc w:val="center"/>
        <w:rPr>
          <w:rFonts w:ascii="Arial" w:hAnsi="Arial" w:cs="Arial"/>
          <w:b/>
          <w:sz w:val="48"/>
          <w:szCs w:val="48"/>
          <w:lang w:eastAsia="ru-RU"/>
        </w:rPr>
      </w:pPr>
      <w:r w:rsidRPr="00C5761A">
        <w:rPr>
          <w:rFonts w:ascii="Arial" w:hAnsi="Arial" w:cs="Arial"/>
          <w:b/>
          <w:sz w:val="48"/>
          <w:szCs w:val="48"/>
          <w:lang w:eastAsia="ru-RU"/>
        </w:rPr>
        <w:t>Тюменский муниципальный район</w:t>
      </w:r>
    </w:p>
    <w:p w:rsidR="008038C0" w:rsidRPr="00C5761A" w:rsidRDefault="008038C0" w:rsidP="008038C0">
      <w:pPr>
        <w:autoSpaceDE w:val="0"/>
        <w:autoSpaceDN w:val="0"/>
        <w:adjustRightInd w:val="0"/>
        <w:ind w:firstLine="709"/>
        <w:jc w:val="both"/>
        <w:rPr>
          <w:sz w:val="28"/>
          <w:szCs w:val="28"/>
          <w:lang w:eastAsia="ru-RU"/>
        </w:rPr>
      </w:pPr>
    </w:p>
    <w:p w:rsidR="008038C0" w:rsidRPr="00C5761A" w:rsidRDefault="008038C0" w:rsidP="008038C0">
      <w:pPr>
        <w:autoSpaceDE w:val="0"/>
        <w:autoSpaceDN w:val="0"/>
        <w:adjustRightInd w:val="0"/>
        <w:ind w:firstLine="709"/>
        <w:jc w:val="both"/>
        <w:rPr>
          <w:rFonts w:ascii="Arial" w:hAnsi="Arial" w:cs="Arial"/>
          <w:sz w:val="28"/>
          <w:szCs w:val="28"/>
          <w:lang w:eastAsia="ru-RU"/>
        </w:rPr>
      </w:pPr>
    </w:p>
    <w:p w:rsidR="008038C0" w:rsidRPr="00C5761A" w:rsidRDefault="008038C0" w:rsidP="008038C0">
      <w:pPr>
        <w:autoSpaceDE w:val="0"/>
        <w:autoSpaceDN w:val="0"/>
        <w:adjustRightInd w:val="0"/>
        <w:ind w:firstLine="709"/>
        <w:jc w:val="center"/>
        <w:rPr>
          <w:rFonts w:ascii="Arial" w:hAnsi="Arial" w:cs="Arial"/>
          <w:b/>
          <w:sz w:val="24"/>
          <w:szCs w:val="24"/>
          <w:lang w:eastAsia="ru-RU"/>
        </w:rPr>
      </w:pPr>
      <w:r w:rsidRPr="00C5761A">
        <w:rPr>
          <w:rFonts w:ascii="Arial" w:hAnsi="Arial" w:cs="Arial"/>
          <w:b/>
          <w:sz w:val="24"/>
          <w:szCs w:val="24"/>
          <w:lang w:eastAsia="ru-RU"/>
        </w:rPr>
        <w:t>Глава 1. Общие положения</w:t>
      </w:r>
    </w:p>
    <w:p w:rsidR="008038C0" w:rsidRPr="00C5761A" w:rsidRDefault="008038C0" w:rsidP="008038C0">
      <w:pPr>
        <w:autoSpaceDE w:val="0"/>
        <w:autoSpaceDN w:val="0"/>
        <w:adjustRightInd w:val="0"/>
        <w:ind w:firstLine="709"/>
        <w:jc w:val="both"/>
        <w:rPr>
          <w:rFonts w:ascii="Arial" w:hAnsi="Arial" w:cs="Arial"/>
          <w:sz w:val="24"/>
          <w:szCs w:val="24"/>
          <w:lang w:eastAsia="ru-RU"/>
        </w:rPr>
      </w:pPr>
    </w:p>
    <w:p w:rsidR="008038C0" w:rsidRPr="00C5761A" w:rsidRDefault="008038C0" w:rsidP="008038C0">
      <w:pPr>
        <w:autoSpaceDE w:val="0"/>
        <w:autoSpaceDN w:val="0"/>
        <w:adjustRightInd w:val="0"/>
        <w:ind w:firstLine="709"/>
        <w:jc w:val="both"/>
        <w:rPr>
          <w:rFonts w:ascii="Arial" w:hAnsi="Arial" w:cs="Arial"/>
          <w:b/>
          <w:sz w:val="24"/>
          <w:szCs w:val="24"/>
          <w:lang w:eastAsia="ru-RU"/>
        </w:rPr>
      </w:pPr>
      <w:r w:rsidRPr="00C5761A">
        <w:rPr>
          <w:rFonts w:ascii="Arial" w:hAnsi="Arial" w:cs="Arial"/>
          <w:sz w:val="24"/>
          <w:szCs w:val="24"/>
          <w:lang w:eastAsia="ru-RU"/>
        </w:rPr>
        <w:t xml:space="preserve">Статья 1. </w:t>
      </w:r>
      <w:r w:rsidRPr="00C5761A">
        <w:rPr>
          <w:rFonts w:ascii="Arial" w:hAnsi="Arial" w:cs="Arial"/>
          <w:b/>
          <w:sz w:val="24"/>
          <w:szCs w:val="24"/>
          <w:lang w:eastAsia="ru-RU"/>
        </w:rPr>
        <w:t>Наименование, статус и официальные символы Тюменского муниципального района</w:t>
      </w:r>
    </w:p>
    <w:p w:rsidR="008038C0" w:rsidRPr="00C5761A" w:rsidRDefault="008038C0" w:rsidP="008038C0">
      <w:pPr>
        <w:autoSpaceDE w:val="0"/>
        <w:autoSpaceDN w:val="0"/>
        <w:adjustRightInd w:val="0"/>
        <w:ind w:firstLine="709"/>
        <w:jc w:val="both"/>
        <w:rPr>
          <w:rFonts w:ascii="Arial" w:hAnsi="Arial" w:cs="Arial"/>
          <w:sz w:val="24"/>
          <w:szCs w:val="24"/>
          <w:lang w:eastAsia="ru-RU"/>
        </w:rPr>
      </w:pP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1. Наименование муниципального образования – Тюменский муниципальный район.</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Словосочетания «муниципальное образование Тюменский муниципальный район» и «Тюменский муниципальный район» равным образом используются в настоящем Уставе и муниципальных правовых актах Тюменского муниципального района при его обозначении в качестве муниципального образования.</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2. Тюменский муниципальный район  является муниципальным образованием, наделенным законом Тюменской области статусом муниципального района.</w:t>
      </w:r>
    </w:p>
    <w:p w:rsidR="008038C0" w:rsidRPr="00C5761A" w:rsidRDefault="008038C0" w:rsidP="008038C0">
      <w:pPr>
        <w:autoSpaceDE w:val="0"/>
        <w:autoSpaceDN w:val="0"/>
        <w:adjustRightInd w:val="0"/>
        <w:ind w:firstLine="709"/>
        <w:jc w:val="both"/>
        <w:rPr>
          <w:rFonts w:ascii="Arial" w:hAnsi="Arial" w:cs="Arial"/>
          <w:sz w:val="24"/>
          <w:szCs w:val="24"/>
          <w:lang w:eastAsia="ru-RU"/>
        </w:rPr>
      </w:pPr>
      <w:proofErr w:type="gramStart"/>
      <w:r w:rsidRPr="00C5761A">
        <w:rPr>
          <w:rFonts w:ascii="Arial" w:hAnsi="Arial" w:cs="Arial"/>
          <w:sz w:val="24"/>
          <w:szCs w:val="24"/>
          <w:lang w:eastAsia="ru-RU"/>
        </w:rPr>
        <w:t xml:space="preserve">Тюменский муниципальный район (далее – муниципальный район) представляет </w:t>
      </w:r>
      <w:r>
        <w:rPr>
          <w:rFonts w:ascii="Arial" w:hAnsi="Arial" w:cs="Arial"/>
          <w:sz w:val="24"/>
          <w:szCs w:val="24"/>
          <w:lang w:eastAsia="ru-RU"/>
        </w:rPr>
        <w:t>собой 24 поселения, объединенные</w:t>
      </w:r>
      <w:r w:rsidRPr="00C5761A">
        <w:rPr>
          <w:rFonts w:ascii="Arial" w:hAnsi="Arial" w:cs="Arial"/>
          <w:sz w:val="24"/>
          <w:szCs w:val="24"/>
          <w:lang w:eastAsia="ru-RU"/>
        </w:rPr>
        <w:t xml:space="preserve"> общей территорией, в границах которой местное самоуправление осуществляется в целях решения вопросов местного значения </w:t>
      </w:r>
      <w:proofErr w:type="spellStart"/>
      <w:r w:rsidRPr="00C5761A">
        <w:rPr>
          <w:rFonts w:ascii="Arial" w:hAnsi="Arial" w:cs="Arial"/>
          <w:sz w:val="24"/>
          <w:szCs w:val="24"/>
          <w:lang w:eastAsia="ru-RU"/>
        </w:rPr>
        <w:t>межпоселенческого</w:t>
      </w:r>
      <w:proofErr w:type="spellEnd"/>
      <w:r w:rsidRPr="00C5761A">
        <w:rPr>
          <w:rFonts w:ascii="Arial" w:hAnsi="Arial" w:cs="Arial"/>
          <w:sz w:val="24"/>
          <w:szCs w:val="24"/>
          <w:lang w:eastAsia="ru-RU"/>
        </w:rPr>
        <w:t xml:space="preserve"> характера населением непосредственно и (или) через выборные и иные органы местного самоуправления, которые могут осуществлять отдельные государственные полномочия, передаваемые органам местного самоуправления муниципального района федеральными законами и законами Тюменской области.</w:t>
      </w:r>
      <w:proofErr w:type="gramEnd"/>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3. Официальные символы муниципального района и порядок их официального использования устанавливаются нормативными правовыми актами Думы Тюменского муниципального района.</w:t>
      </w:r>
    </w:p>
    <w:p w:rsidR="008038C0" w:rsidRPr="00C5761A" w:rsidRDefault="008038C0" w:rsidP="008038C0">
      <w:pPr>
        <w:ind w:firstLine="709"/>
        <w:jc w:val="both"/>
        <w:rPr>
          <w:rFonts w:ascii="Arial" w:hAnsi="Arial" w:cs="Arial"/>
          <w:sz w:val="24"/>
          <w:szCs w:val="24"/>
          <w:lang w:eastAsia="ru-RU"/>
        </w:rPr>
      </w:pPr>
    </w:p>
    <w:p w:rsidR="008038C0" w:rsidRPr="00C5761A" w:rsidRDefault="008038C0" w:rsidP="008038C0">
      <w:pPr>
        <w:ind w:firstLine="709"/>
        <w:jc w:val="both"/>
        <w:rPr>
          <w:rFonts w:ascii="Arial" w:hAnsi="Arial" w:cs="Arial"/>
          <w:b/>
          <w:sz w:val="24"/>
          <w:szCs w:val="24"/>
          <w:lang w:eastAsia="ru-RU"/>
        </w:rPr>
      </w:pPr>
      <w:r w:rsidRPr="00C5761A">
        <w:rPr>
          <w:rFonts w:ascii="Arial" w:hAnsi="Arial" w:cs="Arial"/>
          <w:sz w:val="24"/>
          <w:szCs w:val="24"/>
          <w:lang w:eastAsia="ru-RU"/>
        </w:rPr>
        <w:t xml:space="preserve">Статья 2. </w:t>
      </w:r>
      <w:r w:rsidRPr="00C5761A">
        <w:rPr>
          <w:rFonts w:ascii="Arial" w:hAnsi="Arial" w:cs="Arial"/>
          <w:b/>
          <w:sz w:val="24"/>
          <w:szCs w:val="24"/>
          <w:lang w:eastAsia="ru-RU"/>
        </w:rPr>
        <w:t>Территориальная организация местного самоуправления в муниципальном районе</w:t>
      </w:r>
    </w:p>
    <w:p w:rsidR="008038C0" w:rsidRPr="00C5761A" w:rsidRDefault="008038C0" w:rsidP="008038C0">
      <w:pPr>
        <w:ind w:firstLine="709"/>
        <w:jc w:val="both"/>
        <w:rPr>
          <w:rFonts w:ascii="Arial" w:hAnsi="Arial" w:cs="Arial"/>
          <w:sz w:val="24"/>
          <w:szCs w:val="24"/>
          <w:lang w:eastAsia="ru-RU"/>
        </w:rPr>
      </w:pP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1. Территорию муниципального района образуют территории входящих в его состав 24 сельских поселений (да</w:t>
      </w:r>
      <w:r>
        <w:rPr>
          <w:rFonts w:ascii="Arial" w:hAnsi="Arial" w:cs="Arial"/>
          <w:sz w:val="24"/>
          <w:szCs w:val="24"/>
          <w:lang w:eastAsia="ru-RU"/>
        </w:rPr>
        <w:t xml:space="preserve">лее – поселения) в соответствии с </w:t>
      </w:r>
      <w:r w:rsidRPr="00C5761A">
        <w:rPr>
          <w:rFonts w:ascii="Arial" w:hAnsi="Arial" w:cs="Arial"/>
          <w:sz w:val="24"/>
          <w:szCs w:val="24"/>
          <w:lang w:eastAsia="ru-RU"/>
        </w:rPr>
        <w:t>законом Тюменской области.</w:t>
      </w:r>
    </w:p>
    <w:p w:rsidR="008038C0" w:rsidRPr="00C5761A" w:rsidRDefault="008038C0" w:rsidP="008038C0">
      <w:pPr>
        <w:autoSpaceDE w:val="0"/>
        <w:autoSpaceDN w:val="0"/>
        <w:adjustRightInd w:val="0"/>
        <w:ind w:firstLine="709"/>
        <w:jc w:val="both"/>
        <w:rPr>
          <w:rFonts w:ascii="Arial" w:hAnsi="Arial" w:cs="Arial"/>
          <w:bCs/>
          <w:sz w:val="24"/>
          <w:szCs w:val="24"/>
          <w:lang w:eastAsia="ru-RU"/>
        </w:rPr>
      </w:pPr>
      <w:r w:rsidRPr="00C5761A">
        <w:rPr>
          <w:rFonts w:ascii="Arial" w:hAnsi="Arial" w:cs="Arial"/>
          <w:bCs/>
          <w:sz w:val="24"/>
          <w:szCs w:val="24"/>
          <w:lang w:eastAsia="ru-RU"/>
        </w:rPr>
        <w:t>2. Границ</w:t>
      </w:r>
      <w:r>
        <w:rPr>
          <w:rFonts w:ascii="Arial" w:hAnsi="Arial" w:cs="Arial"/>
          <w:bCs/>
          <w:sz w:val="24"/>
          <w:szCs w:val="24"/>
          <w:lang w:eastAsia="ru-RU"/>
        </w:rPr>
        <w:t>а</w:t>
      </w:r>
      <w:r w:rsidRPr="00C5761A">
        <w:rPr>
          <w:rFonts w:ascii="Arial" w:hAnsi="Arial" w:cs="Arial"/>
          <w:bCs/>
          <w:sz w:val="24"/>
          <w:szCs w:val="24"/>
          <w:lang w:eastAsia="ru-RU"/>
        </w:rPr>
        <w:t xml:space="preserve"> территории муниципального района установлен</w:t>
      </w:r>
      <w:r>
        <w:rPr>
          <w:rFonts w:ascii="Arial" w:hAnsi="Arial" w:cs="Arial"/>
          <w:bCs/>
          <w:sz w:val="24"/>
          <w:szCs w:val="24"/>
          <w:lang w:eastAsia="ru-RU"/>
        </w:rPr>
        <w:t>а</w:t>
      </w:r>
      <w:r w:rsidRPr="00C5761A">
        <w:rPr>
          <w:rFonts w:ascii="Arial" w:hAnsi="Arial" w:cs="Arial"/>
          <w:bCs/>
          <w:sz w:val="24"/>
          <w:szCs w:val="24"/>
          <w:lang w:eastAsia="ru-RU"/>
        </w:rPr>
        <w:t xml:space="preserve"> законом Тюменской области.</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bCs/>
          <w:sz w:val="24"/>
          <w:szCs w:val="24"/>
          <w:lang w:eastAsia="ru-RU"/>
        </w:rPr>
        <w:t xml:space="preserve">3. </w:t>
      </w:r>
      <w:r w:rsidRPr="00C5761A">
        <w:rPr>
          <w:rFonts w:ascii="Arial" w:hAnsi="Arial" w:cs="Arial"/>
          <w:sz w:val="24"/>
          <w:szCs w:val="24"/>
          <w:lang w:eastAsia="ru-RU"/>
        </w:rPr>
        <w:t>Изменение границ муниципального района осуществляется законом Тюменской области по инициативе населения муниципального района, органов местного самоуправления муниципального района, органов государственной власти Тюменской области, федеральных органов государственной власти в соответствии с федеральным законом.</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4. Административным центром муниципального района является муниципальное образование городской округ город Тюмень, на территории которого находится Дума Тюменского муниципального района.</w:t>
      </w:r>
    </w:p>
    <w:p w:rsidR="008038C0" w:rsidRPr="00C5761A" w:rsidRDefault="008038C0" w:rsidP="008038C0">
      <w:pPr>
        <w:autoSpaceDE w:val="0"/>
        <w:autoSpaceDN w:val="0"/>
        <w:adjustRightInd w:val="0"/>
        <w:ind w:firstLine="709"/>
        <w:jc w:val="both"/>
        <w:rPr>
          <w:rFonts w:ascii="Arial" w:hAnsi="Arial" w:cs="Arial"/>
          <w:sz w:val="24"/>
          <w:szCs w:val="24"/>
          <w:lang w:eastAsia="ru-RU"/>
        </w:rPr>
      </w:pPr>
    </w:p>
    <w:p w:rsidR="008038C0" w:rsidRPr="00C5761A" w:rsidRDefault="008038C0" w:rsidP="008038C0">
      <w:pPr>
        <w:autoSpaceDE w:val="0"/>
        <w:autoSpaceDN w:val="0"/>
        <w:adjustRightInd w:val="0"/>
        <w:ind w:firstLine="709"/>
        <w:jc w:val="both"/>
        <w:rPr>
          <w:rFonts w:ascii="Arial" w:hAnsi="Arial" w:cs="Arial"/>
          <w:bCs/>
          <w:sz w:val="24"/>
          <w:szCs w:val="24"/>
          <w:lang w:eastAsia="ru-RU"/>
        </w:rPr>
      </w:pPr>
    </w:p>
    <w:p w:rsidR="008038C0" w:rsidRPr="00C5761A" w:rsidRDefault="008038C0" w:rsidP="008038C0">
      <w:pPr>
        <w:autoSpaceDE w:val="0"/>
        <w:autoSpaceDN w:val="0"/>
        <w:adjustRightInd w:val="0"/>
        <w:ind w:firstLine="709"/>
        <w:jc w:val="both"/>
        <w:rPr>
          <w:rFonts w:ascii="Arial" w:hAnsi="Arial" w:cs="Arial"/>
          <w:bCs/>
          <w:sz w:val="24"/>
          <w:szCs w:val="24"/>
          <w:lang w:eastAsia="ru-RU"/>
        </w:rPr>
      </w:pPr>
      <w:r w:rsidRPr="00C5761A">
        <w:rPr>
          <w:rFonts w:ascii="Arial" w:hAnsi="Arial" w:cs="Arial"/>
          <w:bCs/>
          <w:sz w:val="24"/>
          <w:szCs w:val="24"/>
          <w:lang w:eastAsia="ru-RU"/>
        </w:rPr>
        <w:t xml:space="preserve">Статья 3. </w:t>
      </w:r>
      <w:r w:rsidRPr="00C5761A">
        <w:rPr>
          <w:rFonts w:ascii="Arial" w:hAnsi="Arial" w:cs="Arial"/>
          <w:b/>
          <w:bCs/>
          <w:sz w:val="24"/>
          <w:szCs w:val="24"/>
          <w:lang w:eastAsia="ru-RU"/>
        </w:rPr>
        <w:t>Правовая основа местного самоуправления в муниципальном районе</w:t>
      </w:r>
    </w:p>
    <w:p w:rsidR="008038C0" w:rsidRPr="00C5761A" w:rsidRDefault="008038C0" w:rsidP="008038C0">
      <w:pPr>
        <w:autoSpaceDE w:val="0"/>
        <w:autoSpaceDN w:val="0"/>
        <w:adjustRightInd w:val="0"/>
        <w:ind w:firstLine="709"/>
        <w:jc w:val="both"/>
        <w:rPr>
          <w:rFonts w:ascii="Arial" w:hAnsi="Arial" w:cs="Arial"/>
          <w:bCs/>
          <w:sz w:val="24"/>
          <w:szCs w:val="24"/>
          <w:lang w:eastAsia="ru-RU"/>
        </w:rPr>
      </w:pPr>
    </w:p>
    <w:p w:rsidR="008038C0" w:rsidRPr="00C5761A" w:rsidRDefault="008038C0" w:rsidP="008038C0">
      <w:pPr>
        <w:autoSpaceDE w:val="0"/>
        <w:autoSpaceDN w:val="0"/>
        <w:adjustRightInd w:val="0"/>
        <w:ind w:firstLine="709"/>
        <w:jc w:val="both"/>
        <w:rPr>
          <w:rFonts w:ascii="Arial" w:hAnsi="Arial" w:cs="Arial"/>
          <w:bCs/>
          <w:sz w:val="24"/>
          <w:szCs w:val="24"/>
          <w:lang w:eastAsia="ru-RU"/>
        </w:rPr>
      </w:pPr>
      <w:proofErr w:type="gramStart"/>
      <w:r w:rsidRPr="00C5761A">
        <w:rPr>
          <w:rFonts w:ascii="Arial" w:hAnsi="Arial" w:cs="Arial"/>
          <w:bCs/>
          <w:sz w:val="24"/>
          <w:szCs w:val="24"/>
          <w:lang w:eastAsia="ru-RU"/>
        </w:rPr>
        <w:t>Правовую основу местного самоуправления в муниципальном районе составляют общепризнанные принципы и нормы международного права, Европейская хартия местного самоуправления и иные международные договоры, Конституция Российской Федерации, федеральные конституционные законы, Федеральный закон от 06 октября 2003 года № 131-ФЗ «Об общих принципах организации местного самоуправления в Российской Федерации» (далее – Федеральный закон от 06 октября 2003 года № 131-ФЗ) и иные федеральные законы, подзаконные нормативно-правовые</w:t>
      </w:r>
      <w:proofErr w:type="gramEnd"/>
      <w:r w:rsidRPr="00C5761A">
        <w:rPr>
          <w:rFonts w:ascii="Arial" w:hAnsi="Arial" w:cs="Arial"/>
          <w:bCs/>
          <w:sz w:val="24"/>
          <w:szCs w:val="24"/>
          <w:lang w:eastAsia="ru-RU"/>
        </w:rPr>
        <w:t xml:space="preserve"> акты Российской Федерации, Устав Тюменской области, иные законы Тюменской области, нормативно-правовые акты органов и должностных лиц исполнительной власти Тюменской области, настоящий Устав и иные муниципальные правовые акты. </w:t>
      </w:r>
    </w:p>
    <w:p w:rsidR="008038C0" w:rsidRPr="00C5761A" w:rsidRDefault="008038C0" w:rsidP="008038C0">
      <w:pPr>
        <w:autoSpaceDE w:val="0"/>
        <w:autoSpaceDN w:val="0"/>
        <w:adjustRightInd w:val="0"/>
        <w:ind w:firstLine="709"/>
        <w:jc w:val="both"/>
        <w:rPr>
          <w:rFonts w:ascii="Arial" w:hAnsi="Arial" w:cs="Arial"/>
          <w:bCs/>
          <w:sz w:val="24"/>
          <w:szCs w:val="24"/>
          <w:lang w:eastAsia="ru-RU"/>
        </w:rPr>
      </w:pPr>
    </w:p>
    <w:p w:rsidR="008038C0" w:rsidRDefault="008038C0" w:rsidP="008038C0">
      <w:pPr>
        <w:autoSpaceDE w:val="0"/>
        <w:autoSpaceDN w:val="0"/>
        <w:adjustRightInd w:val="0"/>
        <w:ind w:firstLine="709"/>
        <w:jc w:val="center"/>
        <w:rPr>
          <w:rFonts w:ascii="Arial" w:hAnsi="Arial" w:cs="Arial"/>
          <w:b/>
          <w:bCs/>
          <w:sz w:val="24"/>
          <w:szCs w:val="24"/>
          <w:lang w:eastAsia="ru-RU"/>
        </w:rPr>
      </w:pPr>
      <w:r w:rsidRPr="00C5761A">
        <w:rPr>
          <w:rFonts w:ascii="Arial" w:hAnsi="Arial" w:cs="Arial"/>
          <w:b/>
          <w:bCs/>
          <w:sz w:val="24"/>
          <w:szCs w:val="24"/>
          <w:lang w:eastAsia="ru-RU"/>
        </w:rPr>
        <w:t>Глава 2. Компетенция местного самоуправления</w:t>
      </w:r>
    </w:p>
    <w:p w:rsidR="008038C0" w:rsidRPr="00C5761A" w:rsidRDefault="008038C0" w:rsidP="008038C0">
      <w:pPr>
        <w:autoSpaceDE w:val="0"/>
        <w:autoSpaceDN w:val="0"/>
        <w:adjustRightInd w:val="0"/>
        <w:ind w:firstLine="709"/>
        <w:jc w:val="center"/>
        <w:rPr>
          <w:rFonts w:ascii="Arial" w:hAnsi="Arial" w:cs="Arial"/>
          <w:b/>
          <w:bCs/>
          <w:sz w:val="24"/>
          <w:szCs w:val="24"/>
          <w:lang w:eastAsia="ru-RU"/>
        </w:rPr>
      </w:pPr>
      <w:r>
        <w:rPr>
          <w:rFonts w:ascii="Arial" w:hAnsi="Arial" w:cs="Arial"/>
          <w:b/>
          <w:bCs/>
          <w:sz w:val="24"/>
          <w:szCs w:val="24"/>
          <w:lang w:eastAsia="ru-RU"/>
        </w:rPr>
        <w:t xml:space="preserve">в муниципальном </w:t>
      </w:r>
      <w:r w:rsidRPr="00C5761A">
        <w:rPr>
          <w:rFonts w:ascii="Arial" w:hAnsi="Arial" w:cs="Arial"/>
          <w:b/>
          <w:bCs/>
          <w:sz w:val="24"/>
          <w:szCs w:val="24"/>
          <w:lang w:eastAsia="ru-RU"/>
        </w:rPr>
        <w:t>районе</w:t>
      </w:r>
    </w:p>
    <w:p w:rsidR="008038C0" w:rsidRPr="00C5761A" w:rsidRDefault="008038C0" w:rsidP="008038C0">
      <w:pPr>
        <w:autoSpaceDE w:val="0"/>
        <w:autoSpaceDN w:val="0"/>
        <w:adjustRightInd w:val="0"/>
        <w:ind w:firstLine="709"/>
        <w:jc w:val="both"/>
        <w:rPr>
          <w:rFonts w:ascii="Arial" w:hAnsi="Arial" w:cs="Arial"/>
          <w:bCs/>
          <w:sz w:val="24"/>
          <w:szCs w:val="24"/>
          <w:lang w:eastAsia="ru-RU"/>
        </w:rPr>
      </w:pPr>
    </w:p>
    <w:p w:rsidR="008038C0" w:rsidRPr="00C5761A" w:rsidRDefault="008038C0" w:rsidP="008038C0">
      <w:pPr>
        <w:autoSpaceDE w:val="0"/>
        <w:autoSpaceDN w:val="0"/>
        <w:adjustRightInd w:val="0"/>
        <w:ind w:firstLine="709"/>
        <w:jc w:val="both"/>
        <w:rPr>
          <w:rFonts w:ascii="Arial" w:hAnsi="Arial" w:cs="Arial"/>
          <w:bCs/>
          <w:sz w:val="24"/>
          <w:szCs w:val="24"/>
          <w:lang w:eastAsia="ru-RU"/>
        </w:rPr>
      </w:pPr>
    </w:p>
    <w:p w:rsidR="008038C0" w:rsidRPr="00C5761A" w:rsidRDefault="008038C0" w:rsidP="008038C0">
      <w:pPr>
        <w:ind w:firstLine="709"/>
        <w:jc w:val="both"/>
        <w:rPr>
          <w:rFonts w:ascii="Arial" w:hAnsi="Arial" w:cs="Arial"/>
          <w:b/>
          <w:sz w:val="24"/>
          <w:szCs w:val="24"/>
          <w:lang w:eastAsia="ru-RU"/>
        </w:rPr>
      </w:pPr>
      <w:r w:rsidRPr="00C5761A">
        <w:rPr>
          <w:rFonts w:ascii="Arial" w:hAnsi="Arial" w:cs="Arial"/>
          <w:sz w:val="24"/>
          <w:szCs w:val="24"/>
          <w:lang w:eastAsia="ru-RU"/>
        </w:rPr>
        <w:t xml:space="preserve">Статья 4. </w:t>
      </w:r>
      <w:r w:rsidRPr="00C5761A">
        <w:rPr>
          <w:rFonts w:ascii="Arial" w:hAnsi="Arial" w:cs="Arial"/>
          <w:b/>
          <w:sz w:val="24"/>
          <w:szCs w:val="24"/>
          <w:lang w:eastAsia="ru-RU"/>
        </w:rPr>
        <w:t>Структура компетенции местного самоуправления в муниципальном районе</w:t>
      </w:r>
    </w:p>
    <w:p w:rsidR="008038C0" w:rsidRPr="00C5761A" w:rsidRDefault="008038C0" w:rsidP="008038C0">
      <w:pPr>
        <w:ind w:firstLine="709"/>
        <w:jc w:val="both"/>
        <w:rPr>
          <w:rFonts w:ascii="Arial" w:hAnsi="Arial" w:cs="Arial"/>
          <w:sz w:val="24"/>
          <w:szCs w:val="24"/>
          <w:lang w:eastAsia="ru-RU"/>
        </w:rPr>
      </w:pPr>
    </w:p>
    <w:p w:rsidR="008038C0" w:rsidRPr="00C5761A" w:rsidRDefault="008038C0" w:rsidP="008038C0">
      <w:pPr>
        <w:ind w:firstLine="709"/>
        <w:jc w:val="both"/>
        <w:rPr>
          <w:rFonts w:ascii="Arial" w:hAnsi="Arial" w:cs="Arial"/>
          <w:sz w:val="24"/>
          <w:szCs w:val="24"/>
          <w:lang w:eastAsia="ru-RU"/>
        </w:rPr>
      </w:pPr>
      <w:r w:rsidRPr="00C5761A">
        <w:rPr>
          <w:rFonts w:ascii="Arial" w:hAnsi="Arial" w:cs="Arial"/>
          <w:sz w:val="24"/>
          <w:szCs w:val="24"/>
          <w:lang w:eastAsia="ru-RU"/>
        </w:rPr>
        <w:t>Компетенцию местного самоуправления в муниципальном районе составляют:</w:t>
      </w:r>
    </w:p>
    <w:p w:rsidR="008038C0" w:rsidRPr="00C5761A" w:rsidRDefault="008038C0" w:rsidP="008038C0">
      <w:pPr>
        <w:ind w:firstLine="709"/>
        <w:jc w:val="both"/>
        <w:rPr>
          <w:rFonts w:ascii="Arial" w:hAnsi="Arial" w:cs="Arial"/>
          <w:sz w:val="24"/>
          <w:szCs w:val="24"/>
          <w:lang w:eastAsia="ru-RU"/>
        </w:rPr>
      </w:pPr>
      <w:r w:rsidRPr="00C5761A">
        <w:rPr>
          <w:rFonts w:ascii="Arial" w:hAnsi="Arial" w:cs="Arial"/>
          <w:sz w:val="24"/>
          <w:szCs w:val="24"/>
          <w:lang w:eastAsia="ru-RU"/>
        </w:rPr>
        <w:t>1) вопросы местного значения муниципального района и полномочия органов местного самоуправления муниципального района по их решению;</w:t>
      </w:r>
    </w:p>
    <w:p w:rsidR="008038C0" w:rsidRPr="00C5761A" w:rsidRDefault="008038C0" w:rsidP="008038C0">
      <w:pPr>
        <w:ind w:firstLine="709"/>
        <w:jc w:val="both"/>
        <w:rPr>
          <w:rFonts w:ascii="Arial" w:hAnsi="Arial" w:cs="Arial"/>
          <w:sz w:val="24"/>
          <w:szCs w:val="24"/>
          <w:lang w:eastAsia="ru-RU"/>
        </w:rPr>
      </w:pPr>
      <w:r w:rsidRPr="00C5761A">
        <w:rPr>
          <w:rFonts w:ascii="Arial" w:hAnsi="Arial" w:cs="Arial"/>
          <w:sz w:val="24"/>
          <w:szCs w:val="24"/>
          <w:lang w:eastAsia="ru-RU"/>
        </w:rPr>
        <w:t>2) полномочия, передаваемые для осуществления органам местного самоуправления муниципального района:</w:t>
      </w:r>
    </w:p>
    <w:p w:rsidR="008038C0" w:rsidRPr="00C5761A" w:rsidRDefault="008038C0" w:rsidP="008038C0">
      <w:pPr>
        <w:ind w:firstLine="709"/>
        <w:jc w:val="both"/>
        <w:rPr>
          <w:rFonts w:ascii="Arial" w:hAnsi="Arial" w:cs="Arial"/>
          <w:sz w:val="24"/>
          <w:szCs w:val="24"/>
          <w:lang w:eastAsia="ru-RU"/>
        </w:rPr>
      </w:pPr>
      <w:r w:rsidRPr="00C5761A">
        <w:rPr>
          <w:rFonts w:ascii="Arial" w:hAnsi="Arial" w:cs="Arial"/>
          <w:sz w:val="24"/>
          <w:szCs w:val="24"/>
          <w:lang w:eastAsia="ru-RU"/>
        </w:rPr>
        <w:t>а) отдельные государственные полномочия, передаваемые для осуществления органам местного самоуправления муниципального района федеральными законами и законами Тюменской области;</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 xml:space="preserve">б) полномочия органов местного самоуправления по решению вопросов местного значения поселений, входящих в состав муниципального района, делегированные органам местного самоуправления муниципального района соответствующими соглашениями о передаче </w:t>
      </w:r>
      <w:r>
        <w:rPr>
          <w:rFonts w:ascii="Arial" w:hAnsi="Arial" w:cs="Arial"/>
          <w:sz w:val="24"/>
          <w:szCs w:val="24"/>
          <w:lang w:eastAsia="ru-RU"/>
        </w:rPr>
        <w:t xml:space="preserve">осуществления </w:t>
      </w:r>
      <w:r w:rsidRPr="00C5761A">
        <w:rPr>
          <w:rFonts w:ascii="Arial" w:hAnsi="Arial" w:cs="Arial"/>
          <w:sz w:val="24"/>
          <w:szCs w:val="24"/>
          <w:lang w:eastAsia="ru-RU"/>
        </w:rPr>
        <w:t>части полномочий, заключаемыми между органами местного самоуправления муниципального района и органами местного самоуправления поселений, входящих в его состав;</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3) права органов местного самоуправления муниципального района на решение вопросов, не отнесенных к вопросам местного значения муниципальных районов:</w:t>
      </w:r>
    </w:p>
    <w:p w:rsidR="008038C0" w:rsidRPr="00C5761A" w:rsidRDefault="008038C0" w:rsidP="008038C0">
      <w:pPr>
        <w:autoSpaceDE w:val="0"/>
        <w:autoSpaceDN w:val="0"/>
        <w:adjustRightInd w:val="0"/>
        <w:ind w:firstLine="709"/>
        <w:jc w:val="both"/>
        <w:rPr>
          <w:rFonts w:ascii="Arial" w:hAnsi="Arial" w:cs="Arial"/>
          <w:bCs/>
          <w:sz w:val="24"/>
          <w:szCs w:val="24"/>
          <w:lang w:eastAsia="ru-RU"/>
        </w:rPr>
      </w:pPr>
      <w:r w:rsidRPr="00C5761A">
        <w:rPr>
          <w:rFonts w:ascii="Arial" w:hAnsi="Arial" w:cs="Arial"/>
          <w:sz w:val="24"/>
          <w:szCs w:val="24"/>
          <w:lang w:eastAsia="ru-RU"/>
        </w:rPr>
        <w:t xml:space="preserve">а) права органов местного самоуправления муниципального района на решение вопросов, </w:t>
      </w:r>
      <w:r w:rsidRPr="00C5761A">
        <w:rPr>
          <w:rFonts w:ascii="Arial" w:hAnsi="Arial" w:cs="Arial"/>
          <w:bCs/>
          <w:sz w:val="24"/>
          <w:szCs w:val="24"/>
          <w:lang w:eastAsia="ru-RU"/>
        </w:rPr>
        <w:t xml:space="preserve">указанных </w:t>
      </w:r>
      <w:r w:rsidRPr="00C5761A">
        <w:rPr>
          <w:rFonts w:ascii="Arial" w:hAnsi="Arial" w:cs="Arial"/>
          <w:bCs/>
          <w:color w:val="000000"/>
          <w:sz w:val="24"/>
          <w:szCs w:val="24"/>
          <w:lang w:eastAsia="ru-RU"/>
        </w:rPr>
        <w:t xml:space="preserve">в </w:t>
      </w:r>
      <w:hyperlink r:id="rId6" w:history="1">
        <w:r w:rsidRPr="00C5761A">
          <w:rPr>
            <w:rFonts w:ascii="Arial" w:hAnsi="Arial" w:cs="Arial"/>
            <w:bCs/>
            <w:color w:val="000000"/>
            <w:sz w:val="24"/>
            <w:szCs w:val="24"/>
            <w:lang w:eastAsia="ru-RU"/>
          </w:rPr>
          <w:t>части 1</w:t>
        </w:r>
      </w:hyperlink>
      <w:r w:rsidRPr="00C5761A">
        <w:rPr>
          <w:rFonts w:ascii="Arial" w:hAnsi="Arial" w:cs="Arial"/>
          <w:bCs/>
          <w:sz w:val="24"/>
          <w:szCs w:val="24"/>
          <w:lang w:eastAsia="ru-RU"/>
        </w:rPr>
        <w:t xml:space="preserve"> статьи 15.1 Федерального закона от </w:t>
      </w:r>
      <w:r>
        <w:rPr>
          <w:rFonts w:ascii="Arial" w:hAnsi="Arial" w:cs="Arial"/>
          <w:bCs/>
          <w:sz w:val="24"/>
          <w:szCs w:val="24"/>
          <w:lang w:eastAsia="ru-RU"/>
        </w:rPr>
        <w:t>0</w:t>
      </w:r>
      <w:r w:rsidRPr="00C5761A">
        <w:rPr>
          <w:rFonts w:ascii="Arial" w:hAnsi="Arial" w:cs="Arial"/>
          <w:bCs/>
          <w:sz w:val="24"/>
          <w:szCs w:val="24"/>
          <w:lang w:eastAsia="ru-RU"/>
        </w:rPr>
        <w:t>6 октября 2003 года №131-ФЗ;</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bCs/>
          <w:sz w:val="24"/>
          <w:szCs w:val="24"/>
          <w:lang w:eastAsia="ru-RU"/>
        </w:rPr>
        <w:t xml:space="preserve">б) </w:t>
      </w:r>
      <w:r w:rsidRPr="00C5761A">
        <w:rPr>
          <w:rFonts w:ascii="Arial" w:hAnsi="Arial" w:cs="Arial"/>
          <w:sz w:val="24"/>
          <w:szCs w:val="24"/>
          <w:lang w:eastAsia="ru-RU"/>
        </w:rPr>
        <w:t xml:space="preserve">права органов местного самоуправления муниципального района на </w:t>
      </w:r>
      <w:r w:rsidRPr="00C5761A">
        <w:rPr>
          <w:rFonts w:ascii="Arial" w:hAnsi="Arial" w:cs="Arial"/>
          <w:bCs/>
          <w:sz w:val="24"/>
          <w:szCs w:val="24"/>
          <w:lang w:eastAsia="ru-RU"/>
        </w:rPr>
        <w:t xml:space="preserve">участие в осуществлении иных государственных полномочий (не переданных им в соответствии с Федеральным законом от </w:t>
      </w:r>
      <w:r>
        <w:rPr>
          <w:rFonts w:ascii="Arial" w:hAnsi="Arial" w:cs="Arial"/>
          <w:bCs/>
          <w:sz w:val="24"/>
          <w:szCs w:val="24"/>
          <w:lang w:eastAsia="ru-RU"/>
        </w:rPr>
        <w:t>0</w:t>
      </w:r>
      <w:r w:rsidRPr="00C5761A">
        <w:rPr>
          <w:rFonts w:ascii="Arial" w:hAnsi="Arial" w:cs="Arial"/>
          <w:bCs/>
          <w:sz w:val="24"/>
          <w:szCs w:val="24"/>
          <w:lang w:eastAsia="ru-RU"/>
        </w:rPr>
        <w:t xml:space="preserve">6 октября 2003 года №131-ФЗ), если это участие предусмотрено федеральными законами; </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 xml:space="preserve">в) права органов местного самоуправления муниципального района на решение иных вопросов, не отнесенных к компетенции органов местного самоуправления других муниципальных образований, органов государственной </w:t>
      </w:r>
      <w:r w:rsidRPr="00C5761A">
        <w:rPr>
          <w:rFonts w:ascii="Arial" w:hAnsi="Arial" w:cs="Arial"/>
          <w:sz w:val="24"/>
          <w:szCs w:val="24"/>
          <w:lang w:eastAsia="ru-RU"/>
        </w:rPr>
        <w:lastRenderedPageBreak/>
        <w:t xml:space="preserve">власти и не исключенные из компетенции органов местного самоуправления муниципального района федеральными законами и законами Тюменской области.  </w:t>
      </w:r>
    </w:p>
    <w:p w:rsidR="008038C0" w:rsidRPr="00C5761A" w:rsidRDefault="008038C0" w:rsidP="008038C0">
      <w:pPr>
        <w:autoSpaceDE w:val="0"/>
        <w:autoSpaceDN w:val="0"/>
        <w:adjustRightInd w:val="0"/>
        <w:ind w:firstLine="709"/>
        <w:jc w:val="both"/>
        <w:rPr>
          <w:rFonts w:ascii="Arial" w:hAnsi="Arial" w:cs="Arial"/>
          <w:sz w:val="24"/>
          <w:szCs w:val="24"/>
          <w:lang w:eastAsia="ru-RU"/>
        </w:rPr>
      </w:pPr>
    </w:p>
    <w:p w:rsidR="008038C0" w:rsidRPr="00C5761A" w:rsidRDefault="008038C0" w:rsidP="008038C0">
      <w:pPr>
        <w:autoSpaceDE w:val="0"/>
        <w:autoSpaceDN w:val="0"/>
        <w:adjustRightInd w:val="0"/>
        <w:ind w:firstLine="709"/>
        <w:jc w:val="both"/>
        <w:rPr>
          <w:rFonts w:ascii="Arial" w:hAnsi="Arial" w:cs="Arial"/>
          <w:b/>
          <w:sz w:val="24"/>
          <w:szCs w:val="24"/>
          <w:lang w:eastAsia="ru-RU"/>
        </w:rPr>
      </w:pPr>
      <w:r w:rsidRPr="00C5761A">
        <w:rPr>
          <w:rFonts w:ascii="Arial" w:hAnsi="Arial" w:cs="Arial"/>
          <w:sz w:val="24"/>
          <w:szCs w:val="24"/>
          <w:lang w:eastAsia="ru-RU"/>
        </w:rPr>
        <w:t xml:space="preserve">Статья 5. </w:t>
      </w:r>
      <w:r w:rsidRPr="00C5761A">
        <w:rPr>
          <w:rFonts w:ascii="Arial" w:hAnsi="Arial" w:cs="Arial"/>
          <w:b/>
          <w:sz w:val="24"/>
          <w:szCs w:val="24"/>
          <w:lang w:eastAsia="ru-RU"/>
        </w:rPr>
        <w:t>Вопросы местного значения муниципального района и полномочия органов местного самоуправления муниципального района по их решению</w:t>
      </w:r>
    </w:p>
    <w:p w:rsidR="008038C0" w:rsidRPr="00C5761A" w:rsidRDefault="008038C0" w:rsidP="008038C0">
      <w:pPr>
        <w:autoSpaceDE w:val="0"/>
        <w:autoSpaceDN w:val="0"/>
        <w:adjustRightInd w:val="0"/>
        <w:ind w:firstLine="709"/>
        <w:jc w:val="both"/>
        <w:rPr>
          <w:rFonts w:ascii="Arial" w:hAnsi="Arial" w:cs="Arial"/>
          <w:sz w:val="24"/>
          <w:szCs w:val="24"/>
          <w:lang w:eastAsia="ru-RU"/>
        </w:rPr>
      </w:pP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1. К вопросам местного значения муниципального района относятся:</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 xml:space="preserve">1) формирование, утверждение, исполнение бюджета муниципального </w:t>
      </w:r>
      <w:r>
        <w:rPr>
          <w:rFonts w:ascii="Arial" w:hAnsi="Arial" w:cs="Arial"/>
          <w:sz w:val="24"/>
          <w:szCs w:val="24"/>
          <w:lang w:eastAsia="ru-RU"/>
        </w:rPr>
        <w:t>образования Тюменский муниципальный район (далее – бюджет муниципального района)</w:t>
      </w:r>
      <w:r w:rsidRPr="00C5761A">
        <w:rPr>
          <w:rFonts w:ascii="Arial" w:hAnsi="Arial" w:cs="Arial"/>
          <w:sz w:val="24"/>
          <w:szCs w:val="24"/>
          <w:lang w:eastAsia="ru-RU"/>
        </w:rPr>
        <w:t xml:space="preserve">, </w:t>
      </w:r>
      <w:proofErr w:type="gramStart"/>
      <w:r w:rsidRPr="00C5761A">
        <w:rPr>
          <w:rFonts w:ascii="Arial" w:hAnsi="Arial" w:cs="Arial"/>
          <w:sz w:val="24"/>
          <w:szCs w:val="24"/>
          <w:lang w:eastAsia="ru-RU"/>
        </w:rPr>
        <w:t>контроль за</w:t>
      </w:r>
      <w:proofErr w:type="gramEnd"/>
      <w:r w:rsidRPr="00C5761A">
        <w:rPr>
          <w:rFonts w:ascii="Arial" w:hAnsi="Arial" w:cs="Arial"/>
          <w:sz w:val="24"/>
          <w:szCs w:val="24"/>
          <w:lang w:eastAsia="ru-RU"/>
        </w:rPr>
        <w:t xml:space="preserve"> исполнением данного бюджета;</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2) установление, изменение и отмена местных налогов и сборов муниципального района;</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3) владение, пользование и распоряжение имуществом, находящимся в муниципальной собственности муниципального района;</w:t>
      </w:r>
    </w:p>
    <w:p w:rsidR="008038C0" w:rsidRPr="00C5761A" w:rsidRDefault="008038C0" w:rsidP="008038C0">
      <w:pPr>
        <w:autoSpaceDE w:val="0"/>
        <w:autoSpaceDN w:val="0"/>
        <w:adjustRightInd w:val="0"/>
        <w:ind w:firstLine="709"/>
        <w:jc w:val="both"/>
        <w:rPr>
          <w:rFonts w:ascii="Arial" w:hAnsi="Arial" w:cs="Arial"/>
          <w:bCs/>
          <w:sz w:val="24"/>
          <w:szCs w:val="24"/>
          <w:lang w:eastAsia="ru-RU"/>
        </w:rPr>
      </w:pPr>
      <w:r w:rsidRPr="00C5761A">
        <w:rPr>
          <w:rFonts w:ascii="Arial" w:hAnsi="Arial" w:cs="Arial"/>
          <w:sz w:val="24"/>
          <w:szCs w:val="24"/>
          <w:lang w:eastAsia="ru-RU"/>
        </w:rPr>
        <w:t xml:space="preserve">4) </w:t>
      </w:r>
      <w:r w:rsidRPr="00C5761A">
        <w:rPr>
          <w:rFonts w:ascii="Arial" w:hAnsi="Arial" w:cs="Arial"/>
          <w:bCs/>
          <w:sz w:val="24"/>
          <w:szCs w:val="24"/>
          <w:lang w:eastAsia="ru-RU"/>
        </w:rPr>
        <w:t>организация в границах муниципального района электро- и газоснабжения поселений в пределах полномочий, установленных законодательством Российской Федерации;</w:t>
      </w:r>
    </w:p>
    <w:p w:rsidR="008038C0" w:rsidRPr="00C5761A" w:rsidRDefault="008038C0" w:rsidP="008038C0">
      <w:pPr>
        <w:autoSpaceDE w:val="0"/>
        <w:autoSpaceDN w:val="0"/>
        <w:adjustRightInd w:val="0"/>
        <w:ind w:firstLine="709"/>
        <w:jc w:val="both"/>
        <w:rPr>
          <w:rFonts w:ascii="Arial" w:hAnsi="Arial" w:cs="Arial"/>
          <w:sz w:val="24"/>
          <w:szCs w:val="24"/>
          <w:lang w:eastAsia="ru-RU"/>
        </w:rPr>
      </w:pPr>
      <w:proofErr w:type="gramStart"/>
      <w:r w:rsidRPr="00C5761A">
        <w:rPr>
          <w:rFonts w:ascii="Arial" w:hAnsi="Arial" w:cs="Arial"/>
          <w:sz w:val="24"/>
          <w:szCs w:val="24"/>
          <w:lang w:eastAsia="ru-RU"/>
        </w:rPr>
        <w:t xml:space="preserve">5) дорожная деятельность в отношении автомобильных дорог местного значения вне границ населенных пунктов в границах муниципального района, осуществление муниципального контроля за сохранностью автомобильных дорог местного значения вне границ населенных пунктов в границах муниципального района, и обеспечение безопасности дорожного движения на них, а также осуществление иных полномочий в области использования автомобильных дорог и осуществления дорожной деятельности в </w:t>
      </w:r>
      <w:r w:rsidRPr="00C5761A">
        <w:rPr>
          <w:rFonts w:ascii="Arial" w:hAnsi="Arial" w:cs="Arial"/>
          <w:color w:val="000000"/>
          <w:sz w:val="24"/>
          <w:szCs w:val="24"/>
          <w:lang w:eastAsia="ru-RU"/>
        </w:rPr>
        <w:t xml:space="preserve">соответствии с </w:t>
      </w:r>
      <w:hyperlink r:id="rId7" w:history="1">
        <w:r w:rsidRPr="00C5761A">
          <w:rPr>
            <w:rFonts w:ascii="Arial" w:hAnsi="Arial" w:cs="Arial"/>
            <w:color w:val="000000"/>
            <w:sz w:val="24"/>
            <w:szCs w:val="24"/>
            <w:lang w:eastAsia="ru-RU"/>
          </w:rPr>
          <w:t>законодательством</w:t>
        </w:r>
      </w:hyperlink>
      <w:r w:rsidRPr="00C5761A">
        <w:rPr>
          <w:rFonts w:ascii="Arial" w:hAnsi="Arial" w:cs="Arial"/>
          <w:sz w:val="24"/>
          <w:szCs w:val="24"/>
          <w:lang w:eastAsia="ru-RU"/>
        </w:rPr>
        <w:t xml:space="preserve"> Российской</w:t>
      </w:r>
      <w:proofErr w:type="gramEnd"/>
      <w:r w:rsidRPr="00C5761A">
        <w:rPr>
          <w:rFonts w:ascii="Arial" w:hAnsi="Arial" w:cs="Arial"/>
          <w:sz w:val="24"/>
          <w:szCs w:val="24"/>
          <w:lang w:eastAsia="ru-RU"/>
        </w:rPr>
        <w:t xml:space="preserve"> Федерации;</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6) создание условий для предоставления транспортных услуг населению и организация транспортного обслуживания населения между поселениями в границах муниципального района;</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7) участие в профилактике терроризма и экстремизма, а также в минимизации и (или) ликвидации последствий проявлений терроризма и экстремизма на территории муниципального района;</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8) участие в предупреждении и ликвидации последствий чрезвычайных ситуаций на территории муниципального района;</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9) предоставление помещения для работы на обслуживаемом административном участке муниципального района сотруднику, замещающему должность участкового уполномоченного полиции;</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10) до 01 января 2017 года предоставление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 xml:space="preserve">11) организация мероприятий </w:t>
      </w:r>
      <w:proofErr w:type="spellStart"/>
      <w:r w:rsidRPr="00C5761A">
        <w:rPr>
          <w:rFonts w:ascii="Arial" w:hAnsi="Arial" w:cs="Arial"/>
          <w:sz w:val="24"/>
          <w:szCs w:val="24"/>
          <w:lang w:eastAsia="ru-RU"/>
        </w:rPr>
        <w:t>межпоселенческого</w:t>
      </w:r>
      <w:proofErr w:type="spellEnd"/>
      <w:r w:rsidRPr="00C5761A">
        <w:rPr>
          <w:rFonts w:ascii="Arial" w:hAnsi="Arial" w:cs="Arial"/>
          <w:sz w:val="24"/>
          <w:szCs w:val="24"/>
          <w:lang w:eastAsia="ru-RU"/>
        </w:rPr>
        <w:t xml:space="preserve"> характера по охране окружающей среды;</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 xml:space="preserve">12) организация предоставления общедоступного и бесплатного начального общего, основного общего, среднего (полного) общего образования по основным общеобразовательным программам, за исключением полномочий по финансовому обеспечению образовательного процесса, отнесенных к полномочиям органов государственной власти субъектов Российской Федерации; организация предоставления дополнительного образования детям (за исключением предоставления дополнительного образования детям в учреждениях регионального значения) и общедоступного бесплатного </w:t>
      </w:r>
      <w:r w:rsidRPr="00C5761A">
        <w:rPr>
          <w:rFonts w:ascii="Arial" w:hAnsi="Arial" w:cs="Arial"/>
          <w:sz w:val="24"/>
          <w:szCs w:val="24"/>
          <w:lang w:eastAsia="ru-RU"/>
        </w:rPr>
        <w:lastRenderedPageBreak/>
        <w:t>дошкольного образования на территории муниципального района, а также организация отдыха детей в каникулярное время;</w:t>
      </w:r>
    </w:p>
    <w:p w:rsidR="008038C0" w:rsidRPr="00C5761A" w:rsidRDefault="008038C0" w:rsidP="008038C0">
      <w:pPr>
        <w:autoSpaceDE w:val="0"/>
        <w:autoSpaceDN w:val="0"/>
        <w:adjustRightInd w:val="0"/>
        <w:ind w:firstLine="709"/>
        <w:jc w:val="both"/>
        <w:rPr>
          <w:rFonts w:ascii="Arial" w:hAnsi="Arial" w:cs="Arial"/>
          <w:sz w:val="24"/>
          <w:szCs w:val="24"/>
          <w:lang w:eastAsia="ru-RU"/>
        </w:rPr>
      </w:pPr>
      <w:proofErr w:type="gramStart"/>
      <w:r w:rsidRPr="00C5761A">
        <w:rPr>
          <w:rFonts w:ascii="Arial" w:hAnsi="Arial" w:cs="Arial"/>
          <w:sz w:val="24"/>
          <w:szCs w:val="24"/>
          <w:lang w:eastAsia="ru-RU"/>
        </w:rPr>
        <w:t xml:space="preserve">13) создание условий для оказания медицинской помощи населению на территории муниципального района (за исключением территорий поселений, включенных в утвержденный Правительством Российской Федерации </w:t>
      </w:r>
      <w:hyperlink r:id="rId8" w:history="1">
        <w:r w:rsidRPr="00C5761A">
          <w:rPr>
            <w:rFonts w:ascii="Arial" w:hAnsi="Arial" w:cs="Arial"/>
            <w:color w:val="000000"/>
            <w:sz w:val="24"/>
            <w:szCs w:val="24"/>
            <w:lang w:eastAsia="ru-RU"/>
          </w:rPr>
          <w:t>перечень</w:t>
        </w:r>
      </w:hyperlink>
      <w:r w:rsidRPr="00C5761A">
        <w:rPr>
          <w:rFonts w:ascii="Arial" w:hAnsi="Arial" w:cs="Arial"/>
          <w:color w:val="000000"/>
          <w:sz w:val="24"/>
          <w:szCs w:val="24"/>
          <w:lang w:eastAsia="ru-RU"/>
        </w:rPr>
        <w:t xml:space="preserve"> территорий, население которых обеспечивается медицинской помощью в медицинских учреждениях, подведомственных федеральному </w:t>
      </w:r>
      <w:hyperlink r:id="rId9" w:history="1">
        <w:r w:rsidRPr="00C5761A">
          <w:rPr>
            <w:rFonts w:ascii="Arial" w:hAnsi="Arial" w:cs="Arial"/>
            <w:color w:val="000000"/>
            <w:sz w:val="24"/>
            <w:szCs w:val="24"/>
            <w:lang w:eastAsia="ru-RU"/>
          </w:rPr>
          <w:t>органу</w:t>
        </w:r>
      </w:hyperlink>
      <w:r w:rsidRPr="00C5761A">
        <w:rPr>
          <w:rFonts w:ascii="Arial" w:hAnsi="Arial" w:cs="Arial"/>
          <w:color w:val="000000"/>
          <w:sz w:val="24"/>
          <w:szCs w:val="24"/>
          <w:lang w:eastAsia="ru-RU"/>
        </w:rPr>
        <w:t xml:space="preserve"> исполнительной власти, осуществляющему функции по медико-санитарно</w:t>
      </w:r>
      <w:r w:rsidRPr="00C5761A">
        <w:rPr>
          <w:rFonts w:ascii="Arial" w:hAnsi="Arial" w:cs="Arial"/>
          <w:sz w:val="24"/>
          <w:szCs w:val="24"/>
          <w:lang w:eastAsia="ru-RU"/>
        </w:rPr>
        <w:t>му обеспечению населения отдельных территорий) в соответствии с территориальной программой государственных гарантий оказания гражданам Российской Федерации бесплатной медицинской помощи;</w:t>
      </w:r>
      <w:proofErr w:type="gramEnd"/>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14) организация утилизации и переработки бытовых и промышленных отходов;</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15) утверждение схем территориального планирования муниципального района, утверждение подготовленной на основе схемы территориального планирования муниципального района документации по планировке территории, ведение информационной системы обеспечения градостроительной деятельности, осуществляемой на территории муниципального района, резервирование и изъятие, в том числе путем выкупа, земельных участков в границах муниципального района для муниципальных нужд;</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 xml:space="preserve">16) выдача разрешений на установку рекламных конструкций на территории муниципального района, аннулирование таких разрешений, выдача предписаний о демонтаже самовольно установленных вновь рекламных конструкций на </w:t>
      </w:r>
      <w:r w:rsidRPr="00C5761A">
        <w:rPr>
          <w:rFonts w:ascii="Arial" w:hAnsi="Arial" w:cs="Arial"/>
          <w:color w:val="000000"/>
          <w:sz w:val="24"/>
          <w:szCs w:val="24"/>
          <w:lang w:eastAsia="ru-RU"/>
        </w:rPr>
        <w:t xml:space="preserve">территории муниципального района, осуществляемые в соответствии с Федеральным </w:t>
      </w:r>
      <w:hyperlink r:id="rId10" w:history="1">
        <w:r w:rsidRPr="00C5761A">
          <w:rPr>
            <w:rFonts w:ascii="Arial" w:hAnsi="Arial" w:cs="Arial"/>
            <w:color w:val="000000"/>
            <w:sz w:val="24"/>
            <w:szCs w:val="24"/>
            <w:lang w:eastAsia="ru-RU"/>
          </w:rPr>
          <w:t>законом</w:t>
        </w:r>
      </w:hyperlink>
      <w:r w:rsidRPr="00C5761A">
        <w:rPr>
          <w:rFonts w:ascii="Arial" w:hAnsi="Arial" w:cs="Arial"/>
          <w:color w:val="000000"/>
          <w:sz w:val="24"/>
          <w:szCs w:val="24"/>
          <w:lang w:eastAsia="ru-RU"/>
        </w:rPr>
        <w:t xml:space="preserve"> от 13 марта</w:t>
      </w:r>
      <w:r w:rsidRPr="00C5761A">
        <w:rPr>
          <w:rFonts w:ascii="Arial" w:hAnsi="Arial" w:cs="Arial"/>
          <w:sz w:val="24"/>
          <w:szCs w:val="24"/>
          <w:lang w:eastAsia="ru-RU"/>
        </w:rPr>
        <w:t xml:space="preserve"> 2006 года № 38-ФЗ «О рекламе»;</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17) формирование и содержание муниципального архива, включая хранение архивных фондов поселений;</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 xml:space="preserve">18) содержание на территории муниципального района </w:t>
      </w:r>
      <w:proofErr w:type="spellStart"/>
      <w:r w:rsidRPr="00C5761A">
        <w:rPr>
          <w:rFonts w:ascii="Arial" w:hAnsi="Arial" w:cs="Arial"/>
          <w:sz w:val="24"/>
          <w:szCs w:val="24"/>
          <w:lang w:eastAsia="ru-RU"/>
        </w:rPr>
        <w:t>межпоселенческих</w:t>
      </w:r>
      <w:proofErr w:type="spellEnd"/>
      <w:r w:rsidRPr="00C5761A">
        <w:rPr>
          <w:rFonts w:ascii="Arial" w:hAnsi="Arial" w:cs="Arial"/>
          <w:sz w:val="24"/>
          <w:szCs w:val="24"/>
          <w:lang w:eastAsia="ru-RU"/>
        </w:rPr>
        <w:t xml:space="preserve"> мест захоронения, организация ритуальных услуг;</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19) создание условий для обеспечения поселений, входящих в состав муниципального района, услугами связи, общественного питания, торговли и бытового обслуживания;</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 xml:space="preserve">20) организация библиотечного обслуживания населения </w:t>
      </w:r>
      <w:proofErr w:type="spellStart"/>
      <w:r w:rsidRPr="00C5761A">
        <w:rPr>
          <w:rFonts w:ascii="Arial" w:hAnsi="Arial" w:cs="Arial"/>
          <w:sz w:val="24"/>
          <w:szCs w:val="24"/>
          <w:lang w:eastAsia="ru-RU"/>
        </w:rPr>
        <w:t>межпоселенческими</w:t>
      </w:r>
      <w:proofErr w:type="spellEnd"/>
      <w:r w:rsidRPr="00C5761A">
        <w:rPr>
          <w:rFonts w:ascii="Arial" w:hAnsi="Arial" w:cs="Arial"/>
          <w:sz w:val="24"/>
          <w:szCs w:val="24"/>
          <w:lang w:eastAsia="ru-RU"/>
        </w:rPr>
        <w:t xml:space="preserve"> библиотеками, комплектование и обеспечение сохранности их библиотечных фондов;</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21) создание условий для обеспечения поселений, входящих в состав муниципального района, услугами по организации досуга и услугами организаций культуры;</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22) создание условий для развития местного традиционного народного художественного творчества в поселениях, входящих в состав муниципального района;</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23) выравнивание уровня бюджетной обеспеченности поселений, входящих в состав муниципального района, за счет средств бюджета муниципального района;</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24) организация и осуществление мероприятий по гражданской обороне, защите населения и территории муниципального района от чрезвычайных ситуаций природного и техногенного характера;</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25) создание, развитие и обеспечение охраны лечебно-оздоровительных местностей и курортов местного значения на территории муниципального района, а также осуществление муниципального контроля в области использования и охраны особо охраняемых природных территорий местного значения;</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lastRenderedPageBreak/>
        <w:t>26) организация и осуществление мероприятий по мобилизационной подготовке муниципальных предприятий и учреждений, находящихся на территории муниципального района;</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27) осуществление мероприятий по обеспечению безопасности людей на водных объектах, охране их жизни и здоровья;</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28) создание условий для развития сельскохозяйственного производства в поселениях, расширения рынка сельскохозяйственной продукции, сырья и продовольствия, содействие развитию малого и среднего предпринимательства, оказание поддержки социально ориентированным некоммерческим организациям, благотворительной деятельности и добровольчеству;</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29) обеспечение условий для развития на территории муниципального района физической культуры и массового спорта, организация проведения официальных физкультурно-оздоровительных и спортивных мероприятий муниципального района;</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 xml:space="preserve">30) организация и осуществление мероприятий </w:t>
      </w:r>
      <w:proofErr w:type="spellStart"/>
      <w:r w:rsidRPr="00C5761A">
        <w:rPr>
          <w:rFonts w:ascii="Arial" w:hAnsi="Arial" w:cs="Arial"/>
          <w:sz w:val="24"/>
          <w:szCs w:val="24"/>
          <w:lang w:eastAsia="ru-RU"/>
        </w:rPr>
        <w:t>межпоселенческого</w:t>
      </w:r>
      <w:proofErr w:type="spellEnd"/>
      <w:r w:rsidRPr="00C5761A">
        <w:rPr>
          <w:rFonts w:ascii="Arial" w:hAnsi="Arial" w:cs="Arial"/>
          <w:sz w:val="24"/>
          <w:szCs w:val="24"/>
          <w:lang w:eastAsia="ru-RU"/>
        </w:rPr>
        <w:t xml:space="preserve"> характера по работе с детьми и молодежью;</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 xml:space="preserve">31) осуществление в пределах, установленных водным </w:t>
      </w:r>
      <w:hyperlink r:id="rId11" w:history="1">
        <w:r w:rsidRPr="00C5761A">
          <w:rPr>
            <w:rFonts w:ascii="Arial" w:hAnsi="Arial" w:cs="Arial"/>
            <w:color w:val="000000"/>
            <w:sz w:val="24"/>
            <w:szCs w:val="24"/>
            <w:lang w:eastAsia="ru-RU"/>
          </w:rPr>
          <w:t>законодательством</w:t>
        </w:r>
      </w:hyperlink>
      <w:r w:rsidRPr="00C5761A">
        <w:rPr>
          <w:rFonts w:ascii="Arial" w:hAnsi="Arial" w:cs="Arial"/>
          <w:sz w:val="24"/>
          <w:szCs w:val="24"/>
          <w:lang w:eastAsia="ru-RU"/>
        </w:rPr>
        <w:t xml:space="preserve"> Российской Федерации, полномочий собственника водных объектов, установление правил использования водных объектов общего пользования для личных и бытовых нужд, включая обеспечение свободного доступа граждан к водным объектам общего пользования и их береговым полосам;</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32) осуществление муниципального лесного контроля;</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 xml:space="preserve">33) осуществление муниципального </w:t>
      </w:r>
      <w:proofErr w:type="gramStart"/>
      <w:r w:rsidRPr="00C5761A">
        <w:rPr>
          <w:rFonts w:ascii="Arial" w:hAnsi="Arial" w:cs="Arial"/>
          <w:sz w:val="24"/>
          <w:szCs w:val="24"/>
          <w:lang w:eastAsia="ru-RU"/>
        </w:rPr>
        <w:t>контроля за</w:t>
      </w:r>
      <w:proofErr w:type="gramEnd"/>
      <w:r w:rsidRPr="00C5761A">
        <w:rPr>
          <w:rFonts w:ascii="Arial" w:hAnsi="Arial" w:cs="Arial"/>
          <w:sz w:val="24"/>
          <w:szCs w:val="24"/>
          <w:lang w:eastAsia="ru-RU"/>
        </w:rPr>
        <w:t xml:space="preserve"> проведением муниципальных лотерей;</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 xml:space="preserve">34) обеспечение выполнения работ, необходимых для создания искусственных земельных участков для нужд муниципального района, проведение открытого аукциона на право заключить договор о создании искусственного земельного участка в соответствии с </w:t>
      </w:r>
      <w:r w:rsidRPr="00C5761A">
        <w:rPr>
          <w:rFonts w:ascii="Arial" w:hAnsi="Arial" w:cs="Arial"/>
          <w:color w:val="000000"/>
          <w:sz w:val="24"/>
          <w:szCs w:val="24"/>
          <w:lang w:eastAsia="ru-RU"/>
        </w:rPr>
        <w:t xml:space="preserve">федеральным </w:t>
      </w:r>
      <w:hyperlink r:id="rId12" w:history="1">
        <w:r w:rsidRPr="00C5761A">
          <w:rPr>
            <w:rFonts w:ascii="Arial" w:hAnsi="Arial" w:cs="Arial"/>
            <w:color w:val="000000"/>
            <w:sz w:val="24"/>
            <w:szCs w:val="24"/>
            <w:lang w:eastAsia="ru-RU"/>
          </w:rPr>
          <w:t>законом</w:t>
        </w:r>
      </w:hyperlink>
      <w:r w:rsidRPr="00C5761A">
        <w:rPr>
          <w:rFonts w:ascii="Arial" w:hAnsi="Arial" w:cs="Arial"/>
          <w:sz w:val="24"/>
          <w:szCs w:val="24"/>
          <w:lang w:eastAsia="ru-RU"/>
        </w:rPr>
        <w:t>;</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35) осуществление мер по противодействию коррупции в границах муниципального района.</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2. Полномочия по решению вопросов местного значения муниципального района устанавливаются федеральными законами и настоящим Уставом.</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3. К полномочиям органов местного самоуправления муниципального района в целях решения вопросов местного значения относятся:</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1) принят</w:t>
      </w:r>
      <w:r>
        <w:rPr>
          <w:rFonts w:ascii="Arial" w:hAnsi="Arial" w:cs="Arial"/>
          <w:sz w:val="24"/>
          <w:szCs w:val="24"/>
          <w:lang w:eastAsia="ru-RU"/>
        </w:rPr>
        <w:t xml:space="preserve">ие Устава муниципального образования Тюменский муниципальный район </w:t>
      </w:r>
      <w:r w:rsidRPr="00C5761A">
        <w:rPr>
          <w:rFonts w:ascii="Arial" w:hAnsi="Arial" w:cs="Arial"/>
          <w:sz w:val="24"/>
          <w:szCs w:val="24"/>
          <w:lang w:eastAsia="ru-RU"/>
        </w:rPr>
        <w:t>и внесение в него изменений и дополнений, издание муниципальных правовых актов;</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2) установление официальных символов муниципального района;</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3) создание муниципальных предприятий и учреждений, 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 а также формирование и размещение муниципального заказа;</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4) установление тарифов на услуги, предоставляемые муниципальными предприятиями и учреждениями, и работы, выполняемые муниципальными предприятиями и учреждениями, если иное не предусмотрено федеральными законами;</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5) организационное и материально-техническое обеспечение подготовки и проведения муниципальных выборов, местного референдума, голосования по отзыву депутата, выборного должностного лица местного самоуправления, голосования по вопросам изменения границ муниципального района, преобразования муниципального района;</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lastRenderedPageBreak/>
        <w:t xml:space="preserve">6) принятие и организация выполнения планов и программ комплексного социально-экономического развития муниципального района, а также организация сбора статистических показателей, характеризующих состояние экономики и социальной сферы муниципального района, и предоставление указанных данных органам государственной власти в </w:t>
      </w:r>
      <w:hyperlink r:id="rId13" w:history="1">
        <w:r w:rsidRPr="00C5761A">
          <w:rPr>
            <w:rFonts w:ascii="Arial" w:hAnsi="Arial" w:cs="Arial"/>
            <w:color w:val="000000"/>
            <w:sz w:val="24"/>
            <w:szCs w:val="24"/>
            <w:lang w:eastAsia="ru-RU"/>
          </w:rPr>
          <w:t>порядке</w:t>
        </w:r>
      </w:hyperlink>
      <w:r w:rsidRPr="00C5761A">
        <w:rPr>
          <w:rFonts w:ascii="Arial" w:hAnsi="Arial" w:cs="Arial"/>
          <w:color w:val="000000"/>
          <w:sz w:val="24"/>
          <w:szCs w:val="24"/>
          <w:lang w:eastAsia="ru-RU"/>
        </w:rPr>
        <w:t>, у</w:t>
      </w:r>
      <w:r w:rsidRPr="00C5761A">
        <w:rPr>
          <w:rFonts w:ascii="Arial" w:hAnsi="Arial" w:cs="Arial"/>
          <w:sz w:val="24"/>
          <w:szCs w:val="24"/>
          <w:lang w:eastAsia="ru-RU"/>
        </w:rPr>
        <w:t>становленном Правительством Российской Федерации;</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7) учреждение печатного средства массовой информации для опубликования муниципальных правовых актов, обсуждения проектов муниципальных правовых актов по вопросам местного значения, доведения до сведения жителей муниципального района официальной информации о социально-экономическом и культурном развитии муниципального района, о развитии его общественной инфраструктуры и иной официальной информации;</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8) осуществление международных и внешнеэкономических связей в соответствии с федеральными законами;</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9) организация подготовки, переподготовки и повышения квалификации выборных должностных лиц местного самоуправления, депутатов Думы Тюменского муниципального района, а также профессиональной подготовки, переподготовки и повышения квалификации муниципальных служащих и работников муниципальных учреждений;</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 xml:space="preserve">10) утверждение и реализация муниципальных программ в области энергосбережения и повышения энергетической эффективности, организация проведения энергетического обследования многоквартирных домов, помещения в которых составляют муниципальный жилищный фонд в границах муниципального района, организация и проведение иных мероприятий, предусмотренных </w:t>
      </w:r>
      <w:hyperlink r:id="rId14" w:history="1">
        <w:r w:rsidRPr="00C5761A">
          <w:rPr>
            <w:rFonts w:ascii="Arial" w:hAnsi="Arial" w:cs="Arial"/>
            <w:color w:val="000000"/>
            <w:sz w:val="24"/>
            <w:szCs w:val="24"/>
            <w:lang w:eastAsia="ru-RU"/>
          </w:rPr>
          <w:t>законодательством</w:t>
        </w:r>
      </w:hyperlink>
      <w:r w:rsidRPr="00C5761A">
        <w:rPr>
          <w:rFonts w:ascii="Arial" w:hAnsi="Arial" w:cs="Arial"/>
          <w:color w:val="000000"/>
          <w:sz w:val="24"/>
          <w:szCs w:val="24"/>
          <w:lang w:eastAsia="ru-RU"/>
        </w:rPr>
        <w:t xml:space="preserve"> об</w:t>
      </w:r>
      <w:r w:rsidRPr="00C5761A">
        <w:rPr>
          <w:rFonts w:ascii="Arial" w:hAnsi="Arial" w:cs="Arial"/>
          <w:sz w:val="24"/>
          <w:szCs w:val="24"/>
          <w:lang w:eastAsia="ru-RU"/>
        </w:rPr>
        <w:t xml:space="preserve"> энергосбережении и о повышении энергетической эффективности;</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 xml:space="preserve">11) иные полномочия в соответствии с Федеральным законом от </w:t>
      </w:r>
      <w:r>
        <w:rPr>
          <w:rFonts w:ascii="Arial" w:hAnsi="Arial" w:cs="Arial"/>
          <w:sz w:val="24"/>
          <w:szCs w:val="24"/>
          <w:lang w:eastAsia="ru-RU"/>
        </w:rPr>
        <w:t>0</w:t>
      </w:r>
      <w:r w:rsidRPr="00C5761A">
        <w:rPr>
          <w:rFonts w:ascii="Arial" w:hAnsi="Arial" w:cs="Arial"/>
          <w:sz w:val="24"/>
          <w:szCs w:val="24"/>
          <w:lang w:eastAsia="ru-RU"/>
        </w:rPr>
        <w:t>6 октября 2003 года № 131-ФЗ, настоящим Уставом.</w:t>
      </w:r>
    </w:p>
    <w:p w:rsidR="008038C0" w:rsidRPr="00C5761A" w:rsidRDefault="008038C0" w:rsidP="008038C0">
      <w:pPr>
        <w:autoSpaceDE w:val="0"/>
        <w:autoSpaceDN w:val="0"/>
        <w:adjustRightInd w:val="0"/>
        <w:ind w:firstLine="709"/>
        <w:jc w:val="both"/>
        <w:rPr>
          <w:rFonts w:ascii="Arial" w:hAnsi="Arial" w:cs="Arial"/>
          <w:sz w:val="24"/>
          <w:szCs w:val="24"/>
          <w:lang w:eastAsia="ru-RU"/>
        </w:rPr>
      </w:pPr>
    </w:p>
    <w:p w:rsidR="008038C0" w:rsidRPr="00C5761A" w:rsidRDefault="008038C0" w:rsidP="008038C0">
      <w:pPr>
        <w:autoSpaceDE w:val="0"/>
        <w:autoSpaceDN w:val="0"/>
        <w:adjustRightInd w:val="0"/>
        <w:ind w:firstLine="709"/>
        <w:jc w:val="both"/>
        <w:rPr>
          <w:rFonts w:ascii="Arial" w:hAnsi="Arial" w:cs="Arial"/>
          <w:sz w:val="24"/>
          <w:szCs w:val="24"/>
          <w:lang w:eastAsia="ru-RU"/>
        </w:rPr>
      </w:pPr>
    </w:p>
    <w:p w:rsidR="008038C0" w:rsidRPr="00C5761A" w:rsidRDefault="008038C0" w:rsidP="008038C0">
      <w:pPr>
        <w:autoSpaceDE w:val="0"/>
        <w:autoSpaceDN w:val="0"/>
        <w:adjustRightInd w:val="0"/>
        <w:ind w:firstLine="709"/>
        <w:jc w:val="both"/>
        <w:rPr>
          <w:rFonts w:ascii="Arial" w:hAnsi="Arial" w:cs="Arial"/>
          <w:b/>
          <w:sz w:val="24"/>
          <w:szCs w:val="24"/>
          <w:lang w:eastAsia="ru-RU"/>
        </w:rPr>
      </w:pPr>
      <w:r w:rsidRPr="00C5761A">
        <w:rPr>
          <w:rFonts w:ascii="Arial" w:hAnsi="Arial" w:cs="Arial"/>
          <w:sz w:val="24"/>
          <w:szCs w:val="24"/>
          <w:lang w:eastAsia="ru-RU"/>
        </w:rPr>
        <w:t xml:space="preserve">Статья 6. </w:t>
      </w:r>
      <w:r w:rsidRPr="00C5761A">
        <w:rPr>
          <w:rFonts w:ascii="Arial" w:hAnsi="Arial" w:cs="Arial"/>
          <w:b/>
          <w:sz w:val="24"/>
          <w:szCs w:val="24"/>
          <w:lang w:eastAsia="ru-RU"/>
        </w:rPr>
        <w:t>Осуществление органами муниципального района отдельных государственных полномочий</w:t>
      </w:r>
    </w:p>
    <w:p w:rsidR="008038C0" w:rsidRPr="00C5761A" w:rsidRDefault="008038C0" w:rsidP="008038C0">
      <w:pPr>
        <w:autoSpaceDE w:val="0"/>
        <w:autoSpaceDN w:val="0"/>
        <w:adjustRightInd w:val="0"/>
        <w:ind w:firstLine="709"/>
        <w:jc w:val="both"/>
        <w:rPr>
          <w:rFonts w:ascii="Arial" w:hAnsi="Arial" w:cs="Arial"/>
          <w:sz w:val="24"/>
          <w:szCs w:val="24"/>
          <w:lang w:eastAsia="ru-RU"/>
        </w:rPr>
      </w:pP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1. Наделение органов местного самоуправления отдельными государственными полномочиями осуществляется федеральными законами или законами Тюменской области.</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 xml:space="preserve">2. Реализация отдельных государственных полномочий, передаваемых органам местного самоуправления муниципального </w:t>
      </w:r>
      <w:r>
        <w:rPr>
          <w:rFonts w:ascii="Arial" w:hAnsi="Arial" w:cs="Arial"/>
          <w:sz w:val="24"/>
          <w:szCs w:val="24"/>
          <w:lang w:eastAsia="ru-RU"/>
        </w:rPr>
        <w:t xml:space="preserve">района, осуществляется </w:t>
      </w:r>
      <w:r w:rsidRPr="00C5761A">
        <w:rPr>
          <w:rFonts w:ascii="Arial" w:hAnsi="Arial" w:cs="Arial"/>
          <w:sz w:val="24"/>
          <w:szCs w:val="24"/>
          <w:lang w:eastAsia="ru-RU"/>
        </w:rPr>
        <w:t>администрацией</w:t>
      </w:r>
      <w:r>
        <w:rPr>
          <w:rFonts w:ascii="Arial" w:hAnsi="Arial" w:cs="Arial"/>
          <w:sz w:val="24"/>
          <w:szCs w:val="24"/>
          <w:lang w:eastAsia="ru-RU"/>
        </w:rPr>
        <w:t xml:space="preserve"> Тюменского муниципального района</w:t>
      </w:r>
      <w:r w:rsidRPr="00C5761A">
        <w:rPr>
          <w:rFonts w:ascii="Arial" w:hAnsi="Arial" w:cs="Arial"/>
          <w:sz w:val="24"/>
          <w:szCs w:val="24"/>
          <w:lang w:eastAsia="ru-RU"/>
        </w:rPr>
        <w:t>, если иное не указано федеральным законом или законом Тюменской области.</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3. Финансовое обеспечение отдельных государственных полномочий, переданных органам местного самоуправления</w:t>
      </w:r>
      <w:r>
        <w:rPr>
          <w:rFonts w:ascii="Arial" w:hAnsi="Arial" w:cs="Arial"/>
          <w:sz w:val="24"/>
          <w:szCs w:val="24"/>
          <w:lang w:eastAsia="ru-RU"/>
        </w:rPr>
        <w:t xml:space="preserve"> муниципального района</w:t>
      </w:r>
      <w:r w:rsidRPr="00C5761A">
        <w:rPr>
          <w:rFonts w:ascii="Arial" w:hAnsi="Arial" w:cs="Arial"/>
          <w:sz w:val="24"/>
          <w:szCs w:val="24"/>
          <w:lang w:eastAsia="ru-RU"/>
        </w:rPr>
        <w:t xml:space="preserve">, осуществляется только за счет предоставляемых </w:t>
      </w:r>
      <w:r>
        <w:rPr>
          <w:rFonts w:ascii="Arial" w:hAnsi="Arial" w:cs="Arial"/>
          <w:sz w:val="24"/>
          <w:szCs w:val="24"/>
          <w:lang w:eastAsia="ru-RU"/>
        </w:rPr>
        <w:t>бюджету муниципального района</w:t>
      </w:r>
      <w:r w:rsidRPr="00C5761A">
        <w:rPr>
          <w:rFonts w:ascii="Arial" w:hAnsi="Arial" w:cs="Arial"/>
          <w:sz w:val="24"/>
          <w:szCs w:val="24"/>
          <w:lang w:eastAsia="ru-RU"/>
        </w:rPr>
        <w:t xml:space="preserve"> субвенций из соответствующих бюджетов.</w:t>
      </w:r>
    </w:p>
    <w:p w:rsidR="008038C0" w:rsidRPr="00506DBF" w:rsidRDefault="008038C0" w:rsidP="008038C0">
      <w:pPr>
        <w:autoSpaceDE w:val="0"/>
        <w:autoSpaceDN w:val="0"/>
        <w:adjustRightInd w:val="0"/>
        <w:ind w:firstLine="709"/>
        <w:jc w:val="both"/>
        <w:rPr>
          <w:rFonts w:ascii="Arial" w:hAnsi="Arial" w:cs="Arial"/>
          <w:sz w:val="24"/>
          <w:szCs w:val="24"/>
          <w:lang w:eastAsia="ru-RU"/>
        </w:rPr>
      </w:pPr>
      <w:r w:rsidRPr="00506DBF">
        <w:rPr>
          <w:rFonts w:ascii="Arial" w:hAnsi="Arial" w:cs="Arial"/>
          <w:sz w:val="24"/>
          <w:szCs w:val="24"/>
          <w:lang w:eastAsia="ru-RU"/>
        </w:rPr>
        <w:t>4. Органы местного самоуправления имеют право дополнительно использовать собственные материальные ресурсы и финансовые средства для осуществления переданных им отдельных государственных полномочий в следующих случаях:</w:t>
      </w:r>
    </w:p>
    <w:p w:rsidR="008038C0" w:rsidRPr="00506DBF" w:rsidRDefault="008038C0" w:rsidP="008038C0">
      <w:pPr>
        <w:autoSpaceDE w:val="0"/>
        <w:autoSpaceDN w:val="0"/>
        <w:adjustRightInd w:val="0"/>
        <w:ind w:firstLine="709"/>
        <w:jc w:val="both"/>
        <w:rPr>
          <w:rFonts w:ascii="Arial" w:hAnsi="Arial" w:cs="Arial"/>
          <w:sz w:val="24"/>
          <w:szCs w:val="24"/>
          <w:lang w:eastAsia="ru-RU"/>
        </w:rPr>
      </w:pPr>
      <w:r w:rsidRPr="00506DBF">
        <w:rPr>
          <w:rFonts w:ascii="Arial" w:hAnsi="Arial" w:cs="Arial"/>
          <w:sz w:val="24"/>
          <w:szCs w:val="24"/>
          <w:lang w:eastAsia="ru-RU"/>
        </w:rPr>
        <w:t xml:space="preserve">1) недостаточности финансовых средств, </w:t>
      </w:r>
      <w:r>
        <w:rPr>
          <w:rFonts w:ascii="Arial" w:hAnsi="Arial" w:cs="Arial"/>
          <w:sz w:val="24"/>
          <w:szCs w:val="24"/>
          <w:lang w:eastAsia="ru-RU"/>
        </w:rPr>
        <w:t xml:space="preserve">предоставленных бюджету </w:t>
      </w:r>
      <w:r w:rsidRPr="00506DBF">
        <w:rPr>
          <w:rFonts w:ascii="Arial" w:hAnsi="Arial" w:cs="Arial"/>
          <w:sz w:val="24"/>
          <w:szCs w:val="24"/>
          <w:lang w:eastAsia="ru-RU"/>
        </w:rPr>
        <w:t xml:space="preserve"> </w:t>
      </w:r>
      <w:r>
        <w:rPr>
          <w:rFonts w:ascii="Arial" w:hAnsi="Arial" w:cs="Arial"/>
          <w:sz w:val="24"/>
          <w:szCs w:val="24"/>
          <w:lang w:eastAsia="ru-RU"/>
        </w:rPr>
        <w:t xml:space="preserve">муниципального района </w:t>
      </w:r>
      <w:r w:rsidRPr="00506DBF">
        <w:rPr>
          <w:rFonts w:ascii="Arial" w:hAnsi="Arial" w:cs="Arial"/>
          <w:sz w:val="24"/>
          <w:szCs w:val="24"/>
          <w:lang w:eastAsia="ru-RU"/>
        </w:rPr>
        <w:t>в виде межбюджетных трансфертов на обеспечение переданных органам местного самоуправления муниципального района отдельных государственных полномочий на текущий финансовый год;</w:t>
      </w:r>
    </w:p>
    <w:p w:rsidR="008038C0" w:rsidRPr="00506DBF" w:rsidRDefault="008038C0" w:rsidP="008038C0">
      <w:pPr>
        <w:autoSpaceDE w:val="0"/>
        <w:autoSpaceDN w:val="0"/>
        <w:adjustRightInd w:val="0"/>
        <w:ind w:firstLine="709"/>
        <w:jc w:val="both"/>
        <w:rPr>
          <w:rFonts w:ascii="Arial" w:hAnsi="Arial" w:cs="Arial"/>
          <w:sz w:val="24"/>
          <w:szCs w:val="24"/>
          <w:lang w:eastAsia="ru-RU"/>
        </w:rPr>
      </w:pPr>
      <w:r w:rsidRPr="00506DBF">
        <w:rPr>
          <w:rFonts w:ascii="Arial" w:hAnsi="Arial" w:cs="Arial"/>
          <w:sz w:val="24"/>
          <w:szCs w:val="24"/>
          <w:lang w:eastAsia="ru-RU"/>
        </w:rPr>
        <w:lastRenderedPageBreak/>
        <w:t xml:space="preserve">2) </w:t>
      </w:r>
      <w:proofErr w:type="spellStart"/>
      <w:r w:rsidRPr="00506DBF">
        <w:rPr>
          <w:rFonts w:ascii="Arial" w:hAnsi="Arial" w:cs="Arial"/>
          <w:sz w:val="24"/>
          <w:szCs w:val="24"/>
          <w:lang w:eastAsia="ru-RU"/>
        </w:rPr>
        <w:t>непоступления</w:t>
      </w:r>
      <w:proofErr w:type="spellEnd"/>
      <w:r w:rsidRPr="00506DBF">
        <w:rPr>
          <w:rFonts w:ascii="Arial" w:hAnsi="Arial" w:cs="Arial"/>
          <w:sz w:val="24"/>
          <w:szCs w:val="24"/>
          <w:lang w:eastAsia="ru-RU"/>
        </w:rPr>
        <w:t xml:space="preserve"> или несвоевременного поступления в бюджет муниципального района межбюджетных трансфертов на обеспечение переданных органам местного самоуправления муниципального района отдельных государственных полномочий.</w:t>
      </w:r>
    </w:p>
    <w:p w:rsidR="008038C0" w:rsidRPr="00506DBF" w:rsidRDefault="008038C0" w:rsidP="008038C0">
      <w:pPr>
        <w:autoSpaceDE w:val="0"/>
        <w:autoSpaceDN w:val="0"/>
        <w:adjustRightInd w:val="0"/>
        <w:ind w:firstLine="709"/>
        <w:jc w:val="both"/>
        <w:rPr>
          <w:rFonts w:ascii="Arial" w:hAnsi="Arial" w:cs="Arial"/>
          <w:sz w:val="24"/>
          <w:szCs w:val="24"/>
          <w:lang w:eastAsia="ru-RU"/>
        </w:rPr>
      </w:pPr>
      <w:proofErr w:type="gramStart"/>
      <w:r w:rsidRPr="00506DBF">
        <w:rPr>
          <w:rFonts w:ascii="Arial" w:hAnsi="Arial" w:cs="Arial"/>
          <w:sz w:val="24"/>
          <w:szCs w:val="24"/>
          <w:lang w:eastAsia="ru-RU"/>
        </w:rPr>
        <w:t>Предложения об использовании собственных материальных ресурсов и финансовых средств для осуществления переданных отдельных государственных полномочий вносятся в Думу Тюменского муниципального района Главой администрации Тюменского муниципального района не ранее 40 дней и не позднее 20 дней до внесения проекта бюджета муниципального района на очередной финансовый год и плановый период либо в течение текущего финансового года вместе с проектом муниципального правового акта</w:t>
      </w:r>
      <w:proofErr w:type="gramEnd"/>
      <w:r w:rsidRPr="00506DBF">
        <w:rPr>
          <w:rFonts w:ascii="Arial" w:hAnsi="Arial" w:cs="Arial"/>
          <w:sz w:val="24"/>
          <w:szCs w:val="24"/>
          <w:lang w:eastAsia="ru-RU"/>
        </w:rPr>
        <w:t xml:space="preserve"> о внесении изменений в бюджет муниципального района. </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506DBF">
        <w:rPr>
          <w:rFonts w:ascii="Arial" w:hAnsi="Arial" w:cs="Arial"/>
          <w:sz w:val="24"/>
          <w:szCs w:val="24"/>
          <w:lang w:eastAsia="ru-RU"/>
        </w:rPr>
        <w:t>Принятие Думой Тюменского муниципального района решения о дополнительном использовании органами местного самоуправления муниципального района собственных материальных ресурсов и финансовых сре</w:t>
      </w:r>
      <w:proofErr w:type="gramStart"/>
      <w:r w:rsidRPr="00506DBF">
        <w:rPr>
          <w:rFonts w:ascii="Arial" w:hAnsi="Arial" w:cs="Arial"/>
          <w:sz w:val="24"/>
          <w:szCs w:val="24"/>
          <w:lang w:eastAsia="ru-RU"/>
        </w:rPr>
        <w:t>дств дл</w:t>
      </w:r>
      <w:proofErr w:type="gramEnd"/>
      <w:r w:rsidRPr="00506DBF">
        <w:rPr>
          <w:rFonts w:ascii="Arial" w:hAnsi="Arial" w:cs="Arial"/>
          <w:sz w:val="24"/>
          <w:szCs w:val="24"/>
          <w:lang w:eastAsia="ru-RU"/>
        </w:rPr>
        <w:t>я осуществления переданных им отдельных государственных полномочий влечет внесение соответствующих изменений в бюджет муниципального района.</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5. Органы местного самоуправления несут ответственность за осуществление отдельных государственных полномочий в пределах выделенных муниципальному району на эти цели материальных ресурсов и финансовых средств.</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 xml:space="preserve">Органы местного самоуправления и должностные лица местного самоуправления обязаны </w:t>
      </w:r>
      <w:proofErr w:type="gramStart"/>
      <w:r w:rsidRPr="00C5761A">
        <w:rPr>
          <w:rFonts w:ascii="Arial" w:hAnsi="Arial" w:cs="Arial"/>
          <w:sz w:val="24"/>
          <w:szCs w:val="24"/>
          <w:lang w:eastAsia="ru-RU"/>
        </w:rPr>
        <w:t>предоставлять уполномоченным государственным органам документы</w:t>
      </w:r>
      <w:proofErr w:type="gramEnd"/>
      <w:r w:rsidRPr="00C5761A">
        <w:rPr>
          <w:rFonts w:ascii="Arial" w:hAnsi="Arial" w:cs="Arial"/>
          <w:sz w:val="24"/>
          <w:szCs w:val="24"/>
          <w:lang w:eastAsia="ru-RU"/>
        </w:rPr>
        <w:t>, связанные с осуществлением отдельных государственных полномочий.</w:t>
      </w:r>
    </w:p>
    <w:p w:rsidR="008038C0" w:rsidRPr="00C5761A" w:rsidRDefault="008038C0" w:rsidP="008038C0">
      <w:pPr>
        <w:autoSpaceDE w:val="0"/>
        <w:autoSpaceDN w:val="0"/>
        <w:adjustRightInd w:val="0"/>
        <w:ind w:firstLine="709"/>
        <w:jc w:val="both"/>
        <w:rPr>
          <w:rFonts w:ascii="Arial" w:hAnsi="Arial" w:cs="Arial"/>
          <w:sz w:val="24"/>
          <w:szCs w:val="24"/>
          <w:lang w:eastAsia="ru-RU"/>
        </w:rPr>
      </w:pPr>
    </w:p>
    <w:p w:rsidR="008038C0" w:rsidRPr="00C5761A" w:rsidRDefault="008038C0" w:rsidP="008038C0">
      <w:pPr>
        <w:autoSpaceDE w:val="0"/>
        <w:autoSpaceDN w:val="0"/>
        <w:adjustRightInd w:val="0"/>
        <w:ind w:firstLine="709"/>
        <w:jc w:val="both"/>
        <w:rPr>
          <w:rFonts w:ascii="Arial" w:hAnsi="Arial" w:cs="Arial"/>
          <w:sz w:val="24"/>
          <w:szCs w:val="24"/>
          <w:lang w:eastAsia="ru-RU"/>
        </w:rPr>
      </w:pPr>
    </w:p>
    <w:p w:rsidR="008038C0" w:rsidRPr="00C5761A" w:rsidRDefault="008038C0" w:rsidP="008038C0">
      <w:pPr>
        <w:autoSpaceDE w:val="0"/>
        <w:autoSpaceDN w:val="0"/>
        <w:adjustRightInd w:val="0"/>
        <w:ind w:firstLine="709"/>
        <w:jc w:val="both"/>
        <w:rPr>
          <w:rFonts w:ascii="Arial" w:hAnsi="Arial" w:cs="Arial"/>
          <w:b/>
          <w:sz w:val="24"/>
          <w:szCs w:val="24"/>
          <w:lang w:eastAsia="ru-RU"/>
        </w:rPr>
      </w:pPr>
      <w:r w:rsidRPr="00C5761A">
        <w:rPr>
          <w:rFonts w:ascii="Arial" w:hAnsi="Arial" w:cs="Arial"/>
          <w:sz w:val="24"/>
          <w:szCs w:val="24"/>
          <w:lang w:eastAsia="ru-RU"/>
        </w:rPr>
        <w:t xml:space="preserve">Статья 7. </w:t>
      </w:r>
      <w:r w:rsidRPr="00C5761A">
        <w:rPr>
          <w:rFonts w:ascii="Arial" w:hAnsi="Arial" w:cs="Arial"/>
          <w:b/>
          <w:sz w:val="24"/>
          <w:szCs w:val="24"/>
          <w:lang w:eastAsia="ru-RU"/>
        </w:rPr>
        <w:t>Права органов местного самоуправления муниципального района на решение вопросов, не отнесенных к вопросам местного значения муниципальных районов</w:t>
      </w:r>
    </w:p>
    <w:p w:rsidR="008038C0" w:rsidRPr="00C5761A" w:rsidRDefault="008038C0" w:rsidP="008038C0">
      <w:pPr>
        <w:autoSpaceDE w:val="0"/>
        <w:autoSpaceDN w:val="0"/>
        <w:adjustRightInd w:val="0"/>
        <w:ind w:firstLine="709"/>
        <w:jc w:val="both"/>
        <w:rPr>
          <w:rFonts w:ascii="Arial" w:hAnsi="Arial" w:cs="Arial"/>
          <w:sz w:val="24"/>
          <w:szCs w:val="24"/>
          <w:lang w:eastAsia="ru-RU"/>
        </w:rPr>
      </w:pPr>
    </w:p>
    <w:p w:rsidR="008038C0" w:rsidRPr="00C5761A" w:rsidRDefault="008038C0" w:rsidP="008038C0">
      <w:pPr>
        <w:ind w:firstLine="709"/>
        <w:jc w:val="both"/>
        <w:rPr>
          <w:rFonts w:ascii="Arial" w:hAnsi="Arial" w:cs="Arial"/>
          <w:bCs/>
          <w:kern w:val="1"/>
          <w:sz w:val="24"/>
          <w:szCs w:val="24"/>
        </w:rPr>
      </w:pPr>
      <w:r w:rsidRPr="00C5761A">
        <w:rPr>
          <w:rFonts w:ascii="Arial" w:hAnsi="Arial" w:cs="Arial"/>
          <w:bCs/>
          <w:sz w:val="24"/>
          <w:szCs w:val="24"/>
        </w:rPr>
        <w:t xml:space="preserve">1. </w:t>
      </w:r>
      <w:proofErr w:type="gramStart"/>
      <w:r w:rsidRPr="00C5761A">
        <w:rPr>
          <w:rFonts w:ascii="Arial" w:hAnsi="Arial" w:cs="Arial"/>
          <w:bCs/>
          <w:sz w:val="24"/>
          <w:szCs w:val="24"/>
        </w:rPr>
        <w:t xml:space="preserve">Органы местного самоуправления муниципального района вправе решать вопросы, указанные </w:t>
      </w:r>
      <w:r w:rsidRPr="00C5761A">
        <w:rPr>
          <w:rFonts w:ascii="Arial" w:hAnsi="Arial" w:cs="Arial"/>
          <w:bCs/>
          <w:color w:val="000000"/>
          <w:sz w:val="24"/>
          <w:szCs w:val="24"/>
        </w:rPr>
        <w:t xml:space="preserve">в </w:t>
      </w:r>
      <w:hyperlink r:id="rId15" w:history="1">
        <w:r w:rsidRPr="00C5761A">
          <w:rPr>
            <w:rFonts w:ascii="Arial" w:hAnsi="Arial" w:cs="Arial"/>
            <w:bCs/>
            <w:color w:val="000000"/>
            <w:sz w:val="24"/>
            <w:szCs w:val="24"/>
          </w:rPr>
          <w:t>части 1</w:t>
        </w:r>
      </w:hyperlink>
      <w:r w:rsidRPr="00C5761A">
        <w:rPr>
          <w:rFonts w:ascii="Arial" w:hAnsi="Arial" w:cs="Arial"/>
          <w:bCs/>
          <w:sz w:val="24"/>
          <w:szCs w:val="24"/>
        </w:rPr>
        <w:t xml:space="preserve"> статьи 15.1 Фе</w:t>
      </w:r>
      <w:r>
        <w:rPr>
          <w:rFonts w:ascii="Arial" w:hAnsi="Arial" w:cs="Arial"/>
          <w:bCs/>
          <w:sz w:val="24"/>
          <w:szCs w:val="24"/>
        </w:rPr>
        <w:t xml:space="preserve">дерального закона от 06.10.2003 года </w:t>
      </w:r>
      <w:r w:rsidRPr="00C5761A">
        <w:rPr>
          <w:rFonts w:ascii="Arial" w:hAnsi="Arial" w:cs="Arial"/>
          <w:bCs/>
          <w:sz w:val="24"/>
          <w:szCs w:val="24"/>
        </w:rPr>
        <w:t xml:space="preserve">№131-ФЗ, участвовать в осуществлении иных государственных полномочий (не переданных им в соответствии с Федеральным законом </w:t>
      </w:r>
      <w:r>
        <w:rPr>
          <w:rFonts w:ascii="Arial" w:hAnsi="Arial" w:cs="Arial"/>
          <w:bCs/>
          <w:sz w:val="24"/>
          <w:szCs w:val="24"/>
        </w:rPr>
        <w:t>от 06.10.2003 года</w:t>
      </w:r>
      <w:r w:rsidRPr="00C5761A">
        <w:rPr>
          <w:rFonts w:ascii="Arial" w:hAnsi="Arial" w:cs="Arial"/>
          <w:bCs/>
          <w:sz w:val="24"/>
          <w:szCs w:val="24"/>
        </w:rPr>
        <w:t xml:space="preserve"> №131-ФЗ), если это участие предусмотрено федеральными законами, а также решать иные вопросы, не отнесенные к компетенции органов местного самоуправления других муниципальных образований, органов</w:t>
      </w:r>
      <w:proofErr w:type="gramEnd"/>
      <w:r w:rsidRPr="00C5761A">
        <w:rPr>
          <w:rFonts w:ascii="Arial" w:hAnsi="Arial" w:cs="Arial"/>
          <w:bCs/>
          <w:sz w:val="24"/>
          <w:szCs w:val="24"/>
        </w:rPr>
        <w:t xml:space="preserve"> государственной власти и не исключенные из их компетенции федеральными законами и законами Тюменской об</w:t>
      </w:r>
      <w:r>
        <w:rPr>
          <w:rFonts w:ascii="Arial" w:hAnsi="Arial" w:cs="Arial"/>
          <w:bCs/>
          <w:sz w:val="24"/>
          <w:szCs w:val="24"/>
        </w:rPr>
        <w:t xml:space="preserve">ласти, за счет доходов </w:t>
      </w:r>
      <w:r w:rsidRPr="00C5761A">
        <w:rPr>
          <w:rFonts w:ascii="Arial" w:hAnsi="Arial" w:cs="Arial"/>
          <w:bCs/>
          <w:sz w:val="24"/>
          <w:szCs w:val="24"/>
        </w:rPr>
        <w:t>бюджета</w:t>
      </w:r>
      <w:r>
        <w:rPr>
          <w:rFonts w:ascii="Arial" w:hAnsi="Arial" w:cs="Arial"/>
          <w:bCs/>
          <w:sz w:val="24"/>
          <w:szCs w:val="24"/>
        </w:rPr>
        <w:t xml:space="preserve"> муниципального района</w:t>
      </w:r>
      <w:r w:rsidRPr="00C5761A">
        <w:rPr>
          <w:rFonts w:ascii="Arial" w:hAnsi="Arial" w:cs="Arial"/>
          <w:bCs/>
          <w:sz w:val="24"/>
          <w:szCs w:val="24"/>
        </w:rPr>
        <w:t>, 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w:t>
      </w:r>
    </w:p>
    <w:p w:rsidR="008038C0" w:rsidRPr="00C5761A" w:rsidRDefault="008038C0" w:rsidP="008038C0">
      <w:pPr>
        <w:autoSpaceDE w:val="0"/>
        <w:autoSpaceDN w:val="0"/>
        <w:adjustRightInd w:val="0"/>
        <w:ind w:firstLine="709"/>
        <w:jc w:val="both"/>
        <w:rPr>
          <w:rFonts w:ascii="Arial" w:hAnsi="Arial" w:cs="Arial"/>
          <w:color w:val="000000"/>
          <w:sz w:val="24"/>
          <w:szCs w:val="24"/>
          <w:lang w:eastAsia="ru-RU"/>
        </w:rPr>
      </w:pPr>
      <w:r w:rsidRPr="00C5761A">
        <w:rPr>
          <w:rFonts w:ascii="Arial" w:hAnsi="Arial" w:cs="Arial"/>
          <w:bCs/>
          <w:kern w:val="1"/>
          <w:sz w:val="24"/>
          <w:szCs w:val="24"/>
          <w:lang w:eastAsia="ru-RU"/>
        </w:rPr>
        <w:t xml:space="preserve">2. </w:t>
      </w:r>
      <w:r w:rsidRPr="00C5761A">
        <w:rPr>
          <w:rFonts w:ascii="Arial" w:hAnsi="Arial" w:cs="Arial"/>
          <w:sz w:val="24"/>
          <w:szCs w:val="24"/>
          <w:lang w:eastAsia="ru-RU"/>
        </w:rPr>
        <w:t>Органы местного самоуправления</w:t>
      </w:r>
      <w:r w:rsidRPr="00C5761A">
        <w:rPr>
          <w:rFonts w:ascii="Arial" w:hAnsi="Arial" w:cs="Arial"/>
          <w:bCs/>
          <w:sz w:val="28"/>
          <w:szCs w:val="24"/>
          <w:lang w:eastAsia="ru-RU"/>
        </w:rPr>
        <w:t xml:space="preserve"> </w:t>
      </w:r>
      <w:r w:rsidRPr="00C5761A">
        <w:rPr>
          <w:rFonts w:ascii="Arial" w:hAnsi="Arial" w:cs="Arial"/>
          <w:bCs/>
          <w:sz w:val="24"/>
          <w:szCs w:val="24"/>
          <w:lang w:eastAsia="ru-RU"/>
        </w:rPr>
        <w:t>муниципального района</w:t>
      </w:r>
      <w:r w:rsidRPr="00C5761A">
        <w:rPr>
          <w:rFonts w:ascii="Arial" w:hAnsi="Arial" w:cs="Arial"/>
          <w:sz w:val="24"/>
          <w:szCs w:val="24"/>
          <w:lang w:eastAsia="ru-RU"/>
        </w:rPr>
        <w:t xml:space="preserve"> участвуют в осуществлении государственных полномочий, не переданных им в соответствии </w:t>
      </w:r>
      <w:r w:rsidRPr="00C5761A">
        <w:rPr>
          <w:rFonts w:ascii="Arial" w:hAnsi="Arial" w:cs="Arial"/>
          <w:bCs/>
          <w:sz w:val="24"/>
          <w:szCs w:val="24"/>
          <w:lang w:eastAsia="ru-RU"/>
        </w:rPr>
        <w:t xml:space="preserve">Федеральным законом </w:t>
      </w:r>
      <w:r>
        <w:rPr>
          <w:rFonts w:ascii="Arial" w:hAnsi="Arial" w:cs="Arial"/>
          <w:bCs/>
          <w:sz w:val="24"/>
          <w:szCs w:val="24"/>
        </w:rPr>
        <w:t xml:space="preserve">от 06.10.2003 года </w:t>
      </w:r>
      <w:r w:rsidRPr="00C5761A">
        <w:rPr>
          <w:rFonts w:ascii="Arial" w:hAnsi="Arial" w:cs="Arial"/>
          <w:bCs/>
          <w:sz w:val="24"/>
          <w:szCs w:val="24"/>
          <w:lang w:eastAsia="ru-RU"/>
        </w:rPr>
        <w:t>№131-ФЗ</w:t>
      </w:r>
      <w:r w:rsidRPr="00C5761A">
        <w:rPr>
          <w:rFonts w:ascii="Arial" w:hAnsi="Arial" w:cs="Arial"/>
          <w:sz w:val="24"/>
          <w:szCs w:val="24"/>
          <w:lang w:eastAsia="ru-RU"/>
        </w:rPr>
        <w:t xml:space="preserve">, в случае принятия Думой </w:t>
      </w:r>
      <w:r w:rsidRPr="00C5761A">
        <w:rPr>
          <w:rFonts w:ascii="Arial" w:hAnsi="Arial" w:cs="Arial"/>
          <w:color w:val="000000"/>
          <w:sz w:val="24"/>
          <w:szCs w:val="24"/>
          <w:lang w:eastAsia="ru-RU"/>
        </w:rPr>
        <w:t>Тюменского муниципального района решения о реализации права на участие в осуществлении указанных полномочий.</w:t>
      </w:r>
    </w:p>
    <w:p w:rsidR="008038C0" w:rsidRPr="00C5761A" w:rsidRDefault="008038C0" w:rsidP="008038C0">
      <w:pPr>
        <w:autoSpaceDE w:val="0"/>
        <w:autoSpaceDN w:val="0"/>
        <w:adjustRightInd w:val="0"/>
        <w:ind w:firstLine="709"/>
        <w:jc w:val="both"/>
        <w:rPr>
          <w:rFonts w:ascii="Arial" w:hAnsi="Arial" w:cs="Arial"/>
          <w:color w:val="000000"/>
          <w:sz w:val="24"/>
          <w:szCs w:val="24"/>
          <w:lang w:eastAsia="ru-RU"/>
        </w:rPr>
      </w:pPr>
      <w:r w:rsidRPr="00C5761A">
        <w:rPr>
          <w:rFonts w:ascii="Arial" w:hAnsi="Arial" w:cs="Arial"/>
          <w:bCs/>
          <w:color w:val="000000"/>
          <w:kern w:val="1"/>
          <w:sz w:val="24"/>
          <w:szCs w:val="24"/>
          <w:lang w:eastAsia="ru-RU"/>
        </w:rPr>
        <w:t xml:space="preserve">3. </w:t>
      </w:r>
      <w:r w:rsidRPr="00C5761A">
        <w:rPr>
          <w:rFonts w:ascii="Arial" w:hAnsi="Arial" w:cs="Arial"/>
          <w:color w:val="000000"/>
          <w:sz w:val="24"/>
          <w:szCs w:val="24"/>
          <w:lang w:eastAsia="ru-RU"/>
        </w:rPr>
        <w:t xml:space="preserve">Органы местного самоуправления </w:t>
      </w:r>
      <w:r w:rsidRPr="00C5761A">
        <w:rPr>
          <w:rFonts w:ascii="Arial" w:hAnsi="Arial" w:cs="Arial"/>
          <w:bCs/>
          <w:sz w:val="24"/>
          <w:szCs w:val="24"/>
          <w:lang w:eastAsia="ru-RU"/>
        </w:rPr>
        <w:t>муниципального района</w:t>
      </w:r>
      <w:r w:rsidRPr="00C5761A">
        <w:rPr>
          <w:rFonts w:ascii="Arial" w:hAnsi="Arial" w:cs="Arial"/>
          <w:sz w:val="24"/>
          <w:szCs w:val="24"/>
          <w:lang w:eastAsia="ru-RU"/>
        </w:rPr>
        <w:t xml:space="preserve"> </w:t>
      </w:r>
      <w:r w:rsidRPr="00C5761A">
        <w:rPr>
          <w:rFonts w:ascii="Arial" w:hAnsi="Arial" w:cs="Arial"/>
          <w:color w:val="000000"/>
          <w:sz w:val="24"/>
          <w:szCs w:val="24"/>
          <w:lang w:eastAsia="ru-RU"/>
        </w:rPr>
        <w:t>вправе осуществлять расходы за счет средств бю</w:t>
      </w:r>
      <w:r>
        <w:rPr>
          <w:rFonts w:ascii="Arial" w:hAnsi="Arial" w:cs="Arial"/>
          <w:color w:val="000000"/>
          <w:sz w:val="24"/>
          <w:szCs w:val="24"/>
          <w:lang w:eastAsia="ru-RU"/>
        </w:rPr>
        <w:t xml:space="preserve">джета муниципального района </w:t>
      </w:r>
      <w:r w:rsidRPr="00C5761A">
        <w:rPr>
          <w:rFonts w:ascii="Arial" w:hAnsi="Arial" w:cs="Arial"/>
          <w:color w:val="000000"/>
          <w:sz w:val="24"/>
          <w:szCs w:val="24"/>
          <w:lang w:eastAsia="ru-RU"/>
        </w:rPr>
        <w:t>(за исключением финансовых</w:t>
      </w:r>
      <w:r>
        <w:rPr>
          <w:rFonts w:ascii="Arial" w:hAnsi="Arial" w:cs="Arial"/>
          <w:color w:val="000000"/>
          <w:sz w:val="24"/>
          <w:szCs w:val="24"/>
          <w:lang w:eastAsia="ru-RU"/>
        </w:rPr>
        <w:t xml:space="preserve"> средств, передаваемых </w:t>
      </w:r>
      <w:r w:rsidRPr="00C5761A">
        <w:rPr>
          <w:rFonts w:ascii="Arial" w:hAnsi="Arial" w:cs="Arial"/>
          <w:color w:val="000000"/>
          <w:sz w:val="24"/>
          <w:szCs w:val="24"/>
          <w:lang w:eastAsia="ru-RU"/>
        </w:rPr>
        <w:t xml:space="preserve">бюджету </w:t>
      </w:r>
      <w:r>
        <w:rPr>
          <w:rFonts w:ascii="Arial" w:hAnsi="Arial" w:cs="Arial"/>
          <w:color w:val="000000"/>
          <w:sz w:val="24"/>
          <w:szCs w:val="24"/>
          <w:lang w:eastAsia="ru-RU"/>
        </w:rPr>
        <w:t xml:space="preserve">муниципального </w:t>
      </w:r>
      <w:r>
        <w:rPr>
          <w:rFonts w:ascii="Arial" w:hAnsi="Arial" w:cs="Arial"/>
          <w:color w:val="000000"/>
          <w:sz w:val="24"/>
          <w:szCs w:val="24"/>
          <w:lang w:eastAsia="ru-RU"/>
        </w:rPr>
        <w:lastRenderedPageBreak/>
        <w:t xml:space="preserve">района </w:t>
      </w:r>
      <w:r w:rsidRPr="00C5761A">
        <w:rPr>
          <w:rFonts w:ascii="Arial" w:hAnsi="Arial" w:cs="Arial"/>
          <w:color w:val="000000"/>
          <w:sz w:val="24"/>
          <w:szCs w:val="24"/>
          <w:lang w:eastAsia="ru-RU"/>
        </w:rPr>
        <w:t xml:space="preserve">на осуществление целевых расходов) на осуществление полномочий, не переданных им в соответствии </w:t>
      </w:r>
      <w:r>
        <w:rPr>
          <w:rFonts w:ascii="Arial" w:hAnsi="Arial" w:cs="Arial"/>
          <w:color w:val="000000"/>
          <w:sz w:val="24"/>
          <w:szCs w:val="24"/>
          <w:lang w:eastAsia="ru-RU"/>
        </w:rPr>
        <w:t xml:space="preserve">с </w:t>
      </w:r>
      <w:r w:rsidRPr="00C5761A">
        <w:rPr>
          <w:rFonts w:ascii="Arial" w:hAnsi="Arial" w:cs="Arial"/>
          <w:bCs/>
          <w:sz w:val="24"/>
          <w:szCs w:val="24"/>
          <w:lang w:eastAsia="ru-RU"/>
        </w:rPr>
        <w:t xml:space="preserve">Федеральным законом </w:t>
      </w:r>
      <w:r>
        <w:rPr>
          <w:rFonts w:ascii="Arial" w:hAnsi="Arial" w:cs="Arial"/>
          <w:bCs/>
          <w:sz w:val="24"/>
          <w:szCs w:val="24"/>
        </w:rPr>
        <w:t xml:space="preserve">от 06.10.2003 года </w:t>
      </w:r>
      <w:r w:rsidRPr="00C5761A">
        <w:rPr>
          <w:rFonts w:ascii="Arial" w:hAnsi="Arial" w:cs="Arial"/>
          <w:bCs/>
          <w:sz w:val="24"/>
          <w:szCs w:val="24"/>
          <w:lang w:eastAsia="ru-RU"/>
        </w:rPr>
        <w:t>№131-ФЗ</w:t>
      </w:r>
      <w:r w:rsidRPr="00C5761A">
        <w:rPr>
          <w:rFonts w:ascii="Arial" w:hAnsi="Arial" w:cs="Arial"/>
          <w:color w:val="000000"/>
          <w:sz w:val="24"/>
          <w:szCs w:val="24"/>
          <w:lang w:eastAsia="ru-RU"/>
        </w:rPr>
        <w:t>, если возможность осуществления таких расходов предусмотрена федеральными законами.</w:t>
      </w:r>
    </w:p>
    <w:p w:rsidR="008038C0" w:rsidRPr="00C5761A" w:rsidRDefault="008038C0" w:rsidP="008038C0">
      <w:pPr>
        <w:autoSpaceDE w:val="0"/>
        <w:autoSpaceDN w:val="0"/>
        <w:adjustRightInd w:val="0"/>
        <w:ind w:firstLine="709"/>
        <w:jc w:val="both"/>
        <w:rPr>
          <w:rFonts w:ascii="Arial" w:hAnsi="Arial" w:cs="Arial"/>
          <w:color w:val="000000"/>
          <w:sz w:val="24"/>
          <w:szCs w:val="24"/>
          <w:lang w:eastAsia="ru-RU"/>
        </w:rPr>
      </w:pPr>
      <w:r w:rsidRPr="00C5761A">
        <w:rPr>
          <w:rFonts w:ascii="Arial" w:hAnsi="Arial" w:cs="Arial"/>
          <w:color w:val="000000"/>
          <w:sz w:val="24"/>
          <w:szCs w:val="24"/>
          <w:lang w:eastAsia="ru-RU"/>
        </w:rPr>
        <w:t>Органы местного самоуправления</w:t>
      </w:r>
      <w:r w:rsidRPr="00C5761A">
        <w:rPr>
          <w:rFonts w:ascii="Arial" w:hAnsi="Arial" w:cs="Arial"/>
          <w:bCs/>
          <w:sz w:val="24"/>
          <w:szCs w:val="24"/>
          <w:lang w:eastAsia="ru-RU"/>
        </w:rPr>
        <w:t xml:space="preserve"> муниципального района</w:t>
      </w:r>
      <w:r w:rsidRPr="00C5761A">
        <w:rPr>
          <w:rFonts w:ascii="Arial" w:hAnsi="Arial" w:cs="Arial"/>
          <w:color w:val="000000"/>
          <w:sz w:val="24"/>
          <w:szCs w:val="24"/>
          <w:lang w:eastAsia="ru-RU"/>
        </w:rPr>
        <w:t xml:space="preserve"> вправе устанавливать за счет средств бюджета муниципал</w:t>
      </w:r>
      <w:r>
        <w:rPr>
          <w:rFonts w:ascii="Arial" w:hAnsi="Arial" w:cs="Arial"/>
          <w:color w:val="000000"/>
          <w:sz w:val="24"/>
          <w:szCs w:val="24"/>
          <w:lang w:eastAsia="ru-RU"/>
        </w:rPr>
        <w:t xml:space="preserve">ьного района </w:t>
      </w:r>
      <w:r w:rsidRPr="00C5761A">
        <w:rPr>
          <w:rFonts w:ascii="Arial" w:hAnsi="Arial" w:cs="Arial"/>
          <w:color w:val="000000"/>
          <w:sz w:val="24"/>
          <w:szCs w:val="24"/>
          <w:lang w:eastAsia="ru-RU"/>
        </w:rPr>
        <w:t xml:space="preserve">(за исключением финансовых средств, передаваемых бюджету </w:t>
      </w:r>
      <w:r>
        <w:rPr>
          <w:rFonts w:ascii="Arial" w:hAnsi="Arial" w:cs="Arial"/>
          <w:color w:val="000000"/>
          <w:sz w:val="24"/>
          <w:szCs w:val="24"/>
          <w:lang w:eastAsia="ru-RU"/>
        </w:rPr>
        <w:t xml:space="preserve">муниципального района </w:t>
      </w:r>
      <w:r w:rsidRPr="00C5761A">
        <w:rPr>
          <w:rFonts w:ascii="Arial" w:hAnsi="Arial" w:cs="Arial"/>
          <w:color w:val="000000"/>
          <w:sz w:val="24"/>
          <w:szCs w:val="24"/>
          <w:lang w:eastAsia="ru-RU"/>
        </w:rPr>
        <w:t>на осуществление целевых расходов) дополнительные меры социальной поддержки и социальной помощи для отдельных категорий граждан вне зависимости от наличия в федеральных законах положений, устанавливающих указанное право.</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color w:val="000000"/>
          <w:sz w:val="24"/>
          <w:szCs w:val="24"/>
          <w:lang w:eastAsia="ru-RU"/>
        </w:rPr>
        <w:t xml:space="preserve">Финансирование полномочий, предусмотренное настоящей частью, не является обязанностью муниципального района, осуществляется при наличии возможности </w:t>
      </w:r>
      <w:r w:rsidRPr="00C5761A">
        <w:rPr>
          <w:rFonts w:ascii="Arial" w:hAnsi="Arial" w:cs="Arial"/>
          <w:sz w:val="24"/>
          <w:szCs w:val="24"/>
          <w:lang w:eastAsia="ru-RU"/>
        </w:rPr>
        <w:t>и не является основанием для выделения дополнительных средств из других бюджетов бюджетной системы Российской Федерации.</w:t>
      </w:r>
    </w:p>
    <w:p w:rsidR="008038C0" w:rsidRPr="00C5761A" w:rsidRDefault="008038C0" w:rsidP="008038C0">
      <w:pPr>
        <w:autoSpaceDE w:val="0"/>
        <w:autoSpaceDN w:val="0"/>
        <w:adjustRightInd w:val="0"/>
        <w:ind w:firstLine="709"/>
        <w:jc w:val="both"/>
        <w:rPr>
          <w:rFonts w:ascii="Arial" w:hAnsi="Arial" w:cs="Arial"/>
          <w:color w:val="000000"/>
          <w:sz w:val="24"/>
          <w:szCs w:val="24"/>
          <w:lang w:eastAsia="ru-RU"/>
        </w:rPr>
      </w:pPr>
    </w:p>
    <w:p w:rsidR="008038C0" w:rsidRPr="00C5761A" w:rsidRDefault="008038C0" w:rsidP="008038C0">
      <w:pPr>
        <w:ind w:firstLine="709"/>
        <w:jc w:val="both"/>
        <w:rPr>
          <w:rFonts w:ascii="Arial" w:hAnsi="Arial" w:cs="Arial"/>
          <w:bCs/>
          <w:kern w:val="1"/>
          <w:sz w:val="24"/>
          <w:szCs w:val="24"/>
        </w:rPr>
      </w:pPr>
    </w:p>
    <w:p w:rsidR="008038C0" w:rsidRPr="00C5761A" w:rsidRDefault="008038C0" w:rsidP="008038C0">
      <w:pPr>
        <w:autoSpaceDE w:val="0"/>
        <w:autoSpaceDN w:val="0"/>
        <w:adjustRightInd w:val="0"/>
        <w:ind w:firstLine="709"/>
        <w:jc w:val="both"/>
        <w:rPr>
          <w:rFonts w:ascii="Arial" w:hAnsi="Arial" w:cs="Arial"/>
          <w:sz w:val="24"/>
          <w:szCs w:val="24"/>
          <w:lang w:eastAsia="ru-RU"/>
        </w:rPr>
      </w:pPr>
    </w:p>
    <w:p w:rsidR="008038C0" w:rsidRPr="00C5761A" w:rsidRDefault="008038C0" w:rsidP="008038C0">
      <w:pPr>
        <w:autoSpaceDE w:val="0"/>
        <w:autoSpaceDN w:val="0"/>
        <w:adjustRightInd w:val="0"/>
        <w:ind w:firstLine="709"/>
        <w:jc w:val="center"/>
        <w:rPr>
          <w:rFonts w:ascii="Arial" w:hAnsi="Arial" w:cs="Arial"/>
          <w:b/>
          <w:sz w:val="24"/>
          <w:szCs w:val="24"/>
          <w:lang w:eastAsia="ru-RU"/>
        </w:rPr>
      </w:pPr>
      <w:r w:rsidRPr="00C5761A">
        <w:rPr>
          <w:rFonts w:ascii="Arial" w:hAnsi="Arial" w:cs="Arial"/>
          <w:b/>
          <w:sz w:val="24"/>
          <w:szCs w:val="24"/>
          <w:lang w:eastAsia="ru-RU"/>
        </w:rPr>
        <w:t>Глава 3. Формы непосредственного осуществления населением муниципального района местного самоуправления и участия населения муниципального района в осуществлении местного самоуправления</w:t>
      </w:r>
    </w:p>
    <w:p w:rsidR="008038C0" w:rsidRPr="00C5761A" w:rsidRDefault="008038C0" w:rsidP="008038C0">
      <w:pPr>
        <w:autoSpaceDE w:val="0"/>
        <w:autoSpaceDN w:val="0"/>
        <w:adjustRightInd w:val="0"/>
        <w:ind w:firstLine="709"/>
        <w:jc w:val="both"/>
        <w:rPr>
          <w:rFonts w:ascii="Arial" w:hAnsi="Arial" w:cs="Arial"/>
          <w:sz w:val="24"/>
          <w:szCs w:val="24"/>
          <w:lang w:eastAsia="ru-RU"/>
        </w:rPr>
      </w:pPr>
    </w:p>
    <w:p w:rsidR="008038C0" w:rsidRPr="00C5761A" w:rsidRDefault="008038C0" w:rsidP="008038C0">
      <w:pPr>
        <w:autoSpaceDE w:val="0"/>
        <w:autoSpaceDN w:val="0"/>
        <w:adjustRightInd w:val="0"/>
        <w:ind w:firstLine="709"/>
        <w:jc w:val="both"/>
        <w:rPr>
          <w:rFonts w:ascii="Arial" w:hAnsi="Arial" w:cs="Arial"/>
          <w:b/>
          <w:sz w:val="24"/>
          <w:szCs w:val="24"/>
          <w:lang w:eastAsia="ru-RU"/>
        </w:rPr>
      </w:pPr>
      <w:r w:rsidRPr="00C5761A">
        <w:rPr>
          <w:rFonts w:ascii="Arial" w:hAnsi="Arial" w:cs="Arial"/>
          <w:sz w:val="24"/>
          <w:szCs w:val="24"/>
          <w:lang w:eastAsia="ru-RU"/>
        </w:rPr>
        <w:t xml:space="preserve">Статья 8. </w:t>
      </w:r>
      <w:r w:rsidRPr="00C5761A">
        <w:rPr>
          <w:rFonts w:ascii="Arial" w:hAnsi="Arial" w:cs="Arial"/>
          <w:b/>
          <w:sz w:val="24"/>
          <w:szCs w:val="24"/>
          <w:lang w:eastAsia="ru-RU"/>
        </w:rPr>
        <w:t xml:space="preserve">Система форм непосредственного осуществления населением муниципального района местного самоуправления и участия населения муниципального района в осуществлении местного самоуправления </w:t>
      </w:r>
    </w:p>
    <w:p w:rsidR="008038C0" w:rsidRPr="00C5761A" w:rsidRDefault="008038C0" w:rsidP="008038C0">
      <w:pPr>
        <w:autoSpaceDE w:val="0"/>
        <w:autoSpaceDN w:val="0"/>
        <w:adjustRightInd w:val="0"/>
        <w:ind w:firstLine="709"/>
        <w:jc w:val="both"/>
        <w:rPr>
          <w:rFonts w:ascii="Arial" w:hAnsi="Arial" w:cs="Arial"/>
          <w:sz w:val="24"/>
          <w:szCs w:val="24"/>
          <w:lang w:eastAsia="ru-RU"/>
        </w:rPr>
      </w:pPr>
    </w:p>
    <w:p w:rsidR="008038C0" w:rsidRPr="00C5761A" w:rsidRDefault="008038C0" w:rsidP="008038C0">
      <w:pPr>
        <w:ind w:firstLine="709"/>
        <w:jc w:val="both"/>
        <w:rPr>
          <w:rFonts w:ascii="Arial" w:hAnsi="Arial" w:cs="Arial"/>
          <w:sz w:val="24"/>
          <w:szCs w:val="24"/>
          <w:lang w:eastAsia="ru-RU"/>
        </w:rPr>
      </w:pPr>
      <w:r w:rsidRPr="00C5761A">
        <w:rPr>
          <w:rFonts w:ascii="Arial" w:hAnsi="Arial" w:cs="Arial"/>
          <w:sz w:val="24"/>
          <w:szCs w:val="24"/>
          <w:lang w:eastAsia="ru-RU"/>
        </w:rPr>
        <w:t>1. К формам непосредственного осуществления населением муниципального района (далее – население) местного самоуправления  относятся:</w:t>
      </w:r>
    </w:p>
    <w:p w:rsidR="008038C0" w:rsidRPr="00C5761A" w:rsidRDefault="008038C0" w:rsidP="008038C0">
      <w:pPr>
        <w:ind w:firstLine="709"/>
        <w:jc w:val="both"/>
        <w:rPr>
          <w:sz w:val="28"/>
          <w:szCs w:val="28"/>
          <w:lang w:eastAsia="ru-RU"/>
        </w:rPr>
      </w:pPr>
      <w:r w:rsidRPr="00C5761A">
        <w:rPr>
          <w:rFonts w:ascii="Arial" w:hAnsi="Arial" w:cs="Arial"/>
          <w:sz w:val="24"/>
          <w:szCs w:val="24"/>
          <w:lang w:eastAsia="ru-RU"/>
        </w:rPr>
        <w:t>1) местный референдум;</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2) муниципальные выборы;</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3) голосов</w:t>
      </w:r>
      <w:r>
        <w:rPr>
          <w:rFonts w:ascii="Arial" w:hAnsi="Arial" w:cs="Arial"/>
          <w:sz w:val="24"/>
          <w:szCs w:val="24"/>
          <w:lang w:eastAsia="ru-RU"/>
        </w:rPr>
        <w:t xml:space="preserve">ание по отзыву депутата </w:t>
      </w:r>
      <w:r w:rsidRPr="00C5761A">
        <w:rPr>
          <w:rFonts w:ascii="Arial" w:hAnsi="Arial" w:cs="Arial"/>
          <w:sz w:val="24"/>
          <w:szCs w:val="24"/>
          <w:lang w:eastAsia="ru-RU"/>
        </w:rPr>
        <w:t>Думы</w:t>
      </w:r>
      <w:r>
        <w:rPr>
          <w:rFonts w:ascii="Arial" w:hAnsi="Arial" w:cs="Arial"/>
          <w:sz w:val="24"/>
          <w:szCs w:val="24"/>
          <w:lang w:eastAsia="ru-RU"/>
        </w:rPr>
        <w:t xml:space="preserve"> Тюменского муниципального района, Председателя </w:t>
      </w:r>
      <w:r w:rsidRPr="00C5761A">
        <w:rPr>
          <w:rFonts w:ascii="Arial" w:hAnsi="Arial" w:cs="Arial"/>
          <w:sz w:val="24"/>
          <w:szCs w:val="24"/>
          <w:lang w:eastAsia="ru-RU"/>
        </w:rPr>
        <w:t>Думы</w:t>
      </w:r>
      <w:r>
        <w:rPr>
          <w:rFonts w:ascii="Arial" w:hAnsi="Arial" w:cs="Arial"/>
          <w:sz w:val="24"/>
          <w:szCs w:val="24"/>
          <w:lang w:eastAsia="ru-RU"/>
        </w:rPr>
        <w:t xml:space="preserve"> Тюменского муниципального района</w:t>
      </w:r>
      <w:r w:rsidRPr="00C5761A">
        <w:rPr>
          <w:rFonts w:ascii="Arial" w:hAnsi="Arial" w:cs="Arial"/>
          <w:sz w:val="24"/>
          <w:szCs w:val="24"/>
          <w:lang w:eastAsia="ru-RU"/>
        </w:rPr>
        <w:t>;</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4) голосование по вопросам изменения границ муниципального района, преобразования муниципального района;</w:t>
      </w:r>
    </w:p>
    <w:p w:rsidR="008038C0" w:rsidRPr="00C5761A" w:rsidRDefault="008038C0" w:rsidP="008038C0">
      <w:pPr>
        <w:autoSpaceDE w:val="0"/>
        <w:autoSpaceDN w:val="0"/>
        <w:adjustRightInd w:val="0"/>
        <w:ind w:firstLine="709"/>
        <w:jc w:val="both"/>
        <w:rPr>
          <w:rFonts w:ascii="Arial" w:hAnsi="Arial" w:cs="Arial"/>
          <w:sz w:val="28"/>
          <w:szCs w:val="28"/>
          <w:lang w:eastAsia="ru-RU"/>
        </w:rPr>
      </w:pPr>
      <w:r>
        <w:rPr>
          <w:rFonts w:ascii="Arial" w:hAnsi="Arial" w:cs="Arial"/>
          <w:sz w:val="24"/>
          <w:szCs w:val="24"/>
          <w:lang w:eastAsia="ru-RU"/>
        </w:rPr>
        <w:t>5</w:t>
      </w:r>
      <w:r w:rsidRPr="00C5761A">
        <w:rPr>
          <w:rFonts w:ascii="Arial" w:hAnsi="Arial" w:cs="Arial"/>
          <w:sz w:val="24"/>
          <w:szCs w:val="24"/>
          <w:lang w:eastAsia="ru-RU"/>
        </w:rPr>
        <w:t xml:space="preserve">) иные формы непосредственного осуществления населением местного самоуправления, не противоречащие </w:t>
      </w:r>
      <w:hyperlink r:id="rId16" w:history="1">
        <w:r w:rsidRPr="00C5761A">
          <w:rPr>
            <w:rFonts w:ascii="Arial" w:hAnsi="Arial" w:cs="Arial"/>
            <w:sz w:val="24"/>
            <w:szCs w:val="24"/>
            <w:lang w:eastAsia="ru-RU"/>
          </w:rPr>
          <w:t>Конституции</w:t>
        </w:r>
      </w:hyperlink>
      <w:r w:rsidRPr="00C5761A">
        <w:rPr>
          <w:rFonts w:ascii="Arial" w:hAnsi="Arial" w:cs="Arial"/>
          <w:sz w:val="24"/>
          <w:szCs w:val="24"/>
          <w:lang w:eastAsia="ru-RU"/>
        </w:rPr>
        <w:t xml:space="preserve"> Российской Федерации, федеральным законам, законам Тюменской области.</w:t>
      </w:r>
    </w:p>
    <w:p w:rsidR="008038C0" w:rsidRPr="00C5761A" w:rsidRDefault="008038C0" w:rsidP="008038C0">
      <w:pPr>
        <w:ind w:firstLine="709"/>
        <w:jc w:val="both"/>
        <w:rPr>
          <w:rFonts w:ascii="Arial" w:hAnsi="Arial" w:cs="Arial"/>
          <w:sz w:val="24"/>
          <w:szCs w:val="24"/>
          <w:lang w:eastAsia="ru-RU"/>
        </w:rPr>
      </w:pPr>
      <w:r w:rsidRPr="00C5761A">
        <w:rPr>
          <w:rFonts w:ascii="Arial" w:hAnsi="Arial" w:cs="Arial"/>
          <w:sz w:val="24"/>
          <w:szCs w:val="24"/>
          <w:lang w:eastAsia="ru-RU"/>
        </w:rPr>
        <w:t>2. К формам участия населения в осуществлении местного самоуправления  относятся:</w:t>
      </w:r>
    </w:p>
    <w:p w:rsidR="008038C0" w:rsidRPr="00C5761A" w:rsidRDefault="008038C0" w:rsidP="008038C0">
      <w:pPr>
        <w:ind w:firstLine="709"/>
        <w:jc w:val="both"/>
        <w:rPr>
          <w:rFonts w:ascii="Arial" w:hAnsi="Arial" w:cs="Arial"/>
          <w:sz w:val="24"/>
          <w:szCs w:val="24"/>
          <w:lang w:eastAsia="ru-RU"/>
        </w:rPr>
      </w:pPr>
      <w:r w:rsidRPr="00C5761A">
        <w:rPr>
          <w:rFonts w:ascii="Arial" w:hAnsi="Arial" w:cs="Arial"/>
          <w:sz w:val="24"/>
          <w:szCs w:val="24"/>
          <w:lang w:eastAsia="ru-RU"/>
        </w:rPr>
        <w:t>1) правотворческая инициатива граждан;</w:t>
      </w:r>
    </w:p>
    <w:p w:rsidR="008038C0" w:rsidRPr="00C5761A" w:rsidRDefault="008038C0" w:rsidP="008038C0">
      <w:pPr>
        <w:ind w:firstLine="709"/>
        <w:jc w:val="both"/>
        <w:rPr>
          <w:rFonts w:ascii="Arial" w:hAnsi="Arial" w:cs="Arial"/>
          <w:sz w:val="24"/>
          <w:szCs w:val="24"/>
          <w:lang w:eastAsia="ru-RU"/>
        </w:rPr>
      </w:pPr>
      <w:r w:rsidRPr="00C5761A">
        <w:rPr>
          <w:rFonts w:ascii="Arial" w:hAnsi="Arial" w:cs="Arial"/>
          <w:sz w:val="24"/>
          <w:szCs w:val="24"/>
          <w:lang w:eastAsia="ru-RU"/>
        </w:rPr>
        <w:t>2) публичные слушания;</w:t>
      </w:r>
    </w:p>
    <w:p w:rsidR="008038C0" w:rsidRPr="00C5761A" w:rsidRDefault="008038C0" w:rsidP="008038C0">
      <w:pPr>
        <w:ind w:firstLine="709"/>
        <w:jc w:val="both"/>
        <w:rPr>
          <w:rFonts w:ascii="Arial" w:hAnsi="Arial" w:cs="Arial"/>
          <w:sz w:val="24"/>
          <w:szCs w:val="24"/>
          <w:lang w:eastAsia="ru-RU"/>
        </w:rPr>
      </w:pPr>
      <w:r w:rsidRPr="00C5761A">
        <w:rPr>
          <w:rFonts w:ascii="Arial" w:hAnsi="Arial" w:cs="Arial"/>
          <w:sz w:val="24"/>
          <w:szCs w:val="24"/>
          <w:lang w:eastAsia="ru-RU"/>
        </w:rPr>
        <w:t>3) собрание граждан;</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4) конференция граждан (собрание делегатов);</w:t>
      </w:r>
    </w:p>
    <w:p w:rsidR="008038C0" w:rsidRPr="00C5761A" w:rsidRDefault="008038C0" w:rsidP="008038C0">
      <w:pPr>
        <w:ind w:firstLine="709"/>
        <w:jc w:val="both"/>
        <w:rPr>
          <w:rFonts w:ascii="Arial" w:hAnsi="Arial" w:cs="Arial"/>
          <w:sz w:val="24"/>
          <w:szCs w:val="24"/>
          <w:lang w:eastAsia="ru-RU"/>
        </w:rPr>
      </w:pPr>
      <w:r w:rsidRPr="00C5761A">
        <w:rPr>
          <w:rFonts w:ascii="Arial" w:hAnsi="Arial" w:cs="Arial"/>
          <w:sz w:val="24"/>
          <w:szCs w:val="24"/>
          <w:lang w:eastAsia="ru-RU"/>
        </w:rPr>
        <w:t>5) опрос граждан;</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6) обращения граждан в органы местного самоуправления;</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 xml:space="preserve">7) иные формы участия населения в осуществлении местного самоуправления, не противоречащие </w:t>
      </w:r>
      <w:hyperlink r:id="rId17" w:history="1">
        <w:r w:rsidRPr="00C5761A">
          <w:rPr>
            <w:rFonts w:ascii="Arial" w:hAnsi="Arial" w:cs="Arial"/>
            <w:sz w:val="24"/>
            <w:szCs w:val="24"/>
            <w:lang w:eastAsia="ru-RU"/>
          </w:rPr>
          <w:t>Конституции</w:t>
        </w:r>
      </w:hyperlink>
      <w:r w:rsidRPr="00C5761A">
        <w:rPr>
          <w:rFonts w:ascii="Arial" w:hAnsi="Arial" w:cs="Arial"/>
          <w:sz w:val="24"/>
          <w:szCs w:val="24"/>
          <w:lang w:eastAsia="ru-RU"/>
        </w:rPr>
        <w:t xml:space="preserve"> Российской Федерации, федеральным законам, законам Тюменской области.</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3. Непосредственное осуществление населением местного самоуправления и участие населения в осуществлении местного самоуправления основываются на принципах законности, добровольности.</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lastRenderedPageBreak/>
        <w:t>Органы и должностные лица местного самоуправления муниципального района обязаны содействовать населению в непосредст</w:t>
      </w:r>
      <w:r>
        <w:rPr>
          <w:rFonts w:ascii="Arial" w:hAnsi="Arial" w:cs="Arial"/>
          <w:sz w:val="24"/>
          <w:szCs w:val="24"/>
          <w:lang w:eastAsia="ru-RU"/>
        </w:rPr>
        <w:t xml:space="preserve">венном осуществлении им </w:t>
      </w:r>
      <w:r w:rsidRPr="00C5761A">
        <w:rPr>
          <w:rFonts w:ascii="Arial" w:hAnsi="Arial" w:cs="Arial"/>
          <w:sz w:val="24"/>
          <w:szCs w:val="24"/>
          <w:lang w:eastAsia="ru-RU"/>
        </w:rPr>
        <w:t xml:space="preserve">местного самоуправления и </w:t>
      </w:r>
      <w:r>
        <w:rPr>
          <w:rFonts w:ascii="Arial" w:hAnsi="Arial" w:cs="Arial"/>
          <w:sz w:val="24"/>
          <w:szCs w:val="24"/>
          <w:lang w:eastAsia="ru-RU"/>
        </w:rPr>
        <w:t xml:space="preserve">его участии </w:t>
      </w:r>
      <w:r w:rsidRPr="00C5761A">
        <w:rPr>
          <w:rFonts w:ascii="Arial" w:hAnsi="Arial" w:cs="Arial"/>
          <w:sz w:val="24"/>
          <w:szCs w:val="24"/>
          <w:lang w:eastAsia="ru-RU"/>
        </w:rPr>
        <w:t>в осуществлении местного самоуправления.</w:t>
      </w:r>
    </w:p>
    <w:p w:rsidR="008038C0" w:rsidRPr="00C5761A" w:rsidRDefault="008038C0" w:rsidP="008038C0">
      <w:pPr>
        <w:autoSpaceDE w:val="0"/>
        <w:autoSpaceDN w:val="0"/>
        <w:adjustRightInd w:val="0"/>
        <w:ind w:firstLine="709"/>
        <w:jc w:val="both"/>
        <w:rPr>
          <w:rFonts w:ascii="Arial" w:hAnsi="Arial" w:cs="Arial"/>
          <w:sz w:val="24"/>
          <w:szCs w:val="24"/>
          <w:lang w:eastAsia="ru-RU"/>
        </w:rPr>
      </w:pPr>
    </w:p>
    <w:p w:rsidR="008038C0" w:rsidRPr="00C5761A" w:rsidRDefault="008038C0" w:rsidP="008038C0">
      <w:pPr>
        <w:autoSpaceDE w:val="0"/>
        <w:autoSpaceDN w:val="0"/>
        <w:adjustRightInd w:val="0"/>
        <w:ind w:firstLine="709"/>
        <w:jc w:val="both"/>
        <w:rPr>
          <w:rFonts w:ascii="Arial" w:hAnsi="Arial" w:cs="Arial"/>
          <w:sz w:val="24"/>
          <w:szCs w:val="24"/>
          <w:lang w:eastAsia="ru-RU"/>
        </w:rPr>
      </w:pP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 xml:space="preserve">Статья 9 . </w:t>
      </w:r>
      <w:r w:rsidRPr="00C5761A">
        <w:rPr>
          <w:rFonts w:ascii="Arial" w:hAnsi="Arial" w:cs="Arial"/>
          <w:b/>
          <w:sz w:val="24"/>
          <w:szCs w:val="24"/>
          <w:lang w:eastAsia="ru-RU"/>
        </w:rPr>
        <w:t>Местный референдум</w:t>
      </w:r>
    </w:p>
    <w:p w:rsidR="008038C0" w:rsidRPr="00C5761A" w:rsidRDefault="008038C0" w:rsidP="008038C0">
      <w:pPr>
        <w:autoSpaceDE w:val="0"/>
        <w:autoSpaceDN w:val="0"/>
        <w:adjustRightInd w:val="0"/>
        <w:ind w:firstLine="709"/>
        <w:jc w:val="both"/>
        <w:rPr>
          <w:rFonts w:ascii="Arial" w:hAnsi="Arial" w:cs="Arial"/>
          <w:sz w:val="24"/>
          <w:szCs w:val="24"/>
          <w:lang w:eastAsia="ru-RU"/>
        </w:rPr>
      </w:pP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1. В целях решения непосредственно населением вопросов местного значения проводится местный референдум.</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2. Местный референдум может проводиться на всей территории муниципального района.</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3. Назначение, подготовка и проведение местного референдума осуществляется в порядке, установленном законом Тюменской области в соответствии с федеральными законами.</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4. Дума</w:t>
      </w:r>
      <w:r>
        <w:rPr>
          <w:rFonts w:ascii="Arial" w:hAnsi="Arial" w:cs="Arial"/>
          <w:sz w:val="24"/>
          <w:szCs w:val="24"/>
          <w:lang w:eastAsia="ru-RU"/>
        </w:rPr>
        <w:t xml:space="preserve"> Тюменского муниципального района</w:t>
      </w:r>
      <w:r w:rsidRPr="00C5761A">
        <w:rPr>
          <w:rFonts w:ascii="Arial" w:hAnsi="Arial" w:cs="Arial"/>
          <w:sz w:val="24"/>
          <w:szCs w:val="24"/>
          <w:lang w:eastAsia="ru-RU"/>
        </w:rPr>
        <w:t xml:space="preserve"> проверяет вопрос, предлагаемый для вынесения на местный референдум, на предмет соответствия требованиям закона Тюменской области в течение 14 дне</w:t>
      </w:r>
      <w:r>
        <w:rPr>
          <w:rFonts w:ascii="Arial" w:hAnsi="Arial" w:cs="Arial"/>
          <w:sz w:val="24"/>
          <w:szCs w:val="24"/>
          <w:lang w:eastAsia="ru-RU"/>
        </w:rPr>
        <w:t xml:space="preserve">й со дня поступления в </w:t>
      </w:r>
      <w:r w:rsidRPr="00C5761A">
        <w:rPr>
          <w:rFonts w:ascii="Arial" w:hAnsi="Arial" w:cs="Arial"/>
          <w:sz w:val="24"/>
          <w:szCs w:val="24"/>
          <w:lang w:eastAsia="ru-RU"/>
        </w:rPr>
        <w:t xml:space="preserve">Думу </w:t>
      </w:r>
      <w:r>
        <w:rPr>
          <w:rFonts w:ascii="Arial" w:hAnsi="Arial" w:cs="Arial"/>
          <w:sz w:val="24"/>
          <w:szCs w:val="24"/>
          <w:lang w:eastAsia="ru-RU"/>
        </w:rPr>
        <w:t xml:space="preserve">Тюменского муниципального района </w:t>
      </w:r>
      <w:r w:rsidRPr="00C5761A">
        <w:rPr>
          <w:rFonts w:ascii="Arial" w:hAnsi="Arial" w:cs="Arial"/>
          <w:sz w:val="24"/>
          <w:szCs w:val="24"/>
          <w:lang w:eastAsia="ru-RU"/>
        </w:rPr>
        <w:t>соответствующего ходатайства и приложенных к нему документов.</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5. Обязательному вынесению на местный референдум подлежат вопросы введения и использования средств самообложения граждан.</w:t>
      </w:r>
    </w:p>
    <w:p w:rsidR="008038C0" w:rsidRPr="00C5761A" w:rsidRDefault="008038C0" w:rsidP="008038C0">
      <w:pPr>
        <w:autoSpaceDE w:val="0"/>
        <w:autoSpaceDN w:val="0"/>
        <w:adjustRightInd w:val="0"/>
        <w:ind w:firstLine="709"/>
        <w:jc w:val="both"/>
        <w:rPr>
          <w:rFonts w:ascii="Arial" w:hAnsi="Arial" w:cs="Arial"/>
          <w:sz w:val="24"/>
          <w:szCs w:val="24"/>
          <w:lang w:eastAsia="ru-RU"/>
        </w:rPr>
      </w:pPr>
    </w:p>
    <w:p w:rsidR="008038C0" w:rsidRPr="00C5761A" w:rsidRDefault="008038C0" w:rsidP="008038C0">
      <w:pPr>
        <w:autoSpaceDE w:val="0"/>
        <w:autoSpaceDN w:val="0"/>
        <w:adjustRightInd w:val="0"/>
        <w:ind w:firstLine="709"/>
        <w:jc w:val="both"/>
        <w:rPr>
          <w:rFonts w:ascii="Arial" w:hAnsi="Arial" w:cs="Arial"/>
          <w:sz w:val="24"/>
          <w:szCs w:val="24"/>
          <w:lang w:eastAsia="ru-RU"/>
        </w:rPr>
      </w:pPr>
    </w:p>
    <w:p w:rsidR="008038C0" w:rsidRPr="00C5761A" w:rsidRDefault="008038C0" w:rsidP="008038C0">
      <w:pPr>
        <w:autoSpaceDE w:val="0"/>
        <w:autoSpaceDN w:val="0"/>
        <w:adjustRightInd w:val="0"/>
        <w:ind w:firstLine="709"/>
        <w:jc w:val="both"/>
        <w:rPr>
          <w:rFonts w:ascii="Arial" w:hAnsi="Arial" w:cs="Arial"/>
          <w:sz w:val="24"/>
          <w:szCs w:val="24"/>
          <w:lang w:eastAsia="ru-RU"/>
        </w:rPr>
      </w:pPr>
    </w:p>
    <w:p w:rsidR="008038C0" w:rsidRPr="00C5761A" w:rsidRDefault="008038C0" w:rsidP="008038C0">
      <w:pPr>
        <w:autoSpaceDE w:val="0"/>
        <w:autoSpaceDN w:val="0"/>
        <w:adjustRightInd w:val="0"/>
        <w:ind w:firstLine="709"/>
        <w:jc w:val="both"/>
        <w:rPr>
          <w:rFonts w:ascii="Arial" w:hAnsi="Arial" w:cs="Arial"/>
          <w:b/>
          <w:sz w:val="24"/>
          <w:szCs w:val="24"/>
          <w:lang w:eastAsia="ru-RU"/>
        </w:rPr>
      </w:pPr>
      <w:r w:rsidRPr="00C5761A">
        <w:rPr>
          <w:rFonts w:ascii="Arial" w:hAnsi="Arial" w:cs="Arial"/>
          <w:sz w:val="24"/>
          <w:szCs w:val="24"/>
          <w:lang w:eastAsia="ru-RU"/>
        </w:rPr>
        <w:t xml:space="preserve">Статья 10. </w:t>
      </w:r>
      <w:r w:rsidRPr="00C5761A">
        <w:rPr>
          <w:rFonts w:ascii="Arial" w:hAnsi="Arial" w:cs="Arial"/>
          <w:b/>
          <w:sz w:val="24"/>
          <w:szCs w:val="24"/>
          <w:lang w:eastAsia="ru-RU"/>
        </w:rPr>
        <w:t>Муниципальные выборы</w:t>
      </w:r>
    </w:p>
    <w:p w:rsidR="008038C0" w:rsidRPr="00C5761A" w:rsidRDefault="008038C0" w:rsidP="008038C0">
      <w:pPr>
        <w:autoSpaceDE w:val="0"/>
        <w:autoSpaceDN w:val="0"/>
        <w:adjustRightInd w:val="0"/>
        <w:ind w:firstLine="709"/>
        <w:jc w:val="both"/>
        <w:rPr>
          <w:rFonts w:ascii="Arial" w:hAnsi="Arial" w:cs="Arial"/>
          <w:sz w:val="24"/>
          <w:szCs w:val="24"/>
          <w:lang w:eastAsia="ru-RU"/>
        </w:rPr>
      </w:pP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1. Муниципальные выборы проводятся в це</w:t>
      </w:r>
      <w:r>
        <w:rPr>
          <w:rFonts w:ascii="Arial" w:hAnsi="Arial" w:cs="Arial"/>
          <w:sz w:val="24"/>
          <w:szCs w:val="24"/>
          <w:lang w:eastAsia="ru-RU"/>
        </w:rPr>
        <w:t xml:space="preserve">лях избрания депутатов </w:t>
      </w:r>
      <w:r w:rsidRPr="00C5761A">
        <w:rPr>
          <w:rFonts w:ascii="Arial" w:hAnsi="Arial" w:cs="Arial"/>
          <w:sz w:val="24"/>
          <w:szCs w:val="24"/>
          <w:lang w:eastAsia="ru-RU"/>
        </w:rPr>
        <w:t>Думы</w:t>
      </w:r>
      <w:r>
        <w:rPr>
          <w:rFonts w:ascii="Arial" w:hAnsi="Arial" w:cs="Arial"/>
          <w:sz w:val="24"/>
          <w:szCs w:val="24"/>
          <w:lang w:eastAsia="ru-RU"/>
        </w:rPr>
        <w:t xml:space="preserve"> Тюменского муниципального района </w:t>
      </w:r>
      <w:r w:rsidRPr="00C5761A">
        <w:rPr>
          <w:rFonts w:ascii="Arial" w:hAnsi="Arial" w:cs="Arial"/>
          <w:sz w:val="24"/>
          <w:szCs w:val="24"/>
          <w:lang w:eastAsia="ru-RU"/>
        </w:rPr>
        <w:t>на основе всеобщего равного и прямого избирательного права при тайном голосовании.</w:t>
      </w:r>
    </w:p>
    <w:p w:rsidR="008038C0" w:rsidRPr="00C5761A" w:rsidRDefault="008038C0" w:rsidP="008038C0">
      <w:pPr>
        <w:tabs>
          <w:tab w:val="left" w:pos="720"/>
        </w:tabs>
        <w:autoSpaceDE w:val="0"/>
        <w:autoSpaceDN w:val="0"/>
        <w:adjustRightInd w:val="0"/>
        <w:ind w:firstLine="709"/>
        <w:jc w:val="both"/>
        <w:rPr>
          <w:rFonts w:ascii="Arial" w:hAnsi="Arial" w:cs="Arial"/>
          <w:sz w:val="24"/>
          <w:szCs w:val="24"/>
          <w:lang w:eastAsia="ru-RU"/>
        </w:rPr>
      </w:pPr>
      <w:r>
        <w:rPr>
          <w:rFonts w:ascii="Arial" w:hAnsi="Arial" w:cs="Arial"/>
          <w:sz w:val="24"/>
          <w:szCs w:val="24"/>
          <w:lang w:eastAsia="ru-RU"/>
        </w:rPr>
        <w:t xml:space="preserve">2. Выборы депутатов </w:t>
      </w:r>
      <w:r w:rsidRPr="00C5761A">
        <w:rPr>
          <w:rFonts w:ascii="Arial" w:hAnsi="Arial" w:cs="Arial"/>
          <w:sz w:val="24"/>
          <w:szCs w:val="24"/>
          <w:lang w:eastAsia="ru-RU"/>
        </w:rPr>
        <w:t>Думы</w:t>
      </w:r>
      <w:r>
        <w:rPr>
          <w:rFonts w:ascii="Arial" w:hAnsi="Arial" w:cs="Arial"/>
          <w:sz w:val="24"/>
          <w:szCs w:val="24"/>
          <w:lang w:eastAsia="ru-RU"/>
        </w:rPr>
        <w:t xml:space="preserve"> Тюменского муниципального района</w:t>
      </w:r>
      <w:r w:rsidRPr="00C5761A">
        <w:rPr>
          <w:rFonts w:ascii="Arial" w:hAnsi="Arial" w:cs="Arial"/>
          <w:sz w:val="24"/>
          <w:szCs w:val="24"/>
          <w:lang w:eastAsia="ru-RU"/>
        </w:rPr>
        <w:t xml:space="preserve"> проводятся по мажоритарной избирательной системе по одномандатным избирательным округам, схема которых утверждается Думой</w:t>
      </w:r>
      <w:r w:rsidRPr="00D02E50">
        <w:rPr>
          <w:rFonts w:ascii="Arial" w:hAnsi="Arial" w:cs="Arial"/>
          <w:sz w:val="24"/>
          <w:szCs w:val="24"/>
          <w:lang w:eastAsia="ru-RU"/>
        </w:rPr>
        <w:t xml:space="preserve"> </w:t>
      </w:r>
      <w:r>
        <w:rPr>
          <w:rFonts w:ascii="Arial" w:hAnsi="Arial" w:cs="Arial"/>
          <w:sz w:val="24"/>
          <w:szCs w:val="24"/>
          <w:lang w:eastAsia="ru-RU"/>
        </w:rPr>
        <w:t>Тюменского муниципального района.</w:t>
      </w:r>
    </w:p>
    <w:p w:rsidR="008038C0" w:rsidRPr="00C5761A" w:rsidRDefault="008038C0" w:rsidP="008038C0">
      <w:pPr>
        <w:autoSpaceDE w:val="0"/>
        <w:autoSpaceDN w:val="0"/>
        <w:adjustRightInd w:val="0"/>
        <w:ind w:firstLine="709"/>
        <w:jc w:val="both"/>
        <w:rPr>
          <w:rFonts w:ascii="Arial" w:hAnsi="Arial" w:cs="Arial"/>
          <w:color w:val="000000"/>
          <w:sz w:val="24"/>
          <w:szCs w:val="24"/>
          <w:lang w:eastAsia="ru-RU"/>
        </w:rPr>
      </w:pPr>
      <w:r>
        <w:rPr>
          <w:rFonts w:ascii="Arial" w:hAnsi="Arial" w:cs="Arial"/>
          <w:color w:val="000000"/>
          <w:sz w:val="24"/>
          <w:szCs w:val="24"/>
          <w:lang w:eastAsia="ru-RU"/>
        </w:rPr>
        <w:t xml:space="preserve">3. Выборы депутатов </w:t>
      </w:r>
      <w:r w:rsidRPr="00C5761A">
        <w:rPr>
          <w:rFonts w:ascii="Arial" w:hAnsi="Arial" w:cs="Arial"/>
          <w:color w:val="000000"/>
          <w:sz w:val="24"/>
          <w:szCs w:val="24"/>
          <w:lang w:eastAsia="ru-RU"/>
        </w:rPr>
        <w:t>Думы</w:t>
      </w:r>
      <w:r>
        <w:rPr>
          <w:rFonts w:ascii="Arial" w:hAnsi="Arial" w:cs="Arial"/>
          <w:color w:val="000000"/>
          <w:sz w:val="24"/>
          <w:szCs w:val="24"/>
          <w:lang w:eastAsia="ru-RU"/>
        </w:rPr>
        <w:t xml:space="preserve"> Тюменского муниципального района назначаются </w:t>
      </w:r>
      <w:r w:rsidRPr="00C5761A">
        <w:rPr>
          <w:rFonts w:ascii="Arial" w:hAnsi="Arial" w:cs="Arial"/>
          <w:color w:val="000000"/>
          <w:sz w:val="24"/>
          <w:szCs w:val="24"/>
          <w:lang w:eastAsia="ru-RU"/>
        </w:rPr>
        <w:t xml:space="preserve">Думой </w:t>
      </w:r>
      <w:r>
        <w:rPr>
          <w:rFonts w:ascii="Arial" w:hAnsi="Arial" w:cs="Arial"/>
          <w:color w:val="000000"/>
          <w:sz w:val="24"/>
          <w:szCs w:val="24"/>
          <w:lang w:eastAsia="ru-RU"/>
        </w:rPr>
        <w:t xml:space="preserve">Тюменского муниципального района </w:t>
      </w:r>
      <w:r w:rsidRPr="00C5761A">
        <w:rPr>
          <w:rFonts w:ascii="Arial" w:hAnsi="Arial" w:cs="Arial"/>
          <w:color w:val="000000"/>
          <w:sz w:val="24"/>
          <w:szCs w:val="24"/>
          <w:lang w:eastAsia="ru-RU"/>
        </w:rPr>
        <w:t>в порядке, определяемом законом Тюменской области.</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Решение о назначении выборов должно быть принято не ранее чем за 90 дней и не позднее</w:t>
      </w:r>
      <w:r>
        <w:rPr>
          <w:rFonts w:ascii="Arial" w:hAnsi="Arial" w:cs="Arial"/>
          <w:sz w:val="24"/>
          <w:szCs w:val="24"/>
          <w:lang w:eastAsia="ru-RU"/>
        </w:rPr>
        <w:t>,</w:t>
      </w:r>
      <w:r w:rsidRPr="00C5761A">
        <w:rPr>
          <w:rFonts w:ascii="Arial" w:hAnsi="Arial" w:cs="Arial"/>
          <w:sz w:val="24"/>
          <w:szCs w:val="24"/>
          <w:lang w:eastAsia="ru-RU"/>
        </w:rPr>
        <w:t xml:space="preserve"> чем за 80 дней до дня голосования.</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 xml:space="preserve">4. В случае досрочного </w:t>
      </w:r>
      <w:r>
        <w:rPr>
          <w:rFonts w:ascii="Arial" w:hAnsi="Arial" w:cs="Arial"/>
          <w:sz w:val="24"/>
          <w:szCs w:val="24"/>
          <w:lang w:eastAsia="ru-RU"/>
        </w:rPr>
        <w:t xml:space="preserve">прекращения полномочий </w:t>
      </w:r>
      <w:r w:rsidRPr="00C5761A">
        <w:rPr>
          <w:rFonts w:ascii="Arial" w:hAnsi="Arial" w:cs="Arial"/>
          <w:sz w:val="24"/>
          <w:szCs w:val="24"/>
          <w:lang w:eastAsia="ru-RU"/>
        </w:rPr>
        <w:t>Думы</w:t>
      </w:r>
      <w:r>
        <w:rPr>
          <w:rFonts w:ascii="Arial" w:hAnsi="Arial" w:cs="Arial"/>
          <w:sz w:val="24"/>
          <w:szCs w:val="24"/>
          <w:lang w:eastAsia="ru-RU"/>
        </w:rPr>
        <w:t xml:space="preserve"> Тюменского муниципального района </w:t>
      </w:r>
      <w:r w:rsidRPr="00C5761A">
        <w:rPr>
          <w:rFonts w:ascii="Arial" w:hAnsi="Arial" w:cs="Arial"/>
          <w:sz w:val="24"/>
          <w:szCs w:val="24"/>
          <w:lang w:eastAsia="ru-RU"/>
        </w:rPr>
        <w:t xml:space="preserve"> или досрочного прекращения полномочий депутатов</w:t>
      </w:r>
      <w:r>
        <w:rPr>
          <w:rFonts w:ascii="Arial" w:hAnsi="Arial" w:cs="Arial"/>
          <w:sz w:val="24"/>
          <w:szCs w:val="24"/>
          <w:lang w:eastAsia="ru-RU"/>
        </w:rPr>
        <w:t xml:space="preserve"> Думы Тюменского муниципального района</w:t>
      </w:r>
      <w:r w:rsidRPr="00C5761A">
        <w:rPr>
          <w:rFonts w:ascii="Arial" w:hAnsi="Arial" w:cs="Arial"/>
          <w:sz w:val="24"/>
          <w:szCs w:val="24"/>
          <w:lang w:eastAsia="ru-RU"/>
        </w:rPr>
        <w:t>, влекущих за</w:t>
      </w:r>
      <w:r>
        <w:rPr>
          <w:rFonts w:ascii="Arial" w:hAnsi="Arial" w:cs="Arial"/>
          <w:sz w:val="24"/>
          <w:szCs w:val="24"/>
          <w:lang w:eastAsia="ru-RU"/>
        </w:rPr>
        <w:t xml:space="preserve"> собой неправомочность </w:t>
      </w:r>
      <w:r w:rsidRPr="00C5761A">
        <w:rPr>
          <w:rFonts w:ascii="Arial" w:hAnsi="Arial" w:cs="Arial"/>
          <w:sz w:val="24"/>
          <w:szCs w:val="24"/>
          <w:lang w:eastAsia="ru-RU"/>
        </w:rPr>
        <w:t>Думы</w:t>
      </w:r>
      <w:r>
        <w:rPr>
          <w:rFonts w:ascii="Arial" w:hAnsi="Arial" w:cs="Arial"/>
          <w:sz w:val="24"/>
          <w:szCs w:val="24"/>
          <w:lang w:eastAsia="ru-RU"/>
        </w:rPr>
        <w:t xml:space="preserve"> Тюменского муниципального района</w:t>
      </w:r>
      <w:r w:rsidRPr="00C5761A">
        <w:rPr>
          <w:rFonts w:ascii="Arial" w:hAnsi="Arial" w:cs="Arial"/>
          <w:sz w:val="24"/>
          <w:szCs w:val="24"/>
          <w:lang w:eastAsia="ru-RU"/>
        </w:rPr>
        <w:t>, выборы должны б</w:t>
      </w:r>
      <w:r>
        <w:rPr>
          <w:rFonts w:ascii="Arial" w:hAnsi="Arial" w:cs="Arial"/>
          <w:sz w:val="24"/>
          <w:szCs w:val="24"/>
          <w:lang w:eastAsia="ru-RU"/>
        </w:rPr>
        <w:t xml:space="preserve">ыть назначены </w:t>
      </w:r>
      <w:r w:rsidRPr="00C5761A">
        <w:rPr>
          <w:rFonts w:ascii="Arial" w:hAnsi="Arial" w:cs="Arial"/>
          <w:sz w:val="24"/>
          <w:szCs w:val="24"/>
          <w:lang w:eastAsia="ru-RU"/>
        </w:rPr>
        <w:t>не позднее чем через шесть месяцев со дня такого прекращения полномочий Думы</w:t>
      </w:r>
      <w:r>
        <w:rPr>
          <w:rFonts w:ascii="Arial" w:hAnsi="Arial" w:cs="Arial"/>
          <w:sz w:val="24"/>
          <w:szCs w:val="24"/>
          <w:lang w:eastAsia="ru-RU"/>
        </w:rPr>
        <w:t xml:space="preserve"> Тюменского муниципального района</w:t>
      </w:r>
      <w:r w:rsidRPr="00C5761A">
        <w:rPr>
          <w:rFonts w:ascii="Arial" w:hAnsi="Arial" w:cs="Arial"/>
          <w:sz w:val="24"/>
          <w:szCs w:val="24"/>
          <w:lang w:eastAsia="ru-RU"/>
        </w:rPr>
        <w:t>.</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5. Гарантии избирательных прав граждан при проведении муниципальных выборов, порядок назначения, подготовки, проведения, установления итогов и определения результатов муниципальных выборов устанавливаются федеральным законом и принимаемыми в соответствии с ним законами Тюменской области.</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6. Итоги муниципальных выборов подлежат официальному опубликованию.</w:t>
      </w:r>
    </w:p>
    <w:p w:rsidR="008038C0" w:rsidRPr="00C5761A" w:rsidRDefault="008038C0" w:rsidP="008038C0">
      <w:pPr>
        <w:autoSpaceDE w:val="0"/>
        <w:autoSpaceDN w:val="0"/>
        <w:adjustRightInd w:val="0"/>
        <w:ind w:firstLine="709"/>
        <w:jc w:val="both"/>
        <w:rPr>
          <w:rFonts w:ascii="Arial" w:hAnsi="Arial" w:cs="Arial"/>
          <w:sz w:val="24"/>
          <w:szCs w:val="24"/>
          <w:lang w:eastAsia="ru-RU"/>
        </w:rPr>
      </w:pPr>
    </w:p>
    <w:p w:rsidR="008038C0" w:rsidRPr="00C5761A" w:rsidRDefault="008038C0" w:rsidP="008038C0">
      <w:pPr>
        <w:autoSpaceDE w:val="0"/>
        <w:autoSpaceDN w:val="0"/>
        <w:adjustRightInd w:val="0"/>
        <w:ind w:firstLine="709"/>
        <w:jc w:val="both"/>
        <w:rPr>
          <w:rFonts w:ascii="Arial" w:hAnsi="Arial" w:cs="Arial"/>
          <w:sz w:val="24"/>
          <w:szCs w:val="24"/>
          <w:lang w:eastAsia="ru-RU"/>
        </w:rPr>
      </w:pPr>
    </w:p>
    <w:p w:rsidR="008038C0" w:rsidRPr="00C5761A" w:rsidRDefault="008038C0" w:rsidP="008038C0">
      <w:pPr>
        <w:autoSpaceDE w:val="0"/>
        <w:autoSpaceDN w:val="0"/>
        <w:adjustRightInd w:val="0"/>
        <w:ind w:firstLine="709"/>
        <w:jc w:val="both"/>
        <w:rPr>
          <w:rFonts w:ascii="Arial" w:hAnsi="Arial" w:cs="Arial"/>
          <w:b/>
          <w:sz w:val="24"/>
          <w:szCs w:val="24"/>
          <w:lang w:eastAsia="ru-RU"/>
        </w:rPr>
      </w:pPr>
      <w:r w:rsidRPr="00C5761A">
        <w:rPr>
          <w:rFonts w:ascii="Arial" w:hAnsi="Arial" w:cs="Arial"/>
          <w:sz w:val="24"/>
          <w:szCs w:val="24"/>
          <w:lang w:eastAsia="ru-RU"/>
        </w:rPr>
        <w:lastRenderedPageBreak/>
        <w:t xml:space="preserve"> Статья 11. </w:t>
      </w:r>
      <w:r w:rsidRPr="00C5761A">
        <w:rPr>
          <w:rFonts w:ascii="Arial" w:hAnsi="Arial" w:cs="Arial"/>
          <w:b/>
          <w:sz w:val="24"/>
          <w:szCs w:val="24"/>
          <w:lang w:eastAsia="ru-RU"/>
        </w:rPr>
        <w:t>Основания для отзыва Пред</w:t>
      </w:r>
      <w:r>
        <w:rPr>
          <w:rFonts w:ascii="Arial" w:hAnsi="Arial" w:cs="Arial"/>
          <w:b/>
          <w:sz w:val="24"/>
          <w:szCs w:val="24"/>
          <w:lang w:eastAsia="ru-RU"/>
        </w:rPr>
        <w:t xml:space="preserve">седателя </w:t>
      </w:r>
      <w:r w:rsidRPr="00C5761A">
        <w:rPr>
          <w:rFonts w:ascii="Arial" w:hAnsi="Arial" w:cs="Arial"/>
          <w:b/>
          <w:sz w:val="24"/>
          <w:szCs w:val="24"/>
          <w:lang w:eastAsia="ru-RU"/>
        </w:rPr>
        <w:t>Думы</w:t>
      </w:r>
      <w:r>
        <w:rPr>
          <w:rFonts w:ascii="Arial" w:hAnsi="Arial" w:cs="Arial"/>
          <w:b/>
          <w:sz w:val="24"/>
          <w:szCs w:val="24"/>
          <w:lang w:eastAsia="ru-RU"/>
        </w:rPr>
        <w:t xml:space="preserve"> Тюменского муниципального района</w:t>
      </w:r>
      <w:r w:rsidRPr="00C5761A">
        <w:rPr>
          <w:rFonts w:ascii="Arial" w:hAnsi="Arial" w:cs="Arial"/>
          <w:b/>
          <w:sz w:val="24"/>
          <w:szCs w:val="24"/>
          <w:lang w:eastAsia="ru-RU"/>
        </w:rPr>
        <w:t>, депутата Думы</w:t>
      </w:r>
      <w:r>
        <w:rPr>
          <w:rFonts w:ascii="Arial" w:hAnsi="Arial" w:cs="Arial"/>
          <w:b/>
          <w:sz w:val="24"/>
          <w:szCs w:val="24"/>
          <w:lang w:eastAsia="ru-RU"/>
        </w:rPr>
        <w:t xml:space="preserve"> Тюменского муниципального района</w:t>
      </w:r>
      <w:r w:rsidRPr="00C5761A">
        <w:rPr>
          <w:rFonts w:ascii="Arial" w:hAnsi="Arial" w:cs="Arial"/>
          <w:b/>
          <w:sz w:val="24"/>
          <w:szCs w:val="24"/>
          <w:lang w:eastAsia="ru-RU"/>
        </w:rPr>
        <w:t xml:space="preserve"> </w:t>
      </w:r>
    </w:p>
    <w:p w:rsidR="008038C0" w:rsidRPr="00C5761A" w:rsidRDefault="008038C0" w:rsidP="008038C0">
      <w:pPr>
        <w:autoSpaceDE w:val="0"/>
        <w:autoSpaceDN w:val="0"/>
        <w:adjustRightInd w:val="0"/>
        <w:ind w:firstLine="709"/>
        <w:jc w:val="both"/>
        <w:rPr>
          <w:rFonts w:ascii="Arial" w:hAnsi="Arial" w:cs="Arial"/>
          <w:b/>
          <w:sz w:val="24"/>
          <w:szCs w:val="24"/>
          <w:lang w:eastAsia="ru-RU"/>
        </w:rPr>
      </w:pPr>
    </w:p>
    <w:p w:rsidR="008038C0" w:rsidRPr="00C5761A" w:rsidRDefault="008038C0" w:rsidP="008038C0">
      <w:pPr>
        <w:widowControl w:val="0"/>
        <w:autoSpaceDE w:val="0"/>
        <w:autoSpaceDN w:val="0"/>
        <w:adjustRightInd w:val="0"/>
        <w:ind w:firstLine="709"/>
        <w:jc w:val="both"/>
        <w:rPr>
          <w:rFonts w:ascii="Arial" w:hAnsi="Arial" w:cs="Arial"/>
          <w:sz w:val="24"/>
          <w:szCs w:val="24"/>
          <w:lang w:eastAsia="ru-RU"/>
        </w:rPr>
      </w:pPr>
      <w:r>
        <w:rPr>
          <w:rFonts w:ascii="Arial" w:hAnsi="Arial" w:cs="Arial"/>
          <w:sz w:val="24"/>
          <w:szCs w:val="24"/>
          <w:lang w:eastAsia="ru-RU"/>
        </w:rPr>
        <w:t>1</w:t>
      </w:r>
      <w:r w:rsidRPr="00C5761A">
        <w:rPr>
          <w:rFonts w:ascii="Arial" w:hAnsi="Arial" w:cs="Arial"/>
          <w:sz w:val="24"/>
          <w:szCs w:val="24"/>
          <w:lang w:eastAsia="ru-RU"/>
        </w:rPr>
        <w:t xml:space="preserve">. Основаниями для отзыва Председателя Думы </w:t>
      </w:r>
      <w:r>
        <w:rPr>
          <w:rFonts w:ascii="Arial" w:hAnsi="Arial" w:cs="Arial"/>
          <w:sz w:val="24"/>
          <w:szCs w:val="24"/>
          <w:lang w:eastAsia="ru-RU"/>
        </w:rPr>
        <w:t xml:space="preserve">Тюменского муниципального района </w:t>
      </w:r>
      <w:r w:rsidRPr="00C5761A">
        <w:rPr>
          <w:rFonts w:ascii="Arial" w:hAnsi="Arial" w:cs="Arial"/>
          <w:sz w:val="24"/>
          <w:szCs w:val="24"/>
          <w:lang w:eastAsia="ru-RU"/>
        </w:rPr>
        <w:t>могут являться:</w:t>
      </w:r>
    </w:p>
    <w:p w:rsidR="008038C0" w:rsidRPr="00C5761A" w:rsidRDefault="008038C0" w:rsidP="008038C0">
      <w:pPr>
        <w:widowControl w:val="0"/>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1) систематическое и (или) грубое нарушение законодательства Российской Федерации, Тюменской области, муниципальных правовых актов муниципального района при осуществлении своих полномочий либо связанное с осуществлением своих полномочий, если такое нарушение установлено соответствующим судом;</w:t>
      </w:r>
    </w:p>
    <w:p w:rsidR="008038C0" w:rsidRPr="00C5761A" w:rsidRDefault="008038C0" w:rsidP="008038C0">
      <w:pPr>
        <w:widowControl w:val="0"/>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2) систематическое, без уважительных причин неисполнение обязанностей, возложенных федеральными законами, законами Тюменской области, настоя</w:t>
      </w:r>
      <w:r>
        <w:rPr>
          <w:rFonts w:ascii="Arial" w:hAnsi="Arial" w:cs="Arial"/>
          <w:sz w:val="24"/>
          <w:szCs w:val="24"/>
          <w:lang w:eastAsia="ru-RU"/>
        </w:rPr>
        <w:t xml:space="preserve">щим Уставом, решениями </w:t>
      </w:r>
      <w:r w:rsidRPr="00C5761A">
        <w:rPr>
          <w:rFonts w:ascii="Arial" w:hAnsi="Arial" w:cs="Arial"/>
          <w:sz w:val="24"/>
          <w:szCs w:val="24"/>
          <w:lang w:eastAsia="ru-RU"/>
        </w:rPr>
        <w:t>Думы</w:t>
      </w:r>
      <w:r>
        <w:rPr>
          <w:rFonts w:ascii="Arial" w:hAnsi="Arial" w:cs="Arial"/>
          <w:sz w:val="24"/>
          <w:szCs w:val="24"/>
          <w:lang w:eastAsia="ru-RU"/>
        </w:rPr>
        <w:t xml:space="preserve"> Тюменского муниципального района</w:t>
      </w:r>
      <w:r w:rsidRPr="00C5761A">
        <w:rPr>
          <w:rFonts w:ascii="Arial" w:hAnsi="Arial" w:cs="Arial"/>
          <w:sz w:val="24"/>
          <w:szCs w:val="24"/>
          <w:lang w:eastAsia="ru-RU"/>
        </w:rPr>
        <w:t>, если это установлено соответствующим судом;</w:t>
      </w:r>
    </w:p>
    <w:p w:rsidR="008038C0" w:rsidRPr="00C5761A" w:rsidRDefault="008038C0" w:rsidP="008038C0">
      <w:pPr>
        <w:widowControl w:val="0"/>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3) нарушение срока издания муниципального правового акта, необходимого для реализации решения, принятого населением на местном референдуме, если такое нарушение срока установлено соответствующим судом;</w:t>
      </w:r>
    </w:p>
    <w:p w:rsidR="008038C0" w:rsidRPr="00C5761A" w:rsidRDefault="008038C0" w:rsidP="008038C0">
      <w:pPr>
        <w:widowControl w:val="0"/>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4) осуществление деятельности, не совместимой со статусом главы муниципального образования, если это установлено соответствующим судом.</w:t>
      </w:r>
    </w:p>
    <w:p w:rsidR="008038C0" w:rsidRPr="00C5761A" w:rsidRDefault="008038C0" w:rsidP="008038C0">
      <w:pPr>
        <w:widowControl w:val="0"/>
        <w:autoSpaceDE w:val="0"/>
        <w:autoSpaceDN w:val="0"/>
        <w:adjustRightInd w:val="0"/>
        <w:ind w:firstLine="709"/>
        <w:jc w:val="both"/>
        <w:rPr>
          <w:rFonts w:ascii="Arial" w:hAnsi="Arial" w:cs="Arial"/>
          <w:sz w:val="24"/>
          <w:szCs w:val="24"/>
          <w:lang w:eastAsia="ru-RU"/>
        </w:rPr>
      </w:pPr>
      <w:r>
        <w:rPr>
          <w:rFonts w:ascii="Arial" w:hAnsi="Arial" w:cs="Arial"/>
          <w:sz w:val="24"/>
          <w:szCs w:val="24"/>
          <w:lang w:eastAsia="ru-RU"/>
        </w:rPr>
        <w:t>2</w:t>
      </w:r>
      <w:r w:rsidRPr="00C5761A">
        <w:rPr>
          <w:rFonts w:ascii="Arial" w:hAnsi="Arial" w:cs="Arial"/>
          <w:sz w:val="24"/>
          <w:szCs w:val="24"/>
          <w:lang w:eastAsia="ru-RU"/>
        </w:rPr>
        <w:t xml:space="preserve">. Основаниями для отзыва депутата Думы </w:t>
      </w:r>
      <w:r>
        <w:rPr>
          <w:rFonts w:ascii="Arial" w:hAnsi="Arial" w:cs="Arial"/>
          <w:sz w:val="24"/>
          <w:szCs w:val="24"/>
          <w:lang w:eastAsia="ru-RU"/>
        </w:rPr>
        <w:t>Тюменского муниципального района</w:t>
      </w:r>
      <w:r w:rsidRPr="00C5761A">
        <w:rPr>
          <w:rFonts w:ascii="Arial" w:hAnsi="Arial" w:cs="Arial"/>
          <w:sz w:val="24"/>
          <w:szCs w:val="24"/>
          <w:lang w:eastAsia="ru-RU"/>
        </w:rPr>
        <w:t xml:space="preserve"> могут являться:</w:t>
      </w:r>
    </w:p>
    <w:p w:rsidR="008038C0" w:rsidRPr="00C5761A" w:rsidRDefault="008038C0" w:rsidP="008038C0">
      <w:pPr>
        <w:widowControl w:val="0"/>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1) систематическое и (или) грубое нарушение законодательства Российской Федерации, Тюменской области, муниципальных правовых актов муниципального района при осуществлении своих полномочий либо связанное с осуществлением своих полномочий, если такое нарушение установлено соответствующим судом;</w:t>
      </w:r>
    </w:p>
    <w:p w:rsidR="008038C0" w:rsidRPr="00C5761A" w:rsidRDefault="008038C0" w:rsidP="008038C0">
      <w:pPr>
        <w:widowControl w:val="0"/>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2) систематическое, без уважительных причин неисполнение обязанностей, возложенных федеральными законами, законами Тюменской области, настоящим Уставом, решениями Думы</w:t>
      </w:r>
      <w:r w:rsidRPr="003C0217">
        <w:rPr>
          <w:rFonts w:ascii="Arial" w:hAnsi="Arial" w:cs="Arial"/>
          <w:sz w:val="24"/>
          <w:szCs w:val="24"/>
          <w:lang w:eastAsia="ru-RU"/>
        </w:rPr>
        <w:t xml:space="preserve"> </w:t>
      </w:r>
      <w:r>
        <w:rPr>
          <w:rFonts w:ascii="Arial" w:hAnsi="Arial" w:cs="Arial"/>
          <w:sz w:val="24"/>
          <w:szCs w:val="24"/>
          <w:lang w:eastAsia="ru-RU"/>
        </w:rPr>
        <w:t>Тюменского муниципального района</w:t>
      </w:r>
      <w:r w:rsidRPr="00C5761A">
        <w:rPr>
          <w:rFonts w:ascii="Arial" w:hAnsi="Arial" w:cs="Arial"/>
          <w:sz w:val="24"/>
          <w:szCs w:val="24"/>
          <w:lang w:eastAsia="ru-RU"/>
        </w:rPr>
        <w:t>, если это установлено соответствующим судом;</w:t>
      </w:r>
    </w:p>
    <w:p w:rsidR="008038C0" w:rsidRPr="00C5761A" w:rsidRDefault="008038C0" w:rsidP="008038C0">
      <w:pPr>
        <w:widowControl w:val="0"/>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3) осуществление деятельности, не совместимой со статусом депутата, если это установлено соответствующим судом.</w:t>
      </w:r>
    </w:p>
    <w:p w:rsidR="008038C0" w:rsidRDefault="008038C0" w:rsidP="008038C0">
      <w:pPr>
        <w:widowControl w:val="0"/>
        <w:autoSpaceDE w:val="0"/>
        <w:autoSpaceDN w:val="0"/>
        <w:adjustRightInd w:val="0"/>
        <w:ind w:firstLine="709"/>
        <w:jc w:val="both"/>
        <w:rPr>
          <w:rFonts w:ascii="Arial" w:hAnsi="Arial" w:cs="Arial"/>
          <w:sz w:val="24"/>
          <w:szCs w:val="24"/>
          <w:lang w:eastAsia="ru-RU"/>
        </w:rPr>
      </w:pPr>
      <w:r>
        <w:rPr>
          <w:rFonts w:ascii="Arial" w:hAnsi="Arial" w:cs="Arial"/>
          <w:sz w:val="24"/>
          <w:szCs w:val="24"/>
          <w:lang w:eastAsia="ru-RU"/>
        </w:rPr>
        <w:t xml:space="preserve">3. Под </w:t>
      </w:r>
      <w:r w:rsidRPr="00C5761A">
        <w:rPr>
          <w:rFonts w:ascii="Arial" w:hAnsi="Arial" w:cs="Arial"/>
          <w:sz w:val="24"/>
          <w:szCs w:val="24"/>
          <w:lang w:eastAsia="ru-RU"/>
        </w:rPr>
        <w:t>систематическ</w:t>
      </w:r>
      <w:r>
        <w:rPr>
          <w:rFonts w:ascii="Arial" w:hAnsi="Arial" w:cs="Arial"/>
          <w:sz w:val="24"/>
          <w:szCs w:val="24"/>
          <w:lang w:eastAsia="ru-RU"/>
        </w:rPr>
        <w:t>им</w:t>
      </w:r>
      <w:r w:rsidRPr="00C5761A">
        <w:rPr>
          <w:rFonts w:ascii="Arial" w:hAnsi="Arial" w:cs="Arial"/>
          <w:sz w:val="24"/>
          <w:szCs w:val="24"/>
          <w:lang w:eastAsia="ru-RU"/>
        </w:rPr>
        <w:t xml:space="preserve"> нарушение</w:t>
      </w:r>
      <w:r>
        <w:rPr>
          <w:rFonts w:ascii="Arial" w:hAnsi="Arial" w:cs="Arial"/>
          <w:sz w:val="24"/>
          <w:szCs w:val="24"/>
          <w:lang w:eastAsia="ru-RU"/>
        </w:rPr>
        <w:t>м</w:t>
      </w:r>
      <w:r w:rsidRPr="00C5761A">
        <w:rPr>
          <w:rFonts w:ascii="Arial" w:hAnsi="Arial" w:cs="Arial"/>
          <w:sz w:val="24"/>
          <w:szCs w:val="24"/>
          <w:lang w:eastAsia="ru-RU"/>
        </w:rPr>
        <w:t xml:space="preserve"> (неисполнение</w:t>
      </w:r>
      <w:r>
        <w:rPr>
          <w:rFonts w:ascii="Arial" w:hAnsi="Arial" w:cs="Arial"/>
          <w:sz w:val="24"/>
          <w:szCs w:val="24"/>
          <w:lang w:eastAsia="ru-RU"/>
        </w:rPr>
        <w:t>м</w:t>
      </w:r>
      <w:r w:rsidRPr="00C5761A">
        <w:rPr>
          <w:rFonts w:ascii="Arial" w:hAnsi="Arial" w:cs="Arial"/>
          <w:sz w:val="24"/>
          <w:szCs w:val="24"/>
          <w:lang w:eastAsia="ru-RU"/>
        </w:rPr>
        <w:t>)</w:t>
      </w:r>
      <w:r>
        <w:rPr>
          <w:rFonts w:ascii="Arial" w:hAnsi="Arial" w:cs="Arial"/>
          <w:sz w:val="24"/>
          <w:szCs w:val="24"/>
          <w:lang w:eastAsia="ru-RU"/>
        </w:rPr>
        <w:t xml:space="preserve"> понимается</w:t>
      </w:r>
      <w:r w:rsidRPr="00C5761A">
        <w:rPr>
          <w:rFonts w:ascii="Arial" w:hAnsi="Arial" w:cs="Arial"/>
          <w:sz w:val="24"/>
          <w:szCs w:val="24"/>
          <w:lang w:eastAsia="ru-RU"/>
        </w:rPr>
        <w:t xml:space="preserve"> нарушение (неисполнение) не менее трех</w:t>
      </w:r>
      <w:r>
        <w:rPr>
          <w:rFonts w:ascii="Arial" w:hAnsi="Arial" w:cs="Arial"/>
          <w:sz w:val="24"/>
          <w:szCs w:val="24"/>
          <w:lang w:eastAsia="ru-RU"/>
        </w:rPr>
        <w:t xml:space="preserve"> раз в течение срока полномочий.</w:t>
      </w:r>
    </w:p>
    <w:p w:rsidR="008038C0" w:rsidRPr="00C5761A" w:rsidRDefault="008038C0" w:rsidP="008038C0">
      <w:pPr>
        <w:widowControl w:val="0"/>
        <w:autoSpaceDE w:val="0"/>
        <w:autoSpaceDN w:val="0"/>
        <w:adjustRightInd w:val="0"/>
        <w:ind w:firstLine="709"/>
        <w:jc w:val="both"/>
        <w:rPr>
          <w:rFonts w:ascii="Arial" w:hAnsi="Arial" w:cs="Arial"/>
          <w:sz w:val="24"/>
          <w:szCs w:val="24"/>
          <w:lang w:eastAsia="ru-RU"/>
        </w:rPr>
      </w:pPr>
      <w:r>
        <w:rPr>
          <w:rFonts w:ascii="Arial" w:hAnsi="Arial" w:cs="Arial"/>
          <w:sz w:val="24"/>
          <w:szCs w:val="24"/>
          <w:lang w:eastAsia="ru-RU"/>
        </w:rPr>
        <w:t xml:space="preserve">Под </w:t>
      </w:r>
      <w:r w:rsidRPr="00C5761A">
        <w:rPr>
          <w:rFonts w:ascii="Arial" w:hAnsi="Arial" w:cs="Arial"/>
          <w:sz w:val="24"/>
          <w:szCs w:val="24"/>
          <w:lang w:eastAsia="ru-RU"/>
        </w:rPr>
        <w:t>груб</w:t>
      </w:r>
      <w:r>
        <w:rPr>
          <w:rFonts w:ascii="Arial" w:hAnsi="Arial" w:cs="Arial"/>
          <w:sz w:val="24"/>
          <w:szCs w:val="24"/>
          <w:lang w:eastAsia="ru-RU"/>
        </w:rPr>
        <w:t>ым</w:t>
      </w:r>
      <w:r w:rsidRPr="00C5761A">
        <w:rPr>
          <w:rFonts w:ascii="Arial" w:hAnsi="Arial" w:cs="Arial"/>
          <w:sz w:val="24"/>
          <w:szCs w:val="24"/>
          <w:lang w:eastAsia="ru-RU"/>
        </w:rPr>
        <w:t xml:space="preserve"> нарушение</w:t>
      </w:r>
      <w:r>
        <w:rPr>
          <w:rFonts w:ascii="Arial" w:hAnsi="Arial" w:cs="Arial"/>
          <w:sz w:val="24"/>
          <w:szCs w:val="24"/>
          <w:lang w:eastAsia="ru-RU"/>
        </w:rPr>
        <w:t>м понимается</w:t>
      </w:r>
      <w:r w:rsidRPr="00C5761A">
        <w:rPr>
          <w:rFonts w:ascii="Arial" w:hAnsi="Arial" w:cs="Arial"/>
          <w:sz w:val="24"/>
          <w:szCs w:val="24"/>
          <w:lang w:eastAsia="ru-RU"/>
        </w:rPr>
        <w:t xml:space="preserve"> нарушение, повлекшее последствия в виде материального ущерба муниципальному району в размере, превышающем затраты на проведение голосования по отзыву</w:t>
      </w:r>
      <w:r>
        <w:rPr>
          <w:rFonts w:ascii="Arial" w:hAnsi="Arial" w:cs="Arial"/>
          <w:sz w:val="24"/>
          <w:szCs w:val="24"/>
          <w:lang w:eastAsia="ru-RU"/>
        </w:rPr>
        <w:t>,</w:t>
      </w:r>
      <w:r w:rsidRPr="00C5761A">
        <w:rPr>
          <w:rFonts w:ascii="Arial" w:hAnsi="Arial" w:cs="Arial"/>
          <w:sz w:val="24"/>
          <w:szCs w:val="24"/>
          <w:lang w:eastAsia="ru-RU"/>
        </w:rPr>
        <w:t xml:space="preserve"> и (или) нарушение прав и свобод </w:t>
      </w:r>
      <w:r>
        <w:rPr>
          <w:rFonts w:ascii="Arial" w:hAnsi="Arial" w:cs="Arial"/>
          <w:sz w:val="24"/>
          <w:szCs w:val="24"/>
          <w:lang w:eastAsia="ru-RU"/>
        </w:rPr>
        <w:t>населения</w:t>
      </w:r>
      <w:r w:rsidRPr="00C5761A">
        <w:rPr>
          <w:rFonts w:ascii="Arial" w:hAnsi="Arial" w:cs="Arial"/>
          <w:sz w:val="24"/>
          <w:szCs w:val="24"/>
          <w:lang w:eastAsia="ru-RU"/>
        </w:rPr>
        <w:t xml:space="preserve"> муниципального района;</w:t>
      </w:r>
    </w:p>
    <w:p w:rsidR="008038C0" w:rsidRPr="00C5761A" w:rsidRDefault="008038C0" w:rsidP="008038C0">
      <w:pPr>
        <w:widowControl w:val="0"/>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 xml:space="preserve">4. </w:t>
      </w:r>
      <w:proofErr w:type="gramStart"/>
      <w:r w:rsidRPr="00C5761A">
        <w:rPr>
          <w:rFonts w:ascii="Arial" w:hAnsi="Arial" w:cs="Arial"/>
          <w:sz w:val="24"/>
          <w:szCs w:val="24"/>
          <w:lang w:eastAsia="ru-RU"/>
        </w:rPr>
        <w:t xml:space="preserve">Голосование по отзыву </w:t>
      </w:r>
      <w:r>
        <w:rPr>
          <w:rFonts w:ascii="Arial" w:hAnsi="Arial" w:cs="Arial"/>
          <w:sz w:val="24"/>
          <w:szCs w:val="24"/>
          <w:lang w:eastAsia="ru-RU"/>
        </w:rPr>
        <w:t xml:space="preserve">Председателя Думы Тюменского муниципального района, депутата Думы Тюменского муниципального района (далее – голосование по отзыву) </w:t>
      </w:r>
      <w:r w:rsidRPr="00C5761A">
        <w:rPr>
          <w:rFonts w:ascii="Arial" w:hAnsi="Arial" w:cs="Arial"/>
          <w:sz w:val="24"/>
          <w:szCs w:val="24"/>
          <w:lang w:eastAsia="ru-RU"/>
        </w:rPr>
        <w:t>может быть инициировано по указанным основаниям за исключением случаев, когда в соответствии с федеральными законами и настоящим Уставом действия (бездействие) Председателя Думы</w:t>
      </w:r>
      <w:r>
        <w:rPr>
          <w:rFonts w:ascii="Arial" w:hAnsi="Arial" w:cs="Arial"/>
          <w:sz w:val="24"/>
          <w:szCs w:val="24"/>
          <w:lang w:eastAsia="ru-RU"/>
        </w:rPr>
        <w:t xml:space="preserve"> Тюменского муниципального района, депутата </w:t>
      </w:r>
      <w:r w:rsidRPr="00C5761A">
        <w:rPr>
          <w:rFonts w:ascii="Arial" w:hAnsi="Arial" w:cs="Arial"/>
          <w:sz w:val="24"/>
          <w:szCs w:val="24"/>
          <w:lang w:eastAsia="ru-RU"/>
        </w:rPr>
        <w:t xml:space="preserve">Думы </w:t>
      </w:r>
      <w:r>
        <w:rPr>
          <w:rFonts w:ascii="Arial" w:hAnsi="Arial" w:cs="Arial"/>
          <w:sz w:val="24"/>
          <w:szCs w:val="24"/>
          <w:lang w:eastAsia="ru-RU"/>
        </w:rPr>
        <w:t>Тюменского муниципального района</w:t>
      </w:r>
      <w:r w:rsidRPr="00C5761A">
        <w:rPr>
          <w:rFonts w:ascii="Arial" w:hAnsi="Arial" w:cs="Arial"/>
          <w:sz w:val="24"/>
          <w:szCs w:val="24"/>
          <w:lang w:eastAsia="ru-RU"/>
        </w:rPr>
        <w:t xml:space="preserve"> являются самостоятельным основанием для прекращения полномочий.</w:t>
      </w:r>
      <w:proofErr w:type="gramEnd"/>
    </w:p>
    <w:p w:rsidR="008038C0" w:rsidRPr="00C5761A" w:rsidRDefault="008038C0" w:rsidP="008038C0">
      <w:pPr>
        <w:tabs>
          <w:tab w:val="left" w:pos="567"/>
        </w:tabs>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 xml:space="preserve">5. Не может быть основанием для повторного </w:t>
      </w:r>
      <w:r>
        <w:rPr>
          <w:rFonts w:ascii="Arial" w:hAnsi="Arial" w:cs="Arial"/>
          <w:sz w:val="24"/>
          <w:szCs w:val="24"/>
          <w:lang w:eastAsia="ru-RU"/>
        </w:rPr>
        <w:t>выдвижения инициативы проведения голосования по отзыву</w:t>
      </w:r>
      <w:r w:rsidRPr="00C5761A">
        <w:rPr>
          <w:rFonts w:ascii="Arial" w:hAnsi="Arial" w:cs="Arial"/>
          <w:sz w:val="24"/>
          <w:szCs w:val="24"/>
          <w:lang w:eastAsia="ru-RU"/>
        </w:rPr>
        <w:t xml:space="preserve"> обстоятельство, на основании которого ранее проводилось голосование по отзыву с отрицательным результатом.</w:t>
      </w:r>
    </w:p>
    <w:p w:rsidR="008038C0" w:rsidRPr="00C5761A" w:rsidRDefault="008038C0" w:rsidP="008038C0">
      <w:pPr>
        <w:widowControl w:val="0"/>
        <w:autoSpaceDE w:val="0"/>
        <w:autoSpaceDN w:val="0"/>
        <w:adjustRightInd w:val="0"/>
        <w:ind w:firstLine="709"/>
        <w:jc w:val="both"/>
        <w:rPr>
          <w:rFonts w:ascii="Arial" w:hAnsi="Arial" w:cs="Arial"/>
          <w:sz w:val="24"/>
          <w:szCs w:val="24"/>
          <w:lang w:eastAsia="ru-RU"/>
        </w:rPr>
      </w:pPr>
    </w:p>
    <w:p w:rsidR="008038C0" w:rsidRPr="00C5761A" w:rsidRDefault="008038C0" w:rsidP="008038C0">
      <w:pPr>
        <w:widowControl w:val="0"/>
        <w:autoSpaceDE w:val="0"/>
        <w:autoSpaceDN w:val="0"/>
        <w:adjustRightInd w:val="0"/>
        <w:ind w:firstLine="709"/>
        <w:jc w:val="both"/>
        <w:rPr>
          <w:rFonts w:ascii="Arial" w:hAnsi="Arial" w:cs="Arial"/>
          <w:sz w:val="24"/>
          <w:szCs w:val="24"/>
          <w:lang w:eastAsia="ru-RU"/>
        </w:rPr>
      </w:pPr>
    </w:p>
    <w:p w:rsidR="008038C0" w:rsidRPr="003C0217" w:rsidRDefault="008038C0" w:rsidP="008038C0">
      <w:pPr>
        <w:widowControl w:val="0"/>
        <w:autoSpaceDE w:val="0"/>
        <w:autoSpaceDN w:val="0"/>
        <w:adjustRightInd w:val="0"/>
        <w:ind w:firstLine="709"/>
        <w:jc w:val="both"/>
        <w:rPr>
          <w:rFonts w:ascii="Arial" w:hAnsi="Arial" w:cs="Arial"/>
          <w:b/>
          <w:sz w:val="24"/>
          <w:szCs w:val="24"/>
          <w:lang w:eastAsia="ru-RU"/>
        </w:rPr>
      </w:pPr>
      <w:r w:rsidRPr="00C5761A">
        <w:rPr>
          <w:rFonts w:ascii="Arial" w:hAnsi="Arial" w:cs="Arial"/>
          <w:sz w:val="24"/>
          <w:szCs w:val="24"/>
          <w:lang w:eastAsia="ru-RU"/>
        </w:rPr>
        <w:t xml:space="preserve">Статья 12. </w:t>
      </w:r>
      <w:r w:rsidRPr="003C0217">
        <w:rPr>
          <w:rFonts w:ascii="Arial" w:hAnsi="Arial" w:cs="Arial"/>
          <w:b/>
          <w:sz w:val="24"/>
          <w:szCs w:val="24"/>
          <w:lang w:eastAsia="ru-RU"/>
        </w:rPr>
        <w:t>Процедура отзыва Председателя Думы Тюменского муниципального района, депутата Думы Тюменского муниципального</w:t>
      </w:r>
      <w:r>
        <w:rPr>
          <w:rFonts w:ascii="Arial" w:hAnsi="Arial" w:cs="Arial"/>
          <w:sz w:val="24"/>
          <w:szCs w:val="24"/>
          <w:lang w:eastAsia="ru-RU"/>
        </w:rPr>
        <w:t xml:space="preserve"> </w:t>
      </w:r>
      <w:r w:rsidRPr="003C0217">
        <w:rPr>
          <w:rFonts w:ascii="Arial" w:hAnsi="Arial" w:cs="Arial"/>
          <w:b/>
          <w:sz w:val="24"/>
          <w:szCs w:val="24"/>
          <w:lang w:eastAsia="ru-RU"/>
        </w:rPr>
        <w:t>района</w:t>
      </w:r>
    </w:p>
    <w:p w:rsidR="008038C0" w:rsidRPr="003C0217" w:rsidRDefault="008038C0" w:rsidP="008038C0">
      <w:pPr>
        <w:widowControl w:val="0"/>
        <w:autoSpaceDE w:val="0"/>
        <w:autoSpaceDN w:val="0"/>
        <w:adjustRightInd w:val="0"/>
        <w:ind w:firstLine="709"/>
        <w:jc w:val="both"/>
        <w:rPr>
          <w:rFonts w:ascii="Arial" w:hAnsi="Arial" w:cs="Arial"/>
          <w:b/>
          <w:sz w:val="24"/>
          <w:szCs w:val="24"/>
          <w:lang w:eastAsia="ru-RU"/>
        </w:rPr>
      </w:pPr>
    </w:p>
    <w:p w:rsidR="008038C0" w:rsidRPr="00C5761A" w:rsidRDefault="008038C0" w:rsidP="008038C0">
      <w:pPr>
        <w:autoSpaceDE w:val="0"/>
        <w:autoSpaceDN w:val="0"/>
        <w:adjustRightInd w:val="0"/>
        <w:ind w:firstLine="709"/>
        <w:jc w:val="both"/>
        <w:rPr>
          <w:rFonts w:ascii="Arial" w:hAnsi="Arial" w:cs="Arial"/>
          <w:color w:val="000000"/>
          <w:sz w:val="24"/>
          <w:szCs w:val="24"/>
          <w:lang w:eastAsia="ru-RU"/>
        </w:rPr>
      </w:pPr>
      <w:r w:rsidRPr="00C5761A">
        <w:rPr>
          <w:rFonts w:ascii="Arial" w:hAnsi="Arial" w:cs="Arial"/>
          <w:color w:val="000000"/>
          <w:sz w:val="24"/>
          <w:szCs w:val="24"/>
          <w:lang w:eastAsia="ru-RU"/>
        </w:rPr>
        <w:t>1. Процедура отзыва Председателя Думы</w:t>
      </w:r>
      <w:r>
        <w:rPr>
          <w:rFonts w:ascii="Arial" w:hAnsi="Arial" w:cs="Arial"/>
          <w:color w:val="000000"/>
          <w:sz w:val="24"/>
          <w:szCs w:val="24"/>
          <w:lang w:eastAsia="ru-RU"/>
        </w:rPr>
        <w:t xml:space="preserve"> </w:t>
      </w:r>
      <w:r>
        <w:rPr>
          <w:rFonts w:ascii="Arial" w:hAnsi="Arial" w:cs="Arial"/>
          <w:sz w:val="24"/>
          <w:szCs w:val="24"/>
          <w:lang w:eastAsia="ru-RU"/>
        </w:rPr>
        <w:t>Тюменского муниципального района,</w:t>
      </w:r>
      <w:r w:rsidRPr="00C5761A">
        <w:rPr>
          <w:rFonts w:ascii="Arial" w:hAnsi="Arial" w:cs="Arial"/>
          <w:color w:val="000000"/>
          <w:sz w:val="24"/>
          <w:szCs w:val="24"/>
          <w:lang w:eastAsia="ru-RU"/>
        </w:rPr>
        <w:t xml:space="preserve"> депутата Думы </w:t>
      </w:r>
      <w:r>
        <w:rPr>
          <w:rFonts w:ascii="Arial" w:hAnsi="Arial" w:cs="Arial"/>
          <w:sz w:val="24"/>
          <w:szCs w:val="24"/>
          <w:lang w:eastAsia="ru-RU"/>
        </w:rPr>
        <w:t>Тюменского муниципального района</w:t>
      </w:r>
      <w:r w:rsidRPr="00C5761A">
        <w:rPr>
          <w:rFonts w:ascii="Arial" w:hAnsi="Arial" w:cs="Arial"/>
          <w:color w:val="000000"/>
          <w:sz w:val="24"/>
          <w:szCs w:val="24"/>
          <w:lang w:eastAsia="ru-RU"/>
        </w:rPr>
        <w:t xml:space="preserve"> устанавливается настоящей статьей в соотв</w:t>
      </w:r>
      <w:r>
        <w:rPr>
          <w:rFonts w:ascii="Arial" w:hAnsi="Arial" w:cs="Arial"/>
          <w:color w:val="000000"/>
          <w:sz w:val="24"/>
          <w:szCs w:val="24"/>
          <w:lang w:eastAsia="ru-RU"/>
        </w:rPr>
        <w:t>етствии с порядком, установленны</w:t>
      </w:r>
      <w:r w:rsidRPr="00C5761A">
        <w:rPr>
          <w:rFonts w:ascii="Arial" w:hAnsi="Arial" w:cs="Arial"/>
          <w:color w:val="000000"/>
          <w:sz w:val="24"/>
          <w:szCs w:val="24"/>
          <w:lang w:eastAsia="ru-RU"/>
        </w:rPr>
        <w:t xml:space="preserve">м федеральным </w:t>
      </w:r>
      <w:hyperlink r:id="rId18" w:history="1">
        <w:r w:rsidRPr="00C5761A">
          <w:rPr>
            <w:rFonts w:ascii="Arial" w:hAnsi="Arial" w:cs="Arial"/>
            <w:color w:val="000000"/>
            <w:sz w:val="24"/>
            <w:szCs w:val="24"/>
            <w:lang w:eastAsia="ru-RU"/>
          </w:rPr>
          <w:t>законом</w:t>
        </w:r>
      </w:hyperlink>
      <w:r w:rsidRPr="00C5761A">
        <w:rPr>
          <w:rFonts w:ascii="Arial" w:hAnsi="Arial" w:cs="Arial"/>
          <w:color w:val="000000"/>
          <w:sz w:val="24"/>
          <w:szCs w:val="24"/>
          <w:lang w:eastAsia="ru-RU"/>
        </w:rPr>
        <w:t xml:space="preserve"> и принятым в соответствии с ним законом Тюменской области для проведения </w:t>
      </w:r>
      <w:hyperlink r:id="rId19" w:history="1">
        <w:r w:rsidRPr="00C5761A">
          <w:rPr>
            <w:rFonts w:ascii="Arial" w:hAnsi="Arial" w:cs="Arial"/>
            <w:color w:val="000000"/>
            <w:sz w:val="24"/>
            <w:szCs w:val="24"/>
            <w:lang w:eastAsia="ru-RU"/>
          </w:rPr>
          <w:t>местного референдума</w:t>
        </w:r>
      </w:hyperlink>
      <w:r w:rsidRPr="00C5761A">
        <w:rPr>
          <w:rFonts w:ascii="Arial" w:hAnsi="Arial" w:cs="Arial"/>
          <w:color w:val="000000"/>
          <w:sz w:val="24"/>
          <w:szCs w:val="24"/>
          <w:lang w:eastAsia="ru-RU"/>
        </w:rPr>
        <w:t xml:space="preserve">, с учетом особенностей, предусмотренных Федеральным законом от </w:t>
      </w:r>
      <w:r>
        <w:rPr>
          <w:rFonts w:ascii="Arial" w:hAnsi="Arial" w:cs="Arial"/>
          <w:color w:val="000000"/>
          <w:sz w:val="24"/>
          <w:szCs w:val="24"/>
          <w:lang w:eastAsia="ru-RU"/>
        </w:rPr>
        <w:t>0</w:t>
      </w:r>
      <w:r w:rsidRPr="00C5761A">
        <w:rPr>
          <w:rFonts w:ascii="Arial" w:hAnsi="Arial" w:cs="Arial"/>
          <w:color w:val="000000"/>
          <w:sz w:val="24"/>
          <w:szCs w:val="24"/>
          <w:lang w:eastAsia="ru-RU"/>
        </w:rPr>
        <w:t>6 октября 2003 года № 131-ФЗ.</w:t>
      </w:r>
    </w:p>
    <w:p w:rsidR="008038C0" w:rsidRPr="00C5761A" w:rsidRDefault="008038C0" w:rsidP="008038C0">
      <w:pPr>
        <w:widowControl w:val="0"/>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 xml:space="preserve">2. В голосовании по отзыву Председателя Думы </w:t>
      </w:r>
      <w:r>
        <w:rPr>
          <w:rFonts w:ascii="Arial" w:hAnsi="Arial" w:cs="Arial"/>
          <w:sz w:val="24"/>
          <w:szCs w:val="24"/>
          <w:lang w:eastAsia="ru-RU"/>
        </w:rPr>
        <w:t xml:space="preserve">Тюменского муниципального района </w:t>
      </w:r>
      <w:r w:rsidRPr="00C5761A">
        <w:rPr>
          <w:rFonts w:ascii="Arial" w:hAnsi="Arial" w:cs="Arial"/>
          <w:sz w:val="24"/>
          <w:szCs w:val="24"/>
          <w:lang w:eastAsia="ru-RU"/>
        </w:rPr>
        <w:t>имеют право участвовать постоянно или преимущественно проживающие на территории муниципального района граждане Российской Федерации, обладающие правом на участие в местном референдуме.</w:t>
      </w:r>
    </w:p>
    <w:p w:rsidR="008038C0" w:rsidRPr="00C5761A" w:rsidRDefault="008038C0" w:rsidP="008038C0">
      <w:pPr>
        <w:widowControl w:val="0"/>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 xml:space="preserve">В голосовании по отзыву депутата Думы </w:t>
      </w:r>
      <w:r>
        <w:rPr>
          <w:rFonts w:ascii="Arial" w:hAnsi="Arial" w:cs="Arial"/>
          <w:sz w:val="24"/>
          <w:szCs w:val="24"/>
          <w:lang w:eastAsia="ru-RU"/>
        </w:rPr>
        <w:t>Тюменского муниципального района</w:t>
      </w:r>
      <w:r w:rsidRPr="00C5761A">
        <w:rPr>
          <w:rFonts w:ascii="Arial" w:hAnsi="Arial" w:cs="Arial"/>
          <w:sz w:val="24"/>
          <w:szCs w:val="24"/>
          <w:lang w:eastAsia="ru-RU"/>
        </w:rPr>
        <w:t xml:space="preserve"> имеют право участвовать постоянно или преимущественно проживающие на территории соответствующего избирательного округа граждане Российской Федерации, обладающие правом на участие в местном референдуме.</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3. Право на отзыв Председателя Думы</w:t>
      </w:r>
      <w:r>
        <w:rPr>
          <w:rFonts w:ascii="Arial" w:hAnsi="Arial" w:cs="Arial"/>
          <w:sz w:val="24"/>
          <w:szCs w:val="24"/>
          <w:lang w:eastAsia="ru-RU"/>
        </w:rPr>
        <w:t xml:space="preserve"> Тюменского муниципального района</w:t>
      </w:r>
      <w:r w:rsidRPr="00C5761A">
        <w:rPr>
          <w:rFonts w:ascii="Arial" w:hAnsi="Arial" w:cs="Arial"/>
          <w:sz w:val="24"/>
          <w:szCs w:val="24"/>
          <w:lang w:eastAsia="ru-RU"/>
        </w:rPr>
        <w:t>, депутата Думы</w:t>
      </w:r>
      <w:r w:rsidRPr="00372ABC">
        <w:rPr>
          <w:rFonts w:ascii="Arial" w:hAnsi="Arial" w:cs="Arial"/>
          <w:sz w:val="24"/>
          <w:szCs w:val="24"/>
          <w:lang w:eastAsia="ru-RU"/>
        </w:rPr>
        <w:t xml:space="preserve"> </w:t>
      </w:r>
      <w:r>
        <w:rPr>
          <w:rFonts w:ascii="Arial" w:hAnsi="Arial" w:cs="Arial"/>
          <w:sz w:val="24"/>
          <w:szCs w:val="24"/>
          <w:lang w:eastAsia="ru-RU"/>
        </w:rPr>
        <w:t>Тюменского муниципального района</w:t>
      </w:r>
      <w:r w:rsidRPr="00C5761A">
        <w:rPr>
          <w:rFonts w:ascii="Arial" w:hAnsi="Arial" w:cs="Arial"/>
          <w:sz w:val="24"/>
          <w:szCs w:val="24"/>
          <w:lang w:eastAsia="ru-RU"/>
        </w:rPr>
        <w:t xml:space="preserve"> не может быть использовано в течение первых 12 месяцев со дня избрания Председателя Думы</w:t>
      </w:r>
      <w:r>
        <w:rPr>
          <w:rFonts w:ascii="Arial" w:hAnsi="Arial" w:cs="Arial"/>
          <w:sz w:val="24"/>
          <w:szCs w:val="24"/>
          <w:lang w:eastAsia="ru-RU"/>
        </w:rPr>
        <w:t xml:space="preserve"> Тюменского муниципального района</w:t>
      </w:r>
      <w:r w:rsidRPr="00C5761A">
        <w:rPr>
          <w:rFonts w:ascii="Arial" w:hAnsi="Arial" w:cs="Arial"/>
          <w:sz w:val="24"/>
          <w:szCs w:val="24"/>
          <w:lang w:eastAsia="ru-RU"/>
        </w:rPr>
        <w:t xml:space="preserve">, депутата Думы   </w:t>
      </w:r>
      <w:r>
        <w:rPr>
          <w:rFonts w:ascii="Arial" w:hAnsi="Arial" w:cs="Arial"/>
          <w:sz w:val="24"/>
          <w:szCs w:val="24"/>
          <w:lang w:eastAsia="ru-RU"/>
        </w:rPr>
        <w:t>Тюменского муниципального района</w:t>
      </w:r>
      <w:r w:rsidRPr="00C5761A">
        <w:rPr>
          <w:rFonts w:ascii="Arial" w:hAnsi="Arial" w:cs="Arial"/>
          <w:sz w:val="24"/>
          <w:szCs w:val="24"/>
          <w:lang w:eastAsia="ru-RU"/>
        </w:rPr>
        <w:t xml:space="preserve"> соответственно и в течение 6 последних месяцев до истечения срока полномочий.</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4. Процедура отзыва включает:</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1) выдвижение инициативы проведения голосования по отзыву;</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Pr>
          <w:rFonts w:ascii="Arial" w:hAnsi="Arial" w:cs="Arial"/>
          <w:sz w:val="24"/>
          <w:szCs w:val="24"/>
          <w:lang w:eastAsia="ru-RU"/>
        </w:rPr>
        <w:t>2) регистрацию</w:t>
      </w:r>
      <w:r w:rsidRPr="00C5761A">
        <w:rPr>
          <w:rFonts w:ascii="Arial" w:hAnsi="Arial" w:cs="Arial"/>
          <w:sz w:val="24"/>
          <w:szCs w:val="24"/>
          <w:lang w:eastAsia="ru-RU"/>
        </w:rPr>
        <w:t xml:space="preserve"> инициативной группы</w:t>
      </w:r>
      <w:r>
        <w:rPr>
          <w:rFonts w:ascii="Arial" w:hAnsi="Arial" w:cs="Arial"/>
          <w:sz w:val="24"/>
          <w:szCs w:val="24"/>
          <w:lang w:eastAsia="ru-RU"/>
        </w:rPr>
        <w:t xml:space="preserve"> по проведению голосования по отзыву</w:t>
      </w:r>
      <w:r w:rsidRPr="00C5761A">
        <w:rPr>
          <w:rFonts w:ascii="Arial" w:hAnsi="Arial" w:cs="Arial"/>
          <w:sz w:val="24"/>
          <w:szCs w:val="24"/>
          <w:lang w:eastAsia="ru-RU"/>
        </w:rPr>
        <w:t>;</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3) сбор подписей в поддержку инициативы проведения голосования по отзыву;</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Pr>
          <w:rFonts w:ascii="Arial" w:hAnsi="Arial" w:cs="Arial"/>
          <w:sz w:val="24"/>
          <w:szCs w:val="24"/>
          <w:lang w:eastAsia="ru-RU"/>
        </w:rPr>
        <w:t>4) проверку</w:t>
      </w:r>
      <w:r w:rsidRPr="00C5761A">
        <w:rPr>
          <w:rFonts w:ascii="Arial" w:hAnsi="Arial" w:cs="Arial"/>
          <w:sz w:val="24"/>
          <w:szCs w:val="24"/>
          <w:lang w:eastAsia="ru-RU"/>
        </w:rPr>
        <w:t xml:space="preserve"> достоверности подписей граждан в поддержку инициативы проведения голосования по отзыву;</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5) назначение голосования по отзыву;</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6) образование участков для проведения голосования по отзыву;</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7) формирование комиссий для проведения голосования по отзыву;</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8) составление списков участников голосования по отзыву;</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Pr>
          <w:rFonts w:ascii="Arial" w:hAnsi="Arial" w:cs="Arial"/>
          <w:sz w:val="24"/>
          <w:szCs w:val="24"/>
          <w:lang w:eastAsia="ru-RU"/>
        </w:rPr>
        <w:t>9) агитацию</w:t>
      </w:r>
      <w:r w:rsidRPr="00C5761A">
        <w:rPr>
          <w:rFonts w:ascii="Arial" w:hAnsi="Arial" w:cs="Arial"/>
          <w:sz w:val="24"/>
          <w:szCs w:val="24"/>
          <w:lang w:eastAsia="ru-RU"/>
        </w:rPr>
        <w:t>;</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10) проведение голосования по отзыву;</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11) подсчет голосов и определение итогов голосования по отзыву.</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 xml:space="preserve">5. Инициатива проведения голосования по отзыву принадлежит гражданам Российской Федерации, имеющим право на участие в соответствующем голосовании по отзыву. </w:t>
      </w:r>
    </w:p>
    <w:p w:rsidR="008038C0" w:rsidRPr="00C5761A" w:rsidRDefault="008038C0" w:rsidP="008038C0">
      <w:pPr>
        <w:autoSpaceDE w:val="0"/>
        <w:autoSpaceDN w:val="0"/>
        <w:adjustRightInd w:val="0"/>
        <w:ind w:firstLine="540"/>
        <w:jc w:val="both"/>
        <w:rPr>
          <w:rFonts w:ascii="Arial" w:hAnsi="Arial" w:cs="Arial"/>
          <w:sz w:val="24"/>
          <w:szCs w:val="24"/>
          <w:lang w:eastAsia="ru-RU"/>
        </w:rPr>
      </w:pPr>
      <w:r w:rsidRPr="00C5761A">
        <w:rPr>
          <w:rFonts w:ascii="Arial" w:hAnsi="Arial" w:cs="Arial"/>
          <w:sz w:val="24"/>
          <w:szCs w:val="24"/>
          <w:lang w:eastAsia="ru-RU"/>
        </w:rPr>
        <w:t>Инициатива граждан о проведении голосования по отзыву может быть выдвинута со дня вступления в силу решения суда, подтверждающего совершение Председателем Думы</w:t>
      </w:r>
      <w:r>
        <w:rPr>
          <w:rFonts w:ascii="Arial" w:hAnsi="Arial" w:cs="Arial"/>
          <w:sz w:val="24"/>
          <w:szCs w:val="24"/>
          <w:lang w:eastAsia="ru-RU"/>
        </w:rPr>
        <w:t xml:space="preserve"> Тюменского муниципального района</w:t>
      </w:r>
      <w:r w:rsidRPr="00C5761A">
        <w:rPr>
          <w:rFonts w:ascii="Arial" w:hAnsi="Arial" w:cs="Arial"/>
          <w:sz w:val="24"/>
          <w:szCs w:val="24"/>
          <w:lang w:eastAsia="ru-RU"/>
        </w:rPr>
        <w:t xml:space="preserve">, депутатом Думы </w:t>
      </w:r>
      <w:r>
        <w:rPr>
          <w:rFonts w:ascii="Arial" w:hAnsi="Arial" w:cs="Arial"/>
          <w:sz w:val="24"/>
          <w:szCs w:val="24"/>
          <w:lang w:eastAsia="ru-RU"/>
        </w:rPr>
        <w:t>Тюменского муниципального района</w:t>
      </w:r>
      <w:r w:rsidRPr="00C5761A">
        <w:rPr>
          <w:rFonts w:ascii="Arial" w:hAnsi="Arial" w:cs="Arial"/>
          <w:sz w:val="24"/>
          <w:szCs w:val="24"/>
          <w:lang w:eastAsia="ru-RU"/>
        </w:rPr>
        <w:t xml:space="preserve"> противоправн</w:t>
      </w:r>
      <w:r>
        <w:rPr>
          <w:rFonts w:ascii="Arial" w:hAnsi="Arial" w:cs="Arial"/>
          <w:sz w:val="24"/>
          <w:szCs w:val="24"/>
          <w:lang w:eastAsia="ru-RU"/>
        </w:rPr>
        <w:t>ых</w:t>
      </w:r>
      <w:r w:rsidRPr="00C5761A">
        <w:rPr>
          <w:rFonts w:ascii="Arial" w:hAnsi="Arial" w:cs="Arial"/>
          <w:sz w:val="24"/>
          <w:szCs w:val="24"/>
          <w:lang w:eastAsia="ru-RU"/>
        </w:rPr>
        <w:t xml:space="preserve"> </w:t>
      </w:r>
      <w:r>
        <w:rPr>
          <w:rFonts w:ascii="Arial" w:hAnsi="Arial" w:cs="Arial"/>
          <w:sz w:val="24"/>
          <w:szCs w:val="24"/>
          <w:lang w:eastAsia="ru-RU"/>
        </w:rPr>
        <w:t>действий (бездействия)</w:t>
      </w:r>
      <w:r w:rsidRPr="00D448EF">
        <w:rPr>
          <w:rFonts w:ascii="Arial" w:hAnsi="Arial" w:cs="Arial"/>
          <w:sz w:val="24"/>
          <w:szCs w:val="24"/>
          <w:lang w:eastAsia="ru-RU"/>
        </w:rPr>
        <w:t xml:space="preserve"> </w:t>
      </w:r>
      <w:r>
        <w:rPr>
          <w:rFonts w:ascii="Arial" w:hAnsi="Arial" w:cs="Arial"/>
          <w:sz w:val="24"/>
          <w:szCs w:val="24"/>
          <w:lang w:eastAsia="ru-RU"/>
        </w:rPr>
        <w:t>или принятия решения</w:t>
      </w:r>
      <w:r w:rsidRPr="00C5761A">
        <w:rPr>
          <w:rFonts w:ascii="Arial" w:hAnsi="Arial" w:cs="Arial"/>
          <w:sz w:val="24"/>
          <w:szCs w:val="24"/>
          <w:lang w:eastAsia="ru-RU"/>
        </w:rPr>
        <w:t>, являющ</w:t>
      </w:r>
      <w:r>
        <w:rPr>
          <w:rFonts w:ascii="Arial" w:hAnsi="Arial" w:cs="Arial"/>
          <w:sz w:val="24"/>
          <w:szCs w:val="24"/>
          <w:lang w:eastAsia="ru-RU"/>
        </w:rPr>
        <w:t>их</w:t>
      </w:r>
      <w:r w:rsidRPr="00C5761A">
        <w:rPr>
          <w:rFonts w:ascii="Arial" w:hAnsi="Arial" w:cs="Arial"/>
          <w:sz w:val="24"/>
          <w:szCs w:val="24"/>
          <w:lang w:eastAsia="ru-RU"/>
        </w:rPr>
        <w:t>ся основаниями для отзыва.</w:t>
      </w:r>
    </w:p>
    <w:p w:rsidR="008038C0" w:rsidRDefault="008038C0" w:rsidP="008038C0">
      <w:pPr>
        <w:widowControl w:val="0"/>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 xml:space="preserve">6. Каждый гражданин Российской Федерации </w:t>
      </w:r>
      <w:r>
        <w:rPr>
          <w:rFonts w:ascii="Arial" w:hAnsi="Arial" w:cs="Arial"/>
          <w:sz w:val="24"/>
          <w:szCs w:val="24"/>
          <w:lang w:eastAsia="ru-RU"/>
        </w:rPr>
        <w:t>(</w:t>
      </w:r>
      <w:r w:rsidRPr="00C5761A">
        <w:rPr>
          <w:rFonts w:ascii="Arial" w:hAnsi="Arial" w:cs="Arial"/>
          <w:sz w:val="24"/>
          <w:szCs w:val="24"/>
          <w:lang w:eastAsia="ru-RU"/>
        </w:rPr>
        <w:t>группа граждан</w:t>
      </w:r>
      <w:r>
        <w:rPr>
          <w:rFonts w:ascii="Arial" w:hAnsi="Arial" w:cs="Arial"/>
          <w:sz w:val="24"/>
          <w:szCs w:val="24"/>
          <w:lang w:eastAsia="ru-RU"/>
        </w:rPr>
        <w:t>), имеющий</w:t>
      </w:r>
      <w:r w:rsidRPr="00C5761A">
        <w:rPr>
          <w:rFonts w:ascii="Arial" w:hAnsi="Arial" w:cs="Arial"/>
          <w:sz w:val="24"/>
          <w:szCs w:val="24"/>
          <w:lang w:eastAsia="ru-RU"/>
        </w:rPr>
        <w:t xml:space="preserve"> право на участие в голосовании по отзыву, вправе образовать инициативную группу по проведению голосования по отзыву</w:t>
      </w:r>
      <w:r>
        <w:rPr>
          <w:rFonts w:ascii="Arial" w:hAnsi="Arial" w:cs="Arial"/>
          <w:sz w:val="24"/>
          <w:szCs w:val="24"/>
          <w:lang w:eastAsia="ru-RU"/>
        </w:rPr>
        <w:t xml:space="preserve"> </w:t>
      </w:r>
      <w:r w:rsidRPr="00C5761A">
        <w:rPr>
          <w:rFonts w:ascii="Arial" w:hAnsi="Arial" w:cs="Arial"/>
          <w:sz w:val="24"/>
          <w:szCs w:val="24"/>
          <w:lang w:eastAsia="ru-RU"/>
        </w:rPr>
        <w:t>в количестве</w:t>
      </w:r>
      <w:r>
        <w:rPr>
          <w:rFonts w:ascii="Arial" w:hAnsi="Arial" w:cs="Arial"/>
          <w:sz w:val="24"/>
          <w:szCs w:val="24"/>
          <w:lang w:eastAsia="ru-RU"/>
        </w:rPr>
        <w:t>:</w:t>
      </w:r>
    </w:p>
    <w:p w:rsidR="008038C0" w:rsidRDefault="008038C0" w:rsidP="008038C0">
      <w:pPr>
        <w:widowControl w:val="0"/>
        <w:autoSpaceDE w:val="0"/>
        <w:autoSpaceDN w:val="0"/>
        <w:adjustRightInd w:val="0"/>
        <w:ind w:firstLine="709"/>
        <w:jc w:val="both"/>
        <w:rPr>
          <w:rFonts w:ascii="Arial" w:hAnsi="Arial" w:cs="Arial"/>
          <w:sz w:val="24"/>
          <w:szCs w:val="24"/>
          <w:lang w:eastAsia="ru-RU"/>
        </w:rPr>
      </w:pPr>
      <w:r>
        <w:rPr>
          <w:rFonts w:ascii="Arial" w:hAnsi="Arial" w:cs="Arial"/>
          <w:sz w:val="24"/>
          <w:szCs w:val="24"/>
          <w:lang w:eastAsia="ru-RU"/>
        </w:rPr>
        <w:t xml:space="preserve">1) </w:t>
      </w:r>
      <w:r w:rsidRPr="00C5761A">
        <w:rPr>
          <w:rFonts w:ascii="Arial" w:hAnsi="Arial" w:cs="Arial"/>
          <w:sz w:val="24"/>
          <w:szCs w:val="24"/>
          <w:lang w:eastAsia="ru-RU"/>
        </w:rPr>
        <w:t>для отзыва депутата Думы</w:t>
      </w:r>
      <w:r w:rsidRPr="00F53CE3">
        <w:rPr>
          <w:rFonts w:ascii="Arial" w:hAnsi="Arial" w:cs="Arial"/>
          <w:sz w:val="24"/>
          <w:szCs w:val="24"/>
          <w:lang w:eastAsia="ru-RU"/>
        </w:rPr>
        <w:t xml:space="preserve"> </w:t>
      </w:r>
      <w:r>
        <w:rPr>
          <w:rFonts w:ascii="Arial" w:hAnsi="Arial" w:cs="Arial"/>
          <w:sz w:val="24"/>
          <w:szCs w:val="24"/>
          <w:lang w:eastAsia="ru-RU"/>
        </w:rPr>
        <w:t>Тюменского муниципального района - не менее 35 человек</w:t>
      </w:r>
      <w:r w:rsidRPr="00C5761A">
        <w:rPr>
          <w:rFonts w:ascii="Arial" w:hAnsi="Arial" w:cs="Arial"/>
          <w:sz w:val="24"/>
          <w:szCs w:val="24"/>
          <w:lang w:eastAsia="ru-RU"/>
        </w:rPr>
        <w:t>, зарегистрированных в соотв</w:t>
      </w:r>
      <w:r>
        <w:rPr>
          <w:rFonts w:ascii="Arial" w:hAnsi="Arial" w:cs="Arial"/>
          <w:sz w:val="24"/>
          <w:szCs w:val="24"/>
          <w:lang w:eastAsia="ru-RU"/>
        </w:rPr>
        <w:t>етствующем избирательном округе;</w:t>
      </w:r>
    </w:p>
    <w:p w:rsidR="008038C0" w:rsidRPr="00C5761A" w:rsidRDefault="008038C0" w:rsidP="008038C0">
      <w:pPr>
        <w:widowControl w:val="0"/>
        <w:autoSpaceDE w:val="0"/>
        <w:autoSpaceDN w:val="0"/>
        <w:adjustRightInd w:val="0"/>
        <w:ind w:firstLine="709"/>
        <w:jc w:val="both"/>
        <w:rPr>
          <w:rFonts w:ascii="Arial" w:hAnsi="Arial" w:cs="Arial"/>
          <w:sz w:val="24"/>
          <w:szCs w:val="24"/>
          <w:lang w:eastAsia="ru-RU"/>
        </w:rPr>
      </w:pPr>
      <w:r>
        <w:rPr>
          <w:rFonts w:ascii="Arial" w:hAnsi="Arial" w:cs="Arial"/>
          <w:sz w:val="24"/>
          <w:szCs w:val="24"/>
          <w:lang w:eastAsia="ru-RU"/>
        </w:rPr>
        <w:t xml:space="preserve">2) для отзыва Председателя </w:t>
      </w:r>
      <w:r w:rsidRPr="00C5761A">
        <w:rPr>
          <w:rFonts w:ascii="Arial" w:hAnsi="Arial" w:cs="Arial"/>
          <w:sz w:val="24"/>
          <w:szCs w:val="24"/>
          <w:lang w:eastAsia="ru-RU"/>
        </w:rPr>
        <w:t>Думы</w:t>
      </w:r>
      <w:r>
        <w:rPr>
          <w:rFonts w:ascii="Arial" w:hAnsi="Arial" w:cs="Arial"/>
          <w:sz w:val="24"/>
          <w:szCs w:val="24"/>
          <w:lang w:eastAsia="ru-RU"/>
        </w:rPr>
        <w:t xml:space="preserve"> Тюменского муниципального района - </w:t>
      </w:r>
      <w:r w:rsidRPr="00C5761A">
        <w:rPr>
          <w:rFonts w:ascii="Arial" w:hAnsi="Arial" w:cs="Arial"/>
          <w:sz w:val="24"/>
          <w:szCs w:val="24"/>
          <w:lang w:eastAsia="ru-RU"/>
        </w:rPr>
        <w:t xml:space="preserve">не менее 700 </w:t>
      </w:r>
      <w:r>
        <w:rPr>
          <w:rFonts w:ascii="Arial" w:hAnsi="Arial" w:cs="Arial"/>
          <w:sz w:val="24"/>
          <w:szCs w:val="24"/>
          <w:lang w:eastAsia="ru-RU"/>
        </w:rPr>
        <w:t>человек</w:t>
      </w:r>
      <w:r w:rsidRPr="00C5761A">
        <w:rPr>
          <w:rFonts w:ascii="Arial" w:hAnsi="Arial" w:cs="Arial"/>
          <w:sz w:val="24"/>
          <w:szCs w:val="24"/>
          <w:lang w:eastAsia="ru-RU"/>
        </w:rPr>
        <w:t>, зарегистрированных в муниципальном районе.</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lastRenderedPageBreak/>
        <w:t>Решение об образовании инициативной группы, количестве ее членов и персональном составе принимается на собрании, о дате</w:t>
      </w:r>
      <w:r>
        <w:rPr>
          <w:rFonts w:ascii="Arial" w:hAnsi="Arial" w:cs="Arial"/>
          <w:sz w:val="24"/>
          <w:szCs w:val="24"/>
          <w:lang w:eastAsia="ru-RU"/>
        </w:rPr>
        <w:t>, времени</w:t>
      </w:r>
      <w:r w:rsidRPr="00C5761A">
        <w:rPr>
          <w:rFonts w:ascii="Arial" w:hAnsi="Arial" w:cs="Arial"/>
          <w:sz w:val="24"/>
          <w:szCs w:val="24"/>
          <w:lang w:eastAsia="ru-RU"/>
        </w:rPr>
        <w:t xml:space="preserve"> и месте проведения которого отзываемо</w:t>
      </w:r>
      <w:r>
        <w:rPr>
          <w:rFonts w:ascii="Arial" w:hAnsi="Arial" w:cs="Arial"/>
          <w:sz w:val="24"/>
          <w:szCs w:val="24"/>
          <w:lang w:eastAsia="ru-RU"/>
        </w:rPr>
        <w:t xml:space="preserve">е лицо не </w:t>
      </w:r>
      <w:proofErr w:type="gramStart"/>
      <w:r>
        <w:rPr>
          <w:rFonts w:ascii="Arial" w:hAnsi="Arial" w:cs="Arial"/>
          <w:sz w:val="24"/>
          <w:szCs w:val="24"/>
          <w:lang w:eastAsia="ru-RU"/>
        </w:rPr>
        <w:t>позднее</w:t>
      </w:r>
      <w:proofErr w:type="gramEnd"/>
      <w:r w:rsidRPr="00C5761A">
        <w:rPr>
          <w:rFonts w:ascii="Arial" w:hAnsi="Arial" w:cs="Arial"/>
          <w:sz w:val="24"/>
          <w:szCs w:val="24"/>
          <w:lang w:eastAsia="ru-RU"/>
        </w:rPr>
        <w:t xml:space="preserve"> чем за 20 дней до его проведения уведомляется в письменной форме заказным письмом либо иным способом, позволяющим определить факт надлежащего уведомления.  </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В указанном уведомлении в обязательном порядке отражаются обстоятельства, выдвигаемые в качестве оснований для отзыва.</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 xml:space="preserve">На собрании определяется формулировка основания для </w:t>
      </w:r>
      <w:proofErr w:type="gramStart"/>
      <w:r w:rsidRPr="00C5761A">
        <w:rPr>
          <w:rFonts w:ascii="Arial" w:hAnsi="Arial" w:cs="Arial"/>
          <w:sz w:val="24"/>
          <w:szCs w:val="24"/>
          <w:lang w:eastAsia="ru-RU"/>
        </w:rPr>
        <w:t>отзыва</w:t>
      </w:r>
      <w:proofErr w:type="gramEnd"/>
      <w:r w:rsidRPr="00C5761A">
        <w:rPr>
          <w:rFonts w:ascii="Arial" w:hAnsi="Arial" w:cs="Arial"/>
          <w:sz w:val="24"/>
          <w:szCs w:val="24"/>
          <w:lang w:eastAsia="ru-RU"/>
        </w:rPr>
        <w:t xml:space="preserve"> и избираются уполномоченные представители инициативной г</w:t>
      </w:r>
      <w:r>
        <w:rPr>
          <w:rFonts w:ascii="Arial" w:hAnsi="Arial" w:cs="Arial"/>
          <w:sz w:val="24"/>
          <w:szCs w:val="24"/>
          <w:lang w:eastAsia="ru-RU"/>
        </w:rPr>
        <w:t>руппы в количестве не более 5</w:t>
      </w:r>
      <w:r w:rsidRPr="00C5761A">
        <w:rPr>
          <w:rFonts w:ascii="Arial" w:hAnsi="Arial" w:cs="Arial"/>
          <w:sz w:val="24"/>
          <w:szCs w:val="24"/>
          <w:lang w:eastAsia="ru-RU"/>
        </w:rPr>
        <w:t xml:space="preserve"> человек.</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Порядок деятельности инициативной группы определяется настоящим Уставом и решениями инициативной группы.</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7. Уполномоченный представитель инициативной группы:</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1) представляет инициативную группу по вопросам, связанным с организацией и проведением голосования по отзыву</w:t>
      </w:r>
      <w:r>
        <w:rPr>
          <w:rFonts w:ascii="Arial" w:hAnsi="Arial" w:cs="Arial"/>
          <w:sz w:val="24"/>
          <w:szCs w:val="24"/>
          <w:lang w:eastAsia="ru-RU"/>
        </w:rPr>
        <w:t>,</w:t>
      </w:r>
      <w:r w:rsidRPr="00C5761A">
        <w:rPr>
          <w:rFonts w:ascii="Arial" w:hAnsi="Arial" w:cs="Arial"/>
          <w:sz w:val="24"/>
          <w:szCs w:val="24"/>
          <w:lang w:eastAsia="ru-RU"/>
        </w:rPr>
        <w:t xml:space="preserve"> в отношениях с гражданами, организациями и</w:t>
      </w:r>
      <w:r>
        <w:rPr>
          <w:rFonts w:ascii="Arial" w:hAnsi="Arial" w:cs="Arial"/>
          <w:sz w:val="24"/>
          <w:szCs w:val="24"/>
          <w:lang w:eastAsia="ru-RU"/>
        </w:rPr>
        <w:t xml:space="preserve"> средствами массовой информации</w:t>
      </w:r>
      <w:r w:rsidRPr="00C5761A">
        <w:rPr>
          <w:rFonts w:ascii="Arial" w:hAnsi="Arial" w:cs="Arial"/>
          <w:sz w:val="24"/>
          <w:szCs w:val="24"/>
          <w:lang w:eastAsia="ru-RU"/>
        </w:rPr>
        <w:t xml:space="preserve"> на территории, на которой предлагается провести голосование по отзыву;</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2) заключает договоры</w:t>
      </w:r>
      <w:r>
        <w:rPr>
          <w:rFonts w:ascii="Arial" w:hAnsi="Arial" w:cs="Arial"/>
          <w:sz w:val="24"/>
          <w:szCs w:val="24"/>
          <w:lang w:eastAsia="ru-RU"/>
        </w:rPr>
        <w:t>,</w:t>
      </w:r>
      <w:r w:rsidRPr="00C5761A">
        <w:rPr>
          <w:rFonts w:ascii="Arial" w:hAnsi="Arial" w:cs="Arial"/>
          <w:sz w:val="24"/>
          <w:szCs w:val="24"/>
          <w:lang w:eastAsia="ru-RU"/>
        </w:rPr>
        <w:t xml:space="preserve"> представляет интересы инициативной группы в суде;</w:t>
      </w:r>
    </w:p>
    <w:p w:rsidR="008038C0" w:rsidRPr="00C5761A" w:rsidRDefault="008038C0" w:rsidP="008038C0">
      <w:pPr>
        <w:autoSpaceDE w:val="0"/>
        <w:autoSpaceDN w:val="0"/>
        <w:adjustRightInd w:val="0"/>
        <w:ind w:firstLine="709"/>
        <w:jc w:val="both"/>
        <w:rPr>
          <w:rFonts w:ascii="Arial" w:hAnsi="Arial" w:cs="Arial"/>
          <w:sz w:val="24"/>
          <w:szCs w:val="24"/>
          <w:lang w:eastAsia="ru-RU"/>
        </w:rPr>
      </w:pPr>
      <w:proofErr w:type="gramStart"/>
      <w:r>
        <w:rPr>
          <w:rFonts w:ascii="Arial" w:hAnsi="Arial" w:cs="Arial"/>
          <w:sz w:val="24"/>
          <w:szCs w:val="24"/>
          <w:lang w:eastAsia="ru-RU"/>
        </w:rPr>
        <w:t>3</w:t>
      </w:r>
      <w:r w:rsidRPr="00C5761A">
        <w:rPr>
          <w:rFonts w:ascii="Arial" w:hAnsi="Arial" w:cs="Arial"/>
          <w:sz w:val="24"/>
          <w:szCs w:val="24"/>
          <w:lang w:eastAsia="ru-RU"/>
        </w:rPr>
        <w:t xml:space="preserve">) осуществляет иные полномочия, </w:t>
      </w:r>
      <w:r>
        <w:rPr>
          <w:rFonts w:ascii="Arial" w:hAnsi="Arial" w:cs="Arial"/>
          <w:sz w:val="24"/>
          <w:szCs w:val="24"/>
          <w:lang w:eastAsia="ru-RU"/>
        </w:rPr>
        <w:t>аналогичные предусмотренным</w:t>
      </w:r>
      <w:r w:rsidRPr="00C5761A">
        <w:rPr>
          <w:rFonts w:ascii="Arial" w:hAnsi="Arial" w:cs="Arial"/>
          <w:sz w:val="24"/>
          <w:szCs w:val="24"/>
          <w:lang w:eastAsia="ru-RU"/>
        </w:rPr>
        <w:t xml:space="preserve"> для уполномоченного представителя  инициативной группы по проведению местного референдума в соответствии с действующим законодательством.</w:t>
      </w:r>
      <w:proofErr w:type="gramEnd"/>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8. На собрании отзываемому лицу в обязательном порядке предоставляется возможность дать объяснения по существу его действий (бездействия)</w:t>
      </w:r>
      <w:r>
        <w:rPr>
          <w:rFonts w:ascii="Arial" w:hAnsi="Arial" w:cs="Arial"/>
          <w:sz w:val="24"/>
          <w:szCs w:val="24"/>
          <w:lang w:eastAsia="ru-RU"/>
        </w:rPr>
        <w:t xml:space="preserve"> или решения</w:t>
      </w:r>
      <w:r w:rsidRPr="00C5761A">
        <w:rPr>
          <w:rFonts w:ascii="Arial" w:hAnsi="Arial" w:cs="Arial"/>
          <w:sz w:val="24"/>
          <w:szCs w:val="24"/>
          <w:lang w:eastAsia="ru-RU"/>
        </w:rPr>
        <w:t>, выступающих основанием для отзыва. Указанные объяснения, отказ давать объяснения либо факт неявки отзываемого лица на собрание при надлежащем уведомлен</w:t>
      </w:r>
      <w:proofErr w:type="gramStart"/>
      <w:r w:rsidRPr="00C5761A">
        <w:rPr>
          <w:rFonts w:ascii="Arial" w:hAnsi="Arial" w:cs="Arial"/>
          <w:sz w:val="24"/>
          <w:szCs w:val="24"/>
          <w:lang w:eastAsia="ru-RU"/>
        </w:rPr>
        <w:t>ии о е</w:t>
      </w:r>
      <w:proofErr w:type="gramEnd"/>
      <w:r w:rsidRPr="00C5761A">
        <w:rPr>
          <w:rFonts w:ascii="Arial" w:hAnsi="Arial" w:cs="Arial"/>
          <w:sz w:val="24"/>
          <w:szCs w:val="24"/>
          <w:lang w:eastAsia="ru-RU"/>
        </w:rPr>
        <w:t xml:space="preserve">го проведении отражаются в протоколе собрания. </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Протокол собрания подписывается уполномоченными представителями инициативной группы и отзываемым лицом. В случае</w:t>
      </w:r>
      <w:proofErr w:type="gramStart"/>
      <w:r>
        <w:rPr>
          <w:rFonts w:ascii="Arial" w:hAnsi="Arial" w:cs="Arial"/>
          <w:sz w:val="24"/>
          <w:szCs w:val="24"/>
          <w:lang w:eastAsia="ru-RU"/>
        </w:rPr>
        <w:t>,</w:t>
      </w:r>
      <w:proofErr w:type="gramEnd"/>
      <w:r w:rsidRPr="00C5761A">
        <w:rPr>
          <w:rFonts w:ascii="Arial" w:hAnsi="Arial" w:cs="Arial"/>
          <w:sz w:val="24"/>
          <w:szCs w:val="24"/>
          <w:lang w:eastAsia="ru-RU"/>
        </w:rPr>
        <w:t xml:space="preserve"> если отзываемое лицо отказывается подписывать протокол собрания, данный факт фиксируется в протоколе и удостоверяется подписями двух членов инициативной группы.</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 xml:space="preserve">9. Для регистрации инициативной группы уполномоченный представитель инициативной группы не позднее 10 дней с момента проведения собрания представляет в территориальную избирательную комиссию следующие документы: </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1) ходатайство о регистрации инициативной группы;</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2) регистрационный лист участников собрания;</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 xml:space="preserve">3) протокол собрания; </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4) решение соответствующего суда, устанавливающее факт совершения про</w:t>
      </w:r>
      <w:r>
        <w:rPr>
          <w:rFonts w:ascii="Arial" w:hAnsi="Arial" w:cs="Arial"/>
          <w:sz w:val="24"/>
          <w:szCs w:val="24"/>
          <w:lang w:eastAsia="ru-RU"/>
        </w:rPr>
        <w:t>тивоправного действия (бездействия) или решения</w:t>
      </w:r>
      <w:r w:rsidRPr="00C5761A">
        <w:rPr>
          <w:rFonts w:ascii="Arial" w:hAnsi="Arial" w:cs="Arial"/>
          <w:sz w:val="24"/>
          <w:szCs w:val="24"/>
          <w:lang w:eastAsia="ru-RU"/>
        </w:rPr>
        <w:t>, являющегося основанием для отзыва;</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5) решение собрания с предложением об отзыве Председателя Думы</w:t>
      </w:r>
      <w:r>
        <w:rPr>
          <w:rFonts w:ascii="Arial" w:hAnsi="Arial" w:cs="Arial"/>
          <w:sz w:val="24"/>
          <w:szCs w:val="24"/>
          <w:lang w:eastAsia="ru-RU"/>
        </w:rPr>
        <w:t xml:space="preserve"> Тюменского муниципального района</w:t>
      </w:r>
      <w:r w:rsidRPr="00C5761A">
        <w:rPr>
          <w:rFonts w:ascii="Arial" w:hAnsi="Arial" w:cs="Arial"/>
          <w:sz w:val="24"/>
          <w:szCs w:val="24"/>
          <w:lang w:eastAsia="ru-RU"/>
        </w:rPr>
        <w:t>, депутата Думы</w:t>
      </w:r>
      <w:r>
        <w:rPr>
          <w:rFonts w:ascii="Arial" w:hAnsi="Arial" w:cs="Arial"/>
          <w:sz w:val="24"/>
          <w:szCs w:val="24"/>
          <w:lang w:eastAsia="ru-RU"/>
        </w:rPr>
        <w:t xml:space="preserve"> Тюменского муниципального района</w:t>
      </w:r>
      <w:r w:rsidRPr="00C5761A">
        <w:rPr>
          <w:rFonts w:ascii="Arial" w:hAnsi="Arial" w:cs="Arial"/>
          <w:sz w:val="24"/>
          <w:szCs w:val="24"/>
          <w:lang w:eastAsia="ru-RU"/>
        </w:rPr>
        <w:t>.</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10. В ходатайстве о регистрации инициативной группы указываются:</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Pr>
          <w:rFonts w:ascii="Arial" w:hAnsi="Arial" w:cs="Arial"/>
          <w:sz w:val="24"/>
          <w:szCs w:val="24"/>
          <w:lang w:eastAsia="ru-RU"/>
        </w:rPr>
        <w:t>1</w:t>
      </w:r>
      <w:r w:rsidRPr="00C5761A">
        <w:rPr>
          <w:rFonts w:ascii="Arial" w:hAnsi="Arial" w:cs="Arial"/>
          <w:sz w:val="24"/>
          <w:szCs w:val="24"/>
          <w:lang w:eastAsia="ru-RU"/>
        </w:rPr>
        <w:t>) основание для отзыва Председателя Думы</w:t>
      </w:r>
      <w:r w:rsidRPr="00372ABC">
        <w:rPr>
          <w:rFonts w:ascii="Arial" w:hAnsi="Arial" w:cs="Arial"/>
          <w:sz w:val="24"/>
          <w:szCs w:val="24"/>
          <w:lang w:eastAsia="ru-RU"/>
        </w:rPr>
        <w:t xml:space="preserve"> </w:t>
      </w:r>
      <w:r>
        <w:rPr>
          <w:rFonts w:ascii="Arial" w:hAnsi="Arial" w:cs="Arial"/>
          <w:sz w:val="24"/>
          <w:szCs w:val="24"/>
          <w:lang w:eastAsia="ru-RU"/>
        </w:rPr>
        <w:t>Тюменского муниципального района</w:t>
      </w:r>
      <w:r w:rsidRPr="00C5761A">
        <w:rPr>
          <w:rFonts w:ascii="Arial" w:hAnsi="Arial" w:cs="Arial"/>
          <w:sz w:val="24"/>
          <w:szCs w:val="24"/>
          <w:lang w:eastAsia="ru-RU"/>
        </w:rPr>
        <w:t>, депутата Думы</w:t>
      </w:r>
      <w:r w:rsidRPr="00372ABC">
        <w:rPr>
          <w:rFonts w:ascii="Arial" w:hAnsi="Arial" w:cs="Arial"/>
          <w:sz w:val="24"/>
          <w:szCs w:val="24"/>
          <w:lang w:eastAsia="ru-RU"/>
        </w:rPr>
        <w:t xml:space="preserve"> </w:t>
      </w:r>
      <w:r>
        <w:rPr>
          <w:rFonts w:ascii="Arial" w:hAnsi="Arial" w:cs="Arial"/>
          <w:sz w:val="24"/>
          <w:szCs w:val="24"/>
          <w:lang w:eastAsia="ru-RU"/>
        </w:rPr>
        <w:t>Тюменского муниципального района</w:t>
      </w:r>
      <w:proofErr w:type="gramStart"/>
      <w:r>
        <w:rPr>
          <w:rFonts w:ascii="Arial" w:hAnsi="Arial" w:cs="Arial"/>
          <w:sz w:val="24"/>
          <w:szCs w:val="24"/>
          <w:lang w:eastAsia="ru-RU"/>
        </w:rPr>
        <w:t xml:space="preserve"> </w:t>
      </w:r>
      <w:r w:rsidRPr="00C5761A">
        <w:rPr>
          <w:rFonts w:ascii="Arial" w:hAnsi="Arial" w:cs="Arial"/>
          <w:sz w:val="24"/>
          <w:szCs w:val="24"/>
          <w:lang w:eastAsia="ru-RU"/>
        </w:rPr>
        <w:t>;</w:t>
      </w:r>
      <w:proofErr w:type="gramEnd"/>
    </w:p>
    <w:p w:rsidR="008038C0" w:rsidRPr="00C5761A" w:rsidRDefault="008038C0" w:rsidP="008038C0">
      <w:pPr>
        <w:autoSpaceDE w:val="0"/>
        <w:autoSpaceDN w:val="0"/>
        <w:adjustRightInd w:val="0"/>
        <w:ind w:firstLine="709"/>
        <w:jc w:val="both"/>
        <w:rPr>
          <w:rFonts w:ascii="Arial" w:hAnsi="Arial" w:cs="Arial"/>
          <w:sz w:val="24"/>
          <w:szCs w:val="24"/>
          <w:lang w:eastAsia="ru-RU"/>
        </w:rPr>
      </w:pPr>
      <w:r>
        <w:rPr>
          <w:rFonts w:ascii="Arial" w:hAnsi="Arial" w:cs="Arial"/>
          <w:sz w:val="24"/>
          <w:szCs w:val="24"/>
          <w:lang w:eastAsia="ru-RU"/>
        </w:rPr>
        <w:t>2</w:t>
      </w:r>
      <w:r w:rsidRPr="00C5761A">
        <w:rPr>
          <w:rFonts w:ascii="Arial" w:hAnsi="Arial" w:cs="Arial"/>
          <w:sz w:val="24"/>
          <w:szCs w:val="24"/>
          <w:lang w:eastAsia="ru-RU"/>
        </w:rPr>
        <w:t xml:space="preserve">) фамилия, имя, отчество, дата и место рождения, адрес места жительства, серия, номер и дата выдачи паспорта или заменяющего его документа с указанием наименования или кода выдавшего его органа каждого члена инициативной группы, а также каждого из уполномоченных лиц. </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lastRenderedPageBreak/>
        <w:t>Ходатайство инициативной группы должно быть подписано всеми членами указанной группы.</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11. Территориальная избирательная комиссия рассматривает документы, представленные уполномоченными представителями инициативной группы, на предмет их соответствия действующему законодательству и настоящему Уставу, а также на предмет наличия оснований для отзыва, установленных статьей 11 настоящего Устава,  и принимает в срок не позднее 30 дней со дня поступления документов одно из решений:</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1) о регистрации инициативной группы;</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2) об отказе в регистрации инициативной группы.</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В регистрации инициативной группы может быть отказано только в случае нарушения действующего законодательства, настоящего Устава.</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12. Территориальная избирательная комиссия в случае принятия решения о регистрации инициативной группы выдает ей свидетельство о регистрации и разрешение на сбор подписей в поддержку выдвижения инициативы отзыва. Расходы по сбору подписей несет инициативная группа.</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Свидетельство о регистрации инициативной группы действительно в течение двух месяцев со дня его выдачи.</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Решение о регистрации инициативной группы подлежит официальному опубликованию.</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13. Количество подписей, которое необходимо собрать в поддержку инициативы проведения голосования по отзыву Председателя Думы</w:t>
      </w:r>
      <w:r>
        <w:rPr>
          <w:rFonts w:ascii="Arial" w:hAnsi="Arial" w:cs="Arial"/>
          <w:sz w:val="24"/>
          <w:szCs w:val="24"/>
          <w:lang w:eastAsia="ru-RU"/>
        </w:rPr>
        <w:t xml:space="preserve"> Тюменского муниципального района, депутата </w:t>
      </w:r>
      <w:r w:rsidRPr="00C5761A">
        <w:rPr>
          <w:rFonts w:ascii="Arial" w:hAnsi="Arial" w:cs="Arial"/>
          <w:sz w:val="24"/>
          <w:szCs w:val="24"/>
          <w:lang w:eastAsia="ru-RU"/>
        </w:rPr>
        <w:t>Думы</w:t>
      </w:r>
      <w:r>
        <w:rPr>
          <w:rFonts w:ascii="Arial" w:hAnsi="Arial" w:cs="Arial"/>
          <w:sz w:val="24"/>
          <w:szCs w:val="24"/>
          <w:lang w:eastAsia="ru-RU"/>
        </w:rPr>
        <w:t xml:space="preserve"> Тюменского муниципального района,</w:t>
      </w:r>
      <w:r w:rsidRPr="00C5761A">
        <w:rPr>
          <w:rFonts w:ascii="Arial" w:hAnsi="Arial" w:cs="Arial"/>
          <w:sz w:val="24"/>
          <w:szCs w:val="24"/>
          <w:lang w:eastAsia="ru-RU"/>
        </w:rPr>
        <w:t xml:space="preserve"> составляет 5 процентов от числа зарегистрированных избирателей в муниципальном районе либо соответствующем избирательном округе</w:t>
      </w:r>
      <w:r>
        <w:rPr>
          <w:rFonts w:ascii="Arial" w:hAnsi="Arial" w:cs="Arial"/>
          <w:sz w:val="24"/>
          <w:szCs w:val="24"/>
          <w:lang w:eastAsia="ru-RU"/>
        </w:rPr>
        <w:t xml:space="preserve"> соответственно</w:t>
      </w:r>
      <w:r w:rsidRPr="00C5761A">
        <w:rPr>
          <w:rFonts w:ascii="Arial" w:hAnsi="Arial" w:cs="Arial"/>
          <w:sz w:val="24"/>
          <w:szCs w:val="24"/>
          <w:lang w:eastAsia="ru-RU"/>
        </w:rPr>
        <w:t>.</w:t>
      </w:r>
    </w:p>
    <w:p w:rsidR="008038C0" w:rsidRPr="00C5761A" w:rsidRDefault="008038C0" w:rsidP="008038C0">
      <w:pPr>
        <w:autoSpaceDE w:val="0"/>
        <w:autoSpaceDN w:val="0"/>
        <w:adjustRightInd w:val="0"/>
        <w:ind w:firstLine="709"/>
        <w:jc w:val="both"/>
        <w:rPr>
          <w:sz w:val="28"/>
          <w:szCs w:val="28"/>
          <w:lang w:eastAsia="ru-RU"/>
        </w:rPr>
      </w:pPr>
      <w:r w:rsidRPr="00C5761A">
        <w:rPr>
          <w:rFonts w:ascii="Arial" w:hAnsi="Arial" w:cs="Arial"/>
          <w:sz w:val="24"/>
          <w:szCs w:val="24"/>
          <w:lang w:eastAsia="ru-RU"/>
        </w:rPr>
        <w:t>Сбор подписей в поддержку инициативы проведения голосования по отзыву и проверка достоверности подписей граждан в поддержку инициативы проведения голосования по отзыву осуществляются в порядке, аналогичном установленному законом Тюменской области для проведения местного референдума.</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14.</w:t>
      </w:r>
      <w:r w:rsidRPr="00C5761A">
        <w:rPr>
          <w:sz w:val="24"/>
          <w:szCs w:val="24"/>
          <w:lang w:eastAsia="ru-RU"/>
        </w:rPr>
        <w:t xml:space="preserve"> </w:t>
      </w:r>
      <w:proofErr w:type="gramStart"/>
      <w:r w:rsidRPr="00C5761A">
        <w:rPr>
          <w:rFonts w:ascii="Arial" w:hAnsi="Arial" w:cs="Arial"/>
          <w:sz w:val="24"/>
          <w:szCs w:val="24"/>
          <w:lang w:eastAsia="ru-RU"/>
        </w:rPr>
        <w:t>В случае соответствия порядка выдвижения инициативы проведения голосования по отзыву требованиям действующего законодательства, настоящего Устава территориальная избирательная комиссия в течение 15 дней со дня представления инициативной группой пронумерованных и сброшюрованных подписных листов и экземпляра итогового протокола инициативной группы направляет подписные листы, экземпляр итогового протокола инициативной группы и копию своего решения в Думу</w:t>
      </w:r>
      <w:r>
        <w:rPr>
          <w:rFonts w:ascii="Arial" w:hAnsi="Arial" w:cs="Arial"/>
          <w:sz w:val="24"/>
          <w:szCs w:val="24"/>
          <w:lang w:eastAsia="ru-RU"/>
        </w:rPr>
        <w:t xml:space="preserve"> Тюменского муниципального района</w:t>
      </w:r>
      <w:r w:rsidRPr="00C5761A">
        <w:rPr>
          <w:rFonts w:ascii="Arial" w:hAnsi="Arial" w:cs="Arial"/>
          <w:sz w:val="24"/>
          <w:szCs w:val="24"/>
          <w:lang w:eastAsia="ru-RU"/>
        </w:rPr>
        <w:t>.</w:t>
      </w:r>
      <w:proofErr w:type="gramEnd"/>
      <w:r w:rsidRPr="00C5761A">
        <w:rPr>
          <w:rFonts w:ascii="Arial" w:hAnsi="Arial" w:cs="Arial"/>
          <w:sz w:val="24"/>
          <w:szCs w:val="24"/>
          <w:lang w:eastAsia="ru-RU"/>
        </w:rPr>
        <w:t xml:space="preserve"> Копия решения направляется в указанный срок также инициативной группе.</w:t>
      </w:r>
    </w:p>
    <w:p w:rsidR="008038C0" w:rsidRPr="00C5761A" w:rsidRDefault="008038C0" w:rsidP="008038C0">
      <w:pPr>
        <w:widowControl w:val="0"/>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15. Назначение и проведение голосования по отзыву Председателя Думы</w:t>
      </w:r>
      <w:r w:rsidRPr="001F267E">
        <w:rPr>
          <w:rFonts w:ascii="Arial" w:hAnsi="Arial" w:cs="Arial"/>
          <w:sz w:val="24"/>
          <w:szCs w:val="24"/>
          <w:lang w:eastAsia="ru-RU"/>
        </w:rPr>
        <w:t xml:space="preserve"> </w:t>
      </w:r>
      <w:r>
        <w:rPr>
          <w:rFonts w:ascii="Arial" w:hAnsi="Arial" w:cs="Arial"/>
          <w:sz w:val="24"/>
          <w:szCs w:val="24"/>
          <w:lang w:eastAsia="ru-RU"/>
        </w:rPr>
        <w:t>Тюменского муниципального района</w:t>
      </w:r>
      <w:r w:rsidRPr="00C5761A">
        <w:rPr>
          <w:rFonts w:ascii="Arial" w:hAnsi="Arial" w:cs="Arial"/>
          <w:sz w:val="24"/>
          <w:szCs w:val="24"/>
          <w:lang w:eastAsia="ru-RU"/>
        </w:rPr>
        <w:t xml:space="preserve">, депутата Думы </w:t>
      </w:r>
      <w:r>
        <w:rPr>
          <w:rFonts w:ascii="Arial" w:hAnsi="Arial" w:cs="Arial"/>
          <w:sz w:val="24"/>
          <w:szCs w:val="24"/>
          <w:lang w:eastAsia="ru-RU"/>
        </w:rPr>
        <w:t>Тюменского муниципального района</w:t>
      </w:r>
      <w:r w:rsidRPr="00C5761A">
        <w:rPr>
          <w:rFonts w:ascii="Arial" w:hAnsi="Arial" w:cs="Arial"/>
          <w:sz w:val="24"/>
          <w:szCs w:val="24"/>
          <w:lang w:eastAsia="ru-RU"/>
        </w:rPr>
        <w:t xml:space="preserve"> обязательно, если соблюдены порядок и сроки выдвижения инициативы проведения голосования.</w:t>
      </w:r>
    </w:p>
    <w:p w:rsidR="008038C0" w:rsidRPr="00C5761A" w:rsidRDefault="008038C0" w:rsidP="008038C0">
      <w:pPr>
        <w:widowControl w:val="0"/>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16. Решение о назначении голосования по отзыву Председателя</w:t>
      </w:r>
      <w:r>
        <w:rPr>
          <w:rFonts w:ascii="Arial" w:hAnsi="Arial" w:cs="Arial"/>
          <w:sz w:val="24"/>
          <w:szCs w:val="24"/>
          <w:lang w:eastAsia="ru-RU"/>
        </w:rPr>
        <w:t xml:space="preserve"> </w:t>
      </w:r>
      <w:r w:rsidRPr="00C5761A">
        <w:rPr>
          <w:rFonts w:ascii="Arial" w:hAnsi="Arial" w:cs="Arial"/>
          <w:sz w:val="24"/>
          <w:szCs w:val="24"/>
          <w:lang w:eastAsia="ru-RU"/>
        </w:rPr>
        <w:t>Думы</w:t>
      </w:r>
      <w:r>
        <w:rPr>
          <w:rFonts w:ascii="Arial" w:hAnsi="Arial" w:cs="Arial"/>
          <w:sz w:val="24"/>
          <w:szCs w:val="24"/>
          <w:lang w:eastAsia="ru-RU"/>
        </w:rPr>
        <w:t xml:space="preserve"> Тюменского муниципального района</w:t>
      </w:r>
      <w:r w:rsidRPr="00C5761A">
        <w:rPr>
          <w:rFonts w:ascii="Arial" w:hAnsi="Arial" w:cs="Arial"/>
          <w:sz w:val="24"/>
          <w:szCs w:val="24"/>
          <w:lang w:eastAsia="ru-RU"/>
        </w:rPr>
        <w:t xml:space="preserve">, депутата Думы </w:t>
      </w:r>
      <w:r>
        <w:rPr>
          <w:rFonts w:ascii="Arial" w:hAnsi="Arial" w:cs="Arial"/>
          <w:sz w:val="24"/>
          <w:szCs w:val="24"/>
          <w:lang w:eastAsia="ru-RU"/>
        </w:rPr>
        <w:t>Тюменского муниципального района</w:t>
      </w:r>
      <w:r w:rsidRPr="00C5761A">
        <w:rPr>
          <w:rFonts w:ascii="Arial" w:hAnsi="Arial" w:cs="Arial"/>
          <w:sz w:val="24"/>
          <w:szCs w:val="24"/>
          <w:lang w:eastAsia="ru-RU"/>
        </w:rPr>
        <w:t xml:space="preserve"> принимается Думой </w:t>
      </w:r>
      <w:r>
        <w:rPr>
          <w:rFonts w:ascii="Arial" w:hAnsi="Arial" w:cs="Arial"/>
          <w:sz w:val="24"/>
          <w:szCs w:val="24"/>
          <w:lang w:eastAsia="ru-RU"/>
        </w:rPr>
        <w:t>Тюменского муниципального района</w:t>
      </w:r>
      <w:r w:rsidRPr="00C5761A">
        <w:rPr>
          <w:rFonts w:ascii="Arial" w:hAnsi="Arial" w:cs="Arial"/>
          <w:sz w:val="24"/>
          <w:szCs w:val="24"/>
          <w:lang w:eastAsia="ru-RU"/>
        </w:rPr>
        <w:t xml:space="preserve"> не позднее 60 дней с момента получения от территориальной избирательной комиссии подписных листов.</w:t>
      </w:r>
    </w:p>
    <w:p w:rsidR="008038C0" w:rsidRPr="00C5761A" w:rsidRDefault="008038C0" w:rsidP="008038C0">
      <w:pPr>
        <w:widowControl w:val="0"/>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Если отзываемым лицом является Председатель Думы</w:t>
      </w:r>
      <w:r>
        <w:rPr>
          <w:rFonts w:ascii="Arial" w:hAnsi="Arial" w:cs="Arial"/>
          <w:sz w:val="24"/>
          <w:szCs w:val="24"/>
          <w:lang w:eastAsia="ru-RU"/>
        </w:rPr>
        <w:t xml:space="preserve"> Тюменского муниципального района</w:t>
      </w:r>
      <w:r w:rsidRPr="00C5761A">
        <w:rPr>
          <w:rFonts w:ascii="Arial" w:hAnsi="Arial" w:cs="Arial"/>
          <w:sz w:val="24"/>
          <w:szCs w:val="24"/>
          <w:lang w:eastAsia="ru-RU"/>
        </w:rPr>
        <w:t>, на заседании Думы</w:t>
      </w:r>
      <w:r>
        <w:rPr>
          <w:rFonts w:ascii="Arial" w:hAnsi="Arial" w:cs="Arial"/>
          <w:sz w:val="24"/>
          <w:szCs w:val="24"/>
          <w:lang w:eastAsia="ru-RU"/>
        </w:rPr>
        <w:t xml:space="preserve"> Тюменского муниципального района</w:t>
      </w:r>
      <w:r w:rsidRPr="00C5761A">
        <w:rPr>
          <w:rFonts w:ascii="Arial" w:hAnsi="Arial" w:cs="Arial"/>
          <w:sz w:val="24"/>
          <w:szCs w:val="24"/>
          <w:lang w:eastAsia="ru-RU"/>
        </w:rPr>
        <w:t>, на котором принимается решение о назначении голосования по отзыву, председательствует заместитель Председателя Думы</w:t>
      </w:r>
      <w:r>
        <w:rPr>
          <w:rFonts w:ascii="Arial" w:hAnsi="Arial" w:cs="Arial"/>
          <w:sz w:val="24"/>
          <w:szCs w:val="24"/>
          <w:lang w:eastAsia="ru-RU"/>
        </w:rPr>
        <w:t xml:space="preserve"> Тюменского муниципального района</w:t>
      </w:r>
      <w:r w:rsidRPr="00C5761A">
        <w:rPr>
          <w:rFonts w:ascii="Arial" w:hAnsi="Arial" w:cs="Arial"/>
          <w:sz w:val="24"/>
          <w:szCs w:val="24"/>
          <w:lang w:eastAsia="ru-RU"/>
        </w:rPr>
        <w:t>, а в его отсутствие – старейший по возрасту депутат.</w:t>
      </w:r>
    </w:p>
    <w:p w:rsidR="008038C0" w:rsidRPr="00C5761A" w:rsidRDefault="008038C0" w:rsidP="008038C0">
      <w:pPr>
        <w:widowControl w:val="0"/>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lastRenderedPageBreak/>
        <w:t>17. Решение о назначении голосования по отзыву Председателя Думы</w:t>
      </w:r>
      <w:r>
        <w:rPr>
          <w:rFonts w:ascii="Arial" w:hAnsi="Arial" w:cs="Arial"/>
          <w:sz w:val="24"/>
          <w:szCs w:val="24"/>
          <w:lang w:eastAsia="ru-RU"/>
        </w:rPr>
        <w:t xml:space="preserve"> Тюменского муниципального района</w:t>
      </w:r>
      <w:r w:rsidRPr="00C5761A">
        <w:rPr>
          <w:rFonts w:ascii="Arial" w:hAnsi="Arial" w:cs="Arial"/>
          <w:sz w:val="24"/>
          <w:szCs w:val="24"/>
          <w:lang w:eastAsia="ru-RU"/>
        </w:rPr>
        <w:t xml:space="preserve">, депутата Думы </w:t>
      </w:r>
      <w:r>
        <w:rPr>
          <w:rFonts w:ascii="Arial" w:hAnsi="Arial" w:cs="Arial"/>
          <w:sz w:val="24"/>
          <w:szCs w:val="24"/>
          <w:lang w:eastAsia="ru-RU"/>
        </w:rPr>
        <w:t>Тюменского муниципального района</w:t>
      </w:r>
      <w:r w:rsidRPr="00C5761A">
        <w:rPr>
          <w:rFonts w:ascii="Arial" w:hAnsi="Arial" w:cs="Arial"/>
          <w:sz w:val="24"/>
          <w:szCs w:val="24"/>
          <w:lang w:eastAsia="ru-RU"/>
        </w:rPr>
        <w:t xml:space="preserve"> подлежит официальному опубликованию не позднее чем через 5 дней со дня его принятия.</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Не позднее 30 дней со дня опубликования  такого решения постоянная комиссия Думы</w:t>
      </w:r>
      <w:r>
        <w:rPr>
          <w:rFonts w:ascii="Arial" w:hAnsi="Arial" w:cs="Arial"/>
          <w:sz w:val="24"/>
          <w:szCs w:val="24"/>
          <w:lang w:eastAsia="ru-RU"/>
        </w:rPr>
        <w:t xml:space="preserve"> Тюменского муниципального района</w:t>
      </w:r>
      <w:r w:rsidRPr="00C5761A">
        <w:rPr>
          <w:rFonts w:ascii="Arial" w:hAnsi="Arial" w:cs="Arial"/>
          <w:sz w:val="24"/>
          <w:szCs w:val="24"/>
          <w:lang w:eastAsia="ru-RU"/>
        </w:rPr>
        <w:t>, в ведении которой находятся вопросы бюджета</w:t>
      </w:r>
      <w:r>
        <w:rPr>
          <w:rFonts w:ascii="Arial" w:hAnsi="Arial" w:cs="Arial"/>
          <w:sz w:val="24"/>
          <w:szCs w:val="24"/>
          <w:lang w:eastAsia="ru-RU"/>
        </w:rPr>
        <w:t xml:space="preserve"> муниципального района</w:t>
      </w:r>
      <w:r w:rsidRPr="00C5761A">
        <w:rPr>
          <w:rFonts w:ascii="Arial" w:hAnsi="Arial" w:cs="Arial"/>
          <w:sz w:val="24"/>
          <w:szCs w:val="24"/>
          <w:lang w:eastAsia="ru-RU"/>
        </w:rPr>
        <w:t xml:space="preserve">, выступает с предложением о выделении средств из бюджета </w:t>
      </w:r>
      <w:r>
        <w:rPr>
          <w:rFonts w:ascii="Arial" w:hAnsi="Arial" w:cs="Arial"/>
          <w:sz w:val="24"/>
          <w:szCs w:val="24"/>
          <w:lang w:eastAsia="ru-RU"/>
        </w:rPr>
        <w:t xml:space="preserve">муниципального района </w:t>
      </w:r>
      <w:r w:rsidRPr="00C5761A">
        <w:rPr>
          <w:rFonts w:ascii="Arial" w:hAnsi="Arial" w:cs="Arial"/>
          <w:sz w:val="24"/>
          <w:szCs w:val="24"/>
          <w:lang w:eastAsia="ru-RU"/>
        </w:rPr>
        <w:t>для организации и проведения голосования по отзыву на следующий финансовый год.</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 xml:space="preserve">18. Назначение голосования по отзыву, образование участков, формирование комиссий для проведения голосования по отзыву, составление списков участников голосования по отзыву, агитация, голосование, подсчет голосов, определение итогов голосования проводятся в порядке, </w:t>
      </w:r>
      <w:r>
        <w:rPr>
          <w:rFonts w:ascii="Arial" w:hAnsi="Arial" w:cs="Arial"/>
          <w:sz w:val="24"/>
          <w:szCs w:val="24"/>
          <w:lang w:eastAsia="ru-RU"/>
        </w:rPr>
        <w:t xml:space="preserve">аналогичном </w:t>
      </w:r>
      <w:r w:rsidRPr="00C5761A">
        <w:rPr>
          <w:rFonts w:ascii="Arial" w:hAnsi="Arial" w:cs="Arial"/>
          <w:sz w:val="24"/>
          <w:szCs w:val="24"/>
          <w:lang w:eastAsia="ru-RU"/>
        </w:rPr>
        <w:t>установленном</w:t>
      </w:r>
      <w:r>
        <w:rPr>
          <w:rFonts w:ascii="Arial" w:hAnsi="Arial" w:cs="Arial"/>
          <w:sz w:val="24"/>
          <w:szCs w:val="24"/>
          <w:lang w:eastAsia="ru-RU"/>
        </w:rPr>
        <w:t>у</w:t>
      </w:r>
      <w:r w:rsidRPr="00C5761A">
        <w:rPr>
          <w:rFonts w:ascii="Arial" w:hAnsi="Arial" w:cs="Arial"/>
          <w:sz w:val="24"/>
          <w:szCs w:val="24"/>
          <w:lang w:eastAsia="ru-RU"/>
        </w:rPr>
        <w:t xml:space="preserve"> законом Тюменской области для проведения местного референдума.</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19. Отзываемому лицу предоставляется возможность дать избирателям объяснения по поводу обстоятельств, выдвигаемых в качестве оснований для отзыва, в средствах массовой информации муниципального района, в том числе за счет средств бюджета</w:t>
      </w:r>
      <w:r>
        <w:rPr>
          <w:rFonts w:ascii="Arial" w:hAnsi="Arial" w:cs="Arial"/>
          <w:sz w:val="24"/>
          <w:szCs w:val="24"/>
          <w:lang w:eastAsia="ru-RU"/>
        </w:rPr>
        <w:t xml:space="preserve"> муниципального района</w:t>
      </w:r>
      <w:r w:rsidRPr="00C5761A">
        <w:rPr>
          <w:rFonts w:ascii="Arial" w:hAnsi="Arial" w:cs="Arial"/>
          <w:sz w:val="24"/>
          <w:szCs w:val="24"/>
          <w:lang w:eastAsia="ru-RU"/>
        </w:rPr>
        <w:t>.</w:t>
      </w:r>
    </w:p>
    <w:p w:rsidR="008038C0" w:rsidRPr="00C5761A" w:rsidRDefault="008038C0" w:rsidP="008038C0">
      <w:pPr>
        <w:tabs>
          <w:tab w:val="left" w:pos="567"/>
        </w:tabs>
        <w:autoSpaceDE w:val="0"/>
        <w:autoSpaceDN w:val="0"/>
        <w:adjustRightInd w:val="0"/>
        <w:ind w:firstLine="709"/>
        <w:jc w:val="both"/>
        <w:rPr>
          <w:rFonts w:ascii="Arial" w:hAnsi="Arial" w:cs="Arial"/>
          <w:sz w:val="24"/>
          <w:szCs w:val="24"/>
          <w:lang w:eastAsia="ru-RU"/>
        </w:rPr>
      </w:pPr>
      <w:proofErr w:type="gramStart"/>
      <w:r w:rsidRPr="00C5761A">
        <w:rPr>
          <w:rFonts w:ascii="Arial" w:hAnsi="Arial" w:cs="Arial"/>
          <w:sz w:val="24"/>
          <w:szCs w:val="24"/>
          <w:lang w:eastAsia="ru-RU"/>
        </w:rPr>
        <w:t>Отзываемое лицо вправе присутствовать на собрании по выдвижению инициативы проведения голосования по отзыву, давать объяснения в устной и письменной форме по поводу обстоятельств, послужи</w:t>
      </w:r>
      <w:r>
        <w:rPr>
          <w:rFonts w:ascii="Arial" w:hAnsi="Arial" w:cs="Arial"/>
          <w:sz w:val="24"/>
          <w:szCs w:val="24"/>
          <w:lang w:eastAsia="ru-RU"/>
        </w:rPr>
        <w:t xml:space="preserve">вших основанием для инициирования </w:t>
      </w:r>
      <w:r w:rsidRPr="00C5761A">
        <w:rPr>
          <w:rFonts w:ascii="Arial" w:hAnsi="Arial" w:cs="Arial"/>
          <w:sz w:val="24"/>
          <w:szCs w:val="24"/>
          <w:lang w:eastAsia="ru-RU"/>
        </w:rPr>
        <w:t>процедуры отзыва, участвовать в агитационной кампании по вопросу голосования наравне с другими гражданами и их объединениями в допускаемых законом формах и законными методами, назначать доверенных лиц, членов комиссий по проведению голосования об отзыве</w:t>
      </w:r>
      <w:proofErr w:type="gramEnd"/>
      <w:r w:rsidRPr="00C5761A">
        <w:rPr>
          <w:rFonts w:ascii="Arial" w:hAnsi="Arial" w:cs="Arial"/>
          <w:sz w:val="24"/>
          <w:szCs w:val="24"/>
          <w:lang w:eastAsia="ru-RU"/>
        </w:rPr>
        <w:t xml:space="preserve"> с правом совещательного голоса, участвовать при проверке достоверности подписей избирателей в подписных листах.</w:t>
      </w:r>
    </w:p>
    <w:p w:rsidR="008038C0" w:rsidRPr="00C5761A" w:rsidRDefault="008038C0" w:rsidP="008038C0">
      <w:pPr>
        <w:tabs>
          <w:tab w:val="left" w:pos="567"/>
        </w:tabs>
        <w:autoSpaceDE w:val="0"/>
        <w:autoSpaceDN w:val="0"/>
        <w:adjustRightInd w:val="0"/>
        <w:ind w:firstLine="709"/>
        <w:jc w:val="both"/>
        <w:rPr>
          <w:rFonts w:ascii="Arial" w:hAnsi="Arial" w:cs="Arial"/>
          <w:sz w:val="24"/>
          <w:szCs w:val="24"/>
          <w:lang w:eastAsia="ru-RU"/>
        </w:rPr>
      </w:pPr>
      <w:r w:rsidRPr="00C5761A">
        <w:rPr>
          <w:rFonts w:ascii="Arial" w:hAnsi="Arial" w:cs="Arial"/>
          <w:color w:val="000000"/>
          <w:sz w:val="24"/>
          <w:szCs w:val="24"/>
          <w:lang w:eastAsia="ru-RU"/>
        </w:rPr>
        <w:t xml:space="preserve">20. </w:t>
      </w:r>
      <w:r w:rsidRPr="00C5761A">
        <w:rPr>
          <w:rFonts w:ascii="Arial" w:hAnsi="Arial" w:cs="Arial"/>
          <w:sz w:val="24"/>
          <w:szCs w:val="24"/>
          <w:lang w:eastAsia="ru-RU"/>
        </w:rPr>
        <w:t>Процедура отзыва прекращается на любой стадии в случае прекращения всех обстоятельств (</w:t>
      </w:r>
      <w:r>
        <w:rPr>
          <w:rFonts w:ascii="Arial" w:hAnsi="Arial" w:cs="Arial"/>
          <w:sz w:val="24"/>
          <w:szCs w:val="24"/>
          <w:lang w:eastAsia="ru-RU"/>
        </w:rPr>
        <w:t xml:space="preserve">в том числе </w:t>
      </w:r>
      <w:r w:rsidRPr="00C5761A">
        <w:rPr>
          <w:rFonts w:ascii="Arial" w:hAnsi="Arial" w:cs="Arial"/>
          <w:sz w:val="24"/>
          <w:szCs w:val="24"/>
          <w:lang w:eastAsia="ru-RU"/>
        </w:rPr>
        <w:t>отмены или соответствующего изменения всех судебных актов), первоначально положенных в основание отзыва.</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21. Председатель Думы</w:t>
      </w:r>
      <w:r w:rsidRPr="00F53CE3">
        <w:rPr>
          <w:rFonts w:ascii="Arial" w:hAnsi="Arial" w:cs="Arial"/>
          <w:sz w:val="24"/>
          <w:szCs w:val="24"/>
          <w:lang w:eastAsia="ru-RU"/>
        </w:rPr>
        <w:t xml:space="preserve"> </w:t>
      </w:r>
      <w:r>
        <w:rPr>
          <w:rFonts w:ascii="Arial" w:hAnsi="Arial" w:cs="Arial"/>
          <w:sz w:val="24"/>
          <w:szCs w:val="24"/>
          <w:lang w:eastAsia="ru-RU"/>
        </w:rPr>
        <w:t>Тюменского муниципального района</w:t>
      </w:r>
      <w:r w:rsidRPr="00C5761A">
        <w:rPr>
          <w:rFonts w:ascii="Arial" w:hAnsi="Arial" w:cs="Arial"/>
          <w:sz w:val="24"/>
          <w:szCs w:val="24"/>
          <w:lang w:eastAsia="ru-RU"/>
        </w:rPr>
        <w:t xml:space="preserve">, депутат Думы </w:t>
      </w:r>
      <w:r>
        <w:rPr>
          <w:rFonts w:ascii="Arial" w:hAnsi="Arial" w:cs="Arial"/>
          <w:sz w:val="24"/>
          <w:szCs w:val="24"/>
          <w:lang w:eastAsia="ru-RU"/>
        </w:rPr>
        <w:t>Тюменского муниципального района</w:t>
      </w:r>
      <w:r w:rsidRPr="00C5761A">
        <w:rPr>
          <w:rFonts w:ascii="Arial" w:hAnsi="Arial" w:cs="Arial"/>
          <w:sz w:val="24"/>
          <w:szCs w:val="24"/>
          <w:lang w:eastAsia="ru-RU"/>
        </w:rPr>
        <w:t xml:space="preserve"> считаются отозванными, если за отзыв проголосовало не менее половины всех избирателей, зарегистрированных в муниципальном районе либо соответствующем избирательном округе</w:t>
      </w:r>
      <w:r>
        <w:rPr>
          <w:rFonts w:ascii="Arial" w:hAnsi="Arial" w:cs="Arial"/>
          <w:sz w:val="24"/>
          <w:szCs w:val="24"/>
          <w:lang w:eastAsia="ru-RU"/>
        </w:rPr>
        <w:t xml:space="preserve"> соответственно</w:t>
      </w:r>
      <w:r w:rsidRPr="00C5761A">
        <w:rPr>
          <w:rFonts w:ascii="Arial" w:hAnsi="Arial" w:cs="Arial"/>
          <w:sz w:val="24"/>
          <w:szCs w:val="24"/>
          <w:lang w:eastAsia="ru-RU"/>
        </w:rPr>
        <w:t>.</w:t>
      </w:r>
    </w:p>
    <w:p w:rsidR="008038C0" w:rsidRPr="00C5761A" w:rsidRDefault="008038C0" w:rsidP="008038C0">
      <w:pPr>
        <w:widowControl w:val="0"/>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 xml:space="preserve">22. Отзыв Председателя Думы </w:t>
      </w:r>
      <w:r>
        <w:rPr>
          <w:rFonts w:ascii="Arial" w:hAnsi="Arial" w:cs="Arial"/>
          <w:sz w:val="24"/>
          <w:szCs w:val="24"/>
          <w:lang w:eastAsia="ru-RU"/>
        </w:rPr>
        <w:t>Тюменского муниципального района</w:t>
      </w:r>
      <w:r w:rsidRPr="00C5761A">
        <w:rPr>
          <w:rFonts w:ascii="Arial" w:hAnsi="Arial" w:cs="Arial"/>
          <w:sz w:val="24"/>
          <w:szCs w:val="24"/>
          <w:lang w:eastAsia="ru-RU"/>
        </w:rPr>
        <w:t xml:space="preserve"> влечет прекращение его полномочий в качестве главы муниципального образования и депутата Думы</w:t>
      </w:r>
      <w:r>
        <w:rPr>
          <w:rFonts w:ascii="Arial" w:hAnsi="Arial" w:cs="Arial"/>
          <w:sz w:val="24"/>
          <w:szCs w:val="24"/>
          <w:lang w:eastAsia="ru-RU"/>
        </w:rPr>
        <w:t xml:space="preserve"> Тюменского муниципального района</w:t>
      </w:r>
      <w:r w:rsidRPr="00C5761A">
        <w:rPr>
          <w:rFonts w:ascii="Arial" w:hAnsi="Arial" w:cs="Arial"/>
          <w:sz w:val="24"/>
          <w:szCs w:val="24"/>
          <w:lang w:eastAsia="ru-RU"/>
        </w:rPr>
        <w:t>.</w:t>
      </w:r>
    </w:p>
    <w:p w:rsidR="008038C0" w:rsidRPr="00C5761A" w:rsidRDefault="008038C0" w:rsidP="008038C0">
      <w:pPr>
        <w:tabs>
          <w:tab w:val="left" w:pos="567"/>
        </w:tabs>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23. Итоги голосования по отзыву и принятые решения подлежат официальному опубликованию.</w:t>
      </w:r>
    </w:p>
    <w:p w:rsidR="008038C0" w:rsidRPr="00C5761A" w:rsidRDefault="008038C0" w:rsidP="008038C0">
      <w:pPr>
        <w:widowControl w:val="0"/>
        <w:autoSpaceDE w:val="0"/>
        <w:autoSpaceDN w:val="0"/>
        <w:adjustRightInd w:val="0"/>
        <w:ind w:firstLine="709"/>
        <w:jc w:val="both"/>
        <w:rPr>
          <w:rFonts w:ascii="Arial" w:hAnsi="Arial" w:cs="Arial"/>
          <w:sz w:val="24"/>
          <w:szCs w:val="24"/>
          <w:lang w:eastAsia="ru-RU"/>
        </w:rPr>
      </w:pPr>
    </w:p>
    <w:p w:rsidR="008038C0" w:rsidRPr="00C5761A" w:rsidRDefault="008038C0" w:rsidP="008038C0">
      <w:pPr>
        <w:autoSpaceDE w:val="0"/>
        <w:autoSpaceDN w:val="0"/>
        <w:adjustRightInd w:val="0"/>
        <w:ind w:firstLine="709"/>
        <w:jc w:val="both"/>
        <w:rPr>
          <w:rFonts w:ascii="Arial" w:hAnsi="Arial" w:cs="Arial"/>
          <w:sz w:val="24"/>
          <w:szCs w:val="24"/>
          <w:lang w:eastAsia="ru-RU"/>
        </w:rPr>
      </w:pP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 xml:space="preserve">Статья 13. </w:t>
      </w:r>
      <w:r w:rsidRPr="00C5761A">
        <w:rPr>
          <w:rFonts w:ascii="Arial" w:hAnsi="Arial" w:cs="Arial"/>
          <w:b/>
          <w:sz w:val="24"/>
          <w:szCs w:val="24"/>
          <w:lang w:eastAsia="ru-RU"/>
        </w:rPr>
        <w:t>Голосование по вопросам изменения границ муниципального района, преобразования муниципального района</w:t>
      </w:r>
    </w:p>
    <w:p w:rsidR="008038C0" w:rsidRPr="00C5761A" w:rsidRDefault="008038C0" w:rsidP="008038C0">
      <w:pPr>
        <w:autoSpaceDE w:val="0"/>
        <w:autoSpaceDN w:val="0"/>
        <w:adjustRightInd w:val="0"/>
        <w:ind w:firstLine="709"/>
        <w:jc w:val="both"/>
        <w:rPr>
          <w:rFonts w:ascii="Arial" w:hAnsi="Arial" w:cs="Arial"/>
          <w:sz w:val="24"/>
          <w:szCs w:val="24"/>
          <w:lang w:eastAsia="ru-RU"/>
        </w:rPr>
      </w:pP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1. В целях получения согласия населения при изменении границ муниципального района, преобразовании муниципального района голосование по вопросам изменения границ муниципального района, преобразования муниципального района может проводиться в следующих случаях:</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lastRenderedPageBreak/>
        <w:t>1) изменение границ муниципального района, влекущее отнесение территорий отдельных входящих в его состав поселений и (или) населенных пунктов к территориям других муниципальных районов;</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2) включение в состав муниципального района городского поселения в связи с лишением его статуса городского округа.</w:t>
      </w:r>
    </w:p>
    <w:p w:rsidR="008038C0"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 xml:space="preserve">2. Голосование по вопросам изменения границ, преобразования муниципального района назначается Думой </w:t>
      </w:r>
      <w:r>
        <w:rPr>
          <w:rFonts w:ascii="Arial" w:hAnsi="Arial" w:cs="Arial"/>
          <w:sz w:val="24"/>
          <w:szCs w:val="24"/>
          <w:lang w:eastAsia="ru-RU"/>
        </w:rPr>
        <w:t>Тюменского муниципального района</w:t>
      </w:r>
      <w:r w:rsidRPr="00C5761A">
        <w:rPr>
          <w:rFonts w:ascii="Arial" w:hAnsi="Arial" w:cs="Arial"/>
          <w:sz w:val="24"/>
          <w:szCs w:val="24"/>
          <w:lang w:eastAsia="ru-RU"/>
        </w:rPr>
        <w:t xml:space="preserve"> и проводится в порядке, установленном федеральными законами и законами Тюменской области для проведения местного референдума, с учетом особенностей, установленных Федеральным законом от </w:t>
      </w:r>
      <w:r>
        <w:rPr>
          <w:rFonts w:ascii="Arial" w:hAnsi="Arial" w:cs="Arial"/>
          <w:sz w:val="24"/>
          <w:szCs w:val="24"/>
          <w:lang w:eastAsia="ru-RU"/>
        </w:rPr>
        <w:t>0</w:t>
      </w:r>
      <w:r w:rsidRPr="00C5761A">
        <w:rPr>
          <w:rFonts w:ascii="Arial" w:hAnsi="Arial" w:cs="Arial"/>
          <w:sz w:val="24"/>
          <w:szCs w:val="24"/>
          <w:lang w:eastAsia="ru-RU"/>
        </w:rPr>
        <w:t>6 октября 2003 года № 131-ФЗ.</w:t>
      </w:r>
    </w:p>
    <w:p w:rsidR="008038C0" w:rsidRDefault="008038C0" w:rsidP="008038C0">
      <w:pPr>
        <w:autoSpaceDE w:val="0"/>
        <w:autoSpaceDN w:val="0"/>
        <w:adjustRightInd w:val="0"/>
        <w:ind w:firstLine="709"/>
        <w:jc w:val="both"/>
        <w:rPr>
          <w:rFonts w:ascii="Arial" w:hAnsi="Arial" w:cs="Arial"/>
          <w:sz w:val="24"/>
          <w:szCs w:val="24"/>
          <w:lang w:eastAsia="ru-RU"/>
        </w:rPr>
      </w:pPr>
    </w:p>
    <w:p w:rsidR="008038C0" w:rsidRDefault="008038C0" w:rsidP="008038C0">
      <w:pPr>
        <w:autoSpaceDE w:val="0"/>
        <w:autoSpaceDN w:val="0"/>
        <w:adjustRightInd w:val="0"/>
        <w:jc w:val="both"/>
        <w:rPr>
          <w:rFonts w:ascii="Arial" w:hAnsi="Arial" w:cs="Arial"/>
          <w:sz w:val="24"/>
          <w:szCs w:val="24"/>
          <w:lang w:eastAsia="ru-RU"/>
        </w:rPr>
      </w:pPr>
    </w:p>
    <w:p w:rsidR="008038C0" w:rsidRPr="00C5761A" w:rsidRDefault="008038C0" w:rsidP="008038C0">
      <w:pPr>
        <w:autoSpaceDE w:val="0"/>
        <w:autoSpaceDN w:val="0"/>
        <w:adjustRightInd w:val="0"/>
        <w:ind w:firstLine="709"/>
        <w:jc w:val="both"/>
        <w:rPr>
          <w:rFonts w:ascii="Arial" w:hAnsi="Arial" w:cs="Arial"/>
          <w:b/>
          <w:sz w:val="24"/>
          <w:szCs w:val="24"/>
          <w:lang w:eastAsia="ru-RU"/>
        </w:rPr>
      </w:pPr>
      <w:r>
        <w:rPr>
          <w:rFonts w:ascii="Arial" w:hAnsi="Arial" w:cs="Arial"/>
          <w:sz w:val="24"/>
          <w:szCs w:val="24"/>
          <w:lang w:eastAsia="ru-RU"/>
        </w:rPr>
        <w:t>Статья 14</w:t>
      </w:r>
      <w:r w:rsidRPr="00C5761A">
        <w:rPr>
          <w:rFonts w:ascii="Arial" w:hAnsi="Arial" w:cs="Arial"/>
          <w:sz w:val="24"/>
          <w:szCs w:val="24"/>
          <w:lang w:eastAsia="ru-RU"/>
        </w:rPr>
        <w:t xml:space="preserve">. </w:t>
      </w:r>
      <w:r w:rsidRPr="00C5761A">
        <w:rPr>
          <w:rFonts w:ascii="Arial" w:hAnsi="Arial" w:cs="Arial"/>
          <w:b/>
          <w:sz w:val="24"/>
          <w:szCs w:val="24"/>
          <w:lang w:eastAsia="ru-RU"/>
        </w:rPr>
        <w:t>Правотворческая инициатива граждан</w:t>
      </w:r>
    </w:p>
    <w:p w:rsidR="008038C0" w:rsidRDefault="008038C0" w:rsidP="008038C0">
      <w:pPr>
        <w:autoSpaceDE w:val="0"/>
        <w:autoSpaceDN w:val="0"/>
        <w:adjustRightInd w:val="0"/>
        <w:ind w:firstLine="709"/>
        <w:jc w:val="both"/>
        <w:rPr>
          <w:rFonts w:ascii="Arial" w:hAnsi="Arial" w:cs="Arial"/>
          <w:sz w:val="24"/>
          <w:szCs w:val="24"/>
          <w:lang w:eastAsia="ru-RU"/>
        </w:rPr>
      </w:pP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1. С правотворческой инициативой может выступить инициативная группа граждан, проживающих на территории муниципального района, обладающих избирательным правом, в порядке, установленном решением Думы</w:t>
      </w:r>
      <w:r>
        <w:rPr>
          <w:rFonts w:ascii="Arial" w:hAnsi="Arial" w:cs="Arial"/>
          <w:sz w:val="24"/>
          <w:szCs w:val="24"/>
          <w:lang w:eastAsia="ru-RU"/>
        </w:rPr>
        <w:t xml:space="preserve"> Тюменского муниципального района</w:t>
      </w:r>
      <w:r w:rsidRPr="00C5761A">
        <w:rPr>
          <w:rFonts w:ascii="Arial" w:hAnsi="Arial" w:cs="Arial"/>
          <w:sz w:val="24"/>
          <w:szCs w:val="24"/>
          <w:lang w:eastAsia="ru-RU"/>
        </w:rPr>
        <w:t>.</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Минимальная численность инициативной группы граждан устанавливается муниципальным правовым актом Думы</w:t>
      </w:r>
      <w:r w:rsidRPr="00BB14A5">
        <w:rPr>
          <w:rFonts w:ascii="Arial" w:hAnsi="Arial" w:cs="Arial"/>
          <w:sz w:val="24"/>
          <w:szCs w:val="24"/>
          <w:lang w:eastAsia="ru-RU"/>
        </w:rPr>
        <w:t xml:space="preserve"> </w:t>
      </w:r>
      <w:r>
        <w:rPr>
          <w:rFonts w:ascii="Arial" w:hAnsi="Arial" w:cs="Arial"/>
          <w:sz w:val="24"/>
          <w:szCs w:val="24"/>
          <w:lang w:eastAsia="ru-RU"/>
        </w:rPr>
        <w:t>Тюменского муниципального района</w:t>
      </w:r>
      <w:r w:rsidRPr="00C5761A">
        <w:rPr>
          <w:rFonts w:ascii="Arial" w:hAnsi="Arial" w:cs="Arial"/>
          <w:sz w:val="24"/>
          <w:szCs w:val="24"/>
          <w:lang w:eastAsia="ru-RU"/>
        </w:rPr>
        <w:t xml:space="preserve"> в соответствии с федеральным законом.</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2. Проект муниципального правового акта, внесенный в порядке реализации правотворческой инициативы граждан, подлежит обязательному рассмотрению органом или должностным лицом местного самоуправления муниципального района, к компетенции которых относится принятие соответствующего акта, в течение трех месяцев со дня его внесения.</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В случае</w:t>
      </w:r>
      <w:proofErr w:type="gramStart"/>
      <w:r w:rsidRPr="00C5761A">
        <w:rPr>
          <w:rFonts w:ascii="Arial" w:hAnsi="Arial" w:cs="Arial"/>
          <w:sz w:val="24"/>
          <w:szCs w:val="24"/>
          <w:lang w:eastAsia="ru-RU"/>
        </w:rPr>
        <w:t>,</w:t>
      </w:r>
      <w:proofErr w:type="gramEnd"/>
      <w:r w:rsidRPr="00C5761A">
        <w:rPr>
          <w:rFonts w:ascii="Arial" w:hAnsi="Arial" w:cs="Arial"/>
          <w:sz w:val="24"/>
          <w:szCs w:val="24"/>
          <w:lang w:eastAsia="ru-RU"/>
        </w:rPr>
        <w:t xml:space="preserve"> если принятие муниципального правового акта, проект которого внесен в порядке реализации правотворческой инициативы граждан, относится к компетенции Думы</w:t>
      </w:r>
      <w:r>
        <w:rPr>
          <w:rFonts w:ascii="Arial" w:hAnsi="Arial" w:cs="Arial"/>
          <w:sz w:val="24"/>
          <w:szCs w:val="24"/>
          <w:lang w:eastAsia="ru-RU"/>
        </w:rPr>
        <w:t xml:space="preserve"> Тюменского муниципального района</w:t>
      </w:r>
      <w:r w:rsidRPr="00C5761A">
        <w:rPr>
          <w:rFonts w:ascii="Arial" w:hAnsi="Arial" w:cs="Arial"/>
          <w:sz w:val="24"/>
          <w:szCs w:val="24"/>
          <w:lang w:eastAsia="ru-RU"/>
        </w:rPr>
        <w:t>, указанный проект рассматривается на ее открытом заседании.</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3. Мотивированное решение, принятое по результатам рассмотрения проекта муниципального правового акта, внесенного в порядке реализации правотворческой инициативы граждан, должно быть официально в письменной форме доведено до сведения внесшей его инициативной группы граждан.</w:t>
      </w:r>
    </w:p>
    <w:p w:rsidR="008038C0" w:rsidRPr="00C5761A" w:rsidRDefault="008038C0" w:rsidP="008038C0">
      <w:pPr>
        <w:autoSpaceDE w:val="0"/>
        <w:autoSpaceDN w:val="0"/>
        <w:adjustRightInd w:val="0"/>
        <w:ind w:firstLine="709"/>
        <w:jc w:val="both"/>
        <w:rPr>
          <w:rFonts w:ascii="Arial" w:hAnsi="Arial" w:cs="Arial"/>
          <w:sz w:val="24"/>
          <w:szCs w:val="24"/>
          <w:lang w:eastAsia="ru-RU"/>
        </w:rPr>
      </w:pPr>
    </w:p>
    <w:p w:rsidR="008038C0" w:rsidRPr="00C5761A" w:rsidRDefault="008038C0" w:rsidP="008038C0">
      <w:pPr>
        <w:autoSpaceDE w:val="0"/>
        <w:autoSpaceDN w:val="0"/>
        <w:adjustRightInd w:val="0"/>
        <w:ind w:firstLine="709"/>
        <w:jc w:val="both"/>
        <w:rPr>
          <w:rFonts w:ascii="Arial" w:hAnsi="Arial" w:cs="Arial"/>
          <w:sz w:val="24"/>
          <w:szCs w:val="24"/>
          <w:lang w:eastAsia="ru-RU"/>
        </w:rPr>
      </w:pPr>
    </w:p>
    <w:p w:rsidR="008038C0" w:rsidRPr="00C5761A" w:rsidRDefault="008038C0" w:rsidP="008038C0">
      <w:pPr>
        <w:autoSpaceDE w:val="0"/>
        <w:autoSpaceDN w:val="0"/>
        <w:adjustRightInd w:val="0"/>
        <w:ind w:firstLine="709"/>
        <w:jc w:val="both"/>
        <w:rPr>
          <w:rFonts w:ascii="Arial" w:hAnsi="Arial" w:cs="Arial"/>
          <w:b/>
          <w:sz w:val="24"/>
          <w:szCs w:val="24"/>
          <w:lang w:eastAsia="ru-RU"/>
        </w:rPr>
      </w:pPr>
      <w:r>
        <w:rPr>
          <w:rFonts w:ascii="Arial" w:hAnsi="Arial" w:cs="Arial"/>
          <w:sz w:val="24"/>
          <w:szCs w:val="24"/>
          <w:lang w:eastAsia="ru-RU"/>
        </w:rPr>
        <w:t>Статья  15</w:t>
      </w:r>
      <w:r w:rsidRPr="00C5761A">
        <w:rPr>
          <w:rFonts w:ascii="Arial" w:hAnsi="Arial" w:cs="Arial"/>
          <w:sz w:val="24"/>
          <w:szCs w:val="24"/>
          <w:lang w:eastAsia="ru-RU"/>
        </w:rPr>
        <w:t xml:space="preserve">. </w:t>
      </w:r>
      <w:r w:rsidRPr="00C5761A">
        <w:rPr>
          <w:rFonts w:ascii="Arial" w:hAnsi="Arial" w:cs="Arial"/>
          <w:b/>
          <w:sz w:val="24"/>
          <w:szCs w:val="24"/>
          <w:lang w:eastAsia="ru-RU"/>
        </w:rPr>
        <w:t>Публичные слушания</w:t>
      </w:r>
    </w:p>
    <w:p w:rsidR="008038C0" w:rsidRPr="00C5761A" w:rsidRDefault="008038C0" w:rsidP="008038C0">
      <w:pPr>
        <w:autoSpaceDE w:val="0"/>
        <w:autoSpaceDN w:val="0"/>
        <w:adjustRightInd w:val="0"/>
        <w:ind w:firstLine="709"/>
        <w:jc w:val="both"/>
        <w:rPr>
          <w:rFonts w:ascii="Arial" w:hAnsi="Arial" w:cs="Arial"/>
          <w:sz w:val="24"/>
          <w:szCs w:val="24"/>
          <w:lang w:eastAsia="ru-RU"/>
        </w:rPr>
      </w:pP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1. Публичные слушания проводятся Думой</w:t>
      </w:r>
      <w:r>
        <w:rPr>
          <w:rFonts w:ascii="Arial" w:hAnsi="Arial" w:cs="Arial"/>
          <w:sz w:val="24"/>
          <w:szCs w:val="24"/>
          <w:lang w:eastAsia="ru-RU"/>
        </w:rPr>
        <w:t xml:space="preserve"> Тюменского муниципального района</w:t>
      </w:r>
      <w:r w:rsidRPr="00C5761A">
        <w:rPr>
          <w:rFonts w:ascii="Arial" w:hAnsi="Arial" w:cs="Arial"/>
          <w:sz w:val="24"/>
          <w:szCs w:val="24"/>
          <w:lang w:eastAsia="ru-RU"/>
        </w:rPr>
        <w:t xml:space="preserve">, Председателем Думы </w:t>
      </w:r>
      <w:r>
        <w:rPr>
          <w:rFonts w:ascii="Arial" w:hAnsi="Arial" w:cs="Arial"/>
          <w:sz w:val="24"/>
          <w:szCs w:val="24"/>
          <w:lang w:eastAsia="ru-RU"/>
        </w:rPr>
        <w:t>Тюменского муниципального района</w:t>
      </w:r>
      <w:r w:rsidRPr="00C5761A">
        <w:rPr>
          <w:rFonts w:ascii="Arial" w:hAnsi="Arial" w:cs="Arial"/>
          <w:sz w:val="24"/>
          <w:szCs w:val="24"/>
          <w:lang w:eastAsia="ru-RU"/>
        </w:rPr>
        <w:t xml:space="preserve"> в целях обсуждения проектов муниципальных правовых актов муниципального района по вопросам местного значения с участием жителей муниципального района.</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Pr>
          <w:rFonts w:ascii="Arial" w:hAnsi="Arial" w:cs="Arial"/>
          <w:sz w:val="24"/>
          <w:szCs w:val="24"/>
          <w:lang w:eastAsia="ru-RU"/>
        </w:rPr>
        <w:t>2. Публичные</w:t>
      </w:r>
      <w:r w:rsidRPr="00C5761A">
        <w:rPr>
          <w:rFonts w:ascii="Arial" w:hAnsi="Arial" w:cs="Arial"/>
          <w:sz w:val="24"/>
          <w:szCs w:val="24"/>
          <w:lang w:eastAsia="ru-RU"/>
        </w:rPr>
        <w:t xml:space="preserve"> слушания могут инициировать:</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1) население;</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2) Дума</w:t>
      </w:r>
      <w:r>
        <w:rPr>
          <w:rFonts w:ascii="Arial" w:hAnsi="Arial" w:cs="Arial"/>
          <w:sz w:val="24"/>
          <w:szCs w:val="24"/>
          <w:lang w:eastAsia="ru-RU"/>
        </w:rPr>
        <w:t xml:space="preserve"> Тюменского муниципального района</w:t>
      </w:r>
      <w:r w:rsidRPr="00C5761A">
        <w:rPr>
          <w:rFonts w:ascii="Arial" w:hAnsi="Arial" w:cs="Arial"/>
          <w:sz w:val="24"/>
          <w:szCs w:val="24"/>
          <w:lang w:eastAsia="ru-RU"/>
        </w:rPr>
        <w:t>;</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3) Председатель Думы</w:t>
      </w:r>
      <w:r>
        <w:rPr>
          <w:rFonts w:ascii="Arial" w:hAnsi="Arial" w:cs="Arial"/>
          <w:sz w:val="24"/>
          <w:szCs w:val="24"/>
          <w:lang w:eastAsia="ru-RU"/>
        </w:rPr>
        <w:t xml:space="preserve"> Тюменского муниципального района</w:t>
      </w:r>
      <w:r w:rsidRPr="00C5761A">
        <w:rPr>
          <w:rFonts w:ascii="Arial" w:hAnsi="Arial" w:cs="Arial"/>
          <w:sz w:val="24"/>
          <w:szCs w:val="24"/>
          <w:lang w:eastAsia="ru-RU"/>
        </w:rPr>
        <w:t>.</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Публичные слушания, про</w:t>
      </w:r>
      <w:r>
        <w:rPr>
          <w:rFonts w:ascii="Arial" w:hAnsi="Arial" w:cs="Arial"/>
          <w:sz w:val="24"/>
          <w:szCs w:val="24"/>
          <w:lang w:eastAsia="ru-RU"/>
        </w:rPr>
        <w:t xml:space="preserve">водимые по инициативе населения </w:t>
      </w:r>
      <w:r w:rsidRPr="00C5761A">
        <w:rPr>
          <w:rFonts w:ascii="Arial" w:hAnsi="Arial" w:cs="Arial"/>
          <w:sz w:val="24"/>
          <w:szCs w:val="24"/>
          <w:lang w:eastAsia="ru-RU"/>
        </w:rPr>
        <w:t>или Думы</w:t>
      </w:r>
      <w:r>
        <w:rPr>
          <w:rFonts w:ascii="Arial" w:hAnsi="Arial" w:cs="Arial"/>
          <w:sz w:val="24"/>
          <w:szCs w:val="24"/>
          <w:lang w:eastAsia="ru-RU"/>
        </w:rPr>
        <w:t xml:space="preserve"> Тюменского муниципального района</w:t>
      </w:r>
      <w:r w:rsidRPr="00C5761A">
        <w:rPr>
          <w:rFonts w:ascii="Arial" w:hAnsi="Arial" w:cs="Arial"/>
          <w:sz w:val="24"/>
          <w:szCs w:val="24"/>
          <w:lang w:eastAsia="ru-RU"/>
        </w:rPr>
        <w:t>, назначаются Думой</w:t>
      </w:r>
      <w:r>
        <w:rPr>
          <w:rFonts w:ascii="Arial" w:hAnsi="Arial" w:cs="Arial"/>
          <w:sz w:val="24"/>
          <w:szCs w:val="24"/>
          <w:lang w:eastAsia="ru-RU"/>
        </w:rPr>
        <w:t xml:space="preserve"> Тюменского муниципального района</w:t>
      </w:r>
      <w:r w:rsidRPr="00C5761A">
        <w:rPr>
          <w:rFonts w:ascii="Arial" w:hAnsi="Arial" w:cs="Arial"/>
          <w:sz w:val="24"/>
          <w:szCs w:val="24"/>
          <w:lang w:eastAsia="ru-RU"/>
        </w:rPr>
        <w:t xml:space="preserve">, а по инициативе Председателя Думы </w:t>
      </w:r>
      <w:r>
        <w:rPr>
          <w:rFonts w:ascii="Arial" w:hAnsi="Arial" w:cs="Arial"/>
          <w:sz w:val="24"/>
          <w:szCs w:val="24"/>
          <w:lang w:eastAsia="ru-RU"/>
        </w:rPr>
        <w:t>Тюменского муниципального района</w:t>
      </w:r>
      <w:r w:rsidRPr="00C5761A">
        <w:rPr>
          <w:rFonts w:ascii="Arial" w:hAnsi="Arial" w:cs="Arial"/>
          <w:sz w:val="24"/>
          <w:szCs w:val="24"/>
          <w:lang w:eastAsia="ru-RU"/>
        </w:rPr>
        <w:t xml:space="preserve"> – Председателем Думы</w:t>
      </w:r>
      <w:r>
        <w:rPr>
          <w:rFonts w:ascii="Arial" w:hAnsi="Arial" w:cs="Arial"/>
          <w:sz w:val="24"/>
          <w:szCs w:val="24"/>
          <w:lang w:eastAsia="ru-RU"/>
        </w:rPr>
        <w:t xml:space="preserve"> Тюменского муниципального района</w:t>
      </w:r>
      <w:r w:rsidRPr="00C5761A">
        <w:rPr>
          <w:rFonts w:ascii="Arial" w:hAnsi="Arial" w:cs="Arial"/>
          <w:sz w:val="24"/>
          <w:szCs w:val="24"/>
          <w:lang w:eastAsia="ru-RU"/>
        </w:rPr>
        <w:t>.</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lastRenderedPageBreak/>
        <w:t>3. В обязательном порядке на публичные слушания выносятся:</w:t>
      </w:r>
    </w:p>
    <w:p w:rsidR="008038C0" w:rsidRPr="00C5761A" w:rsidRDefault="008038C0" w:rsidP="008038C0">
      <w:pPr>
        <w:autoSpaceDE w:val="0"/>
        <w:autoSpaceDN w:val="0"/>
        <w:adjustRightInd w:val="0"/>
        <w:ind w:firstLine="709"/>
        <w:jc w:val="both"/>
        <w:rPr>
          <w:rFonts w:ascii="Arial" w:hAnsi="Arial" w:cs="Arial"/>
          <w:sz w:val="24"/>
          <w:szCs w:val="24"/>
          <w:lang w:eastAsia="ru-RU"/>
        </w:rPr>
      </w:pPr>
      <w:proofErr w:type="gramStart"/>
      <w:r>
        <w:rPr>
          <w:rFonts w:ascii="Arial" w:hAnsi="Arial" w:cs="Arial"/>
          <w:sz w:val="24"/>
          <w:szCs w:val="24"/>
          <w:lang w:eastAsia="ru-RU"/>
        </w:rPr>
        <w:t>1) проект У</w:t>
      </w:r>
      <w:r w:rsidRPr="00C5761A">
        <w:rPr>
          <w:rFonts w:ascii="Arial" w:hAnsi="Arial" w:cs="Arial"/>
          <w:sz w:val="24"/>
          <w:szCs w:val="24"/>
          <w:lang w:eastAsia="ru-RU"/>
        </w:rPr>
        <w:t>става муниципального образования Тюменский муниципальный район, а также проект муниципального правового акта о внесении и</w:t>
      </w:r>
      <w:r>
        <w:rPr>
          <w:rFonts w:ascii="Arial" w:hAnsi="Arial" w:cs="Arial"/>
          <w:sz w:val="24"/>
          <w:szCs w:val="24"/>
          <w:lang w:eastAsia="ru-RU"/>
        </w:rPr>
        <w:t>зменений и дополнений в данный У</w:t>
      </w:r>
      <w:r w:rsidRPr="00C5761A">
        <w:rPr>
          <w:rFonts w:ascii="Arial" w:hAnsi="Arial" w:cs="Arial"/>
          <w:sz w:val="24"/>
          <w:szCs w:val="24"/>
          <w:lang w:eastAsia="ru-RU"/>
        </w:rPr>
        <w:t>став, кр</w:t>
      </w:r>
      <w:r>
        <w:rPr>
          <w:rFonts w:ascii="Arial" w:hAnsi="Arial" w:cs="Arial"/>
          <w:sz w:val="24"/>
          <w:szCs w:val="24"/>
          <w:lang w:eastAsia="ru-RU"/>
        </w:rPr>
        <w:t>оме случаев, когда изменения в У</w:t>
      </w:r>
      <w:r w:rsidRPr="00C5761A">
        <w:rPr>
          <w:rFonts w:ascii="Arial" w:hAnsi="Arial" w:cs="Arial"/>
          <w:sz w:val="24"/>
          <w:szCs w:val="24"/>
          <w:lang w:eastAsia="ru-RU"/>
        </w:rPr>
        <w:t>став вносятся исключительно в ц</w:t>
      </w:r>
      <w:r>
        <w:rPr>
          <w:rFonts w:ascii="Arial" w:hAnsi="Arial" w:cs="Arial"/>
          <w:sz w:val="24"/>
          <w:szCs w:val="24"/>
          <w:lang w:eastAsia="ru-RU"/>
        </w:rPr>
        <w:t>елях приведения закрепляемых в У</w:t>
      </w:r>
      <w:r w:rsidRPr="00C5761A">
        <w:rPr>
          <w:rFonts w:ascii="Arial" w:hAnsi="Arial" w:cs="Arial"/>
          <w:sz w:val="24"/>
          <w:szCs w:val="24"/>
          <w:lang w:eastAsia="ru-RU"/>
        </w:rPr>
        <w:t>ставе вопросов местного значения и полномочий по их решению в соответствие с Конституцией Российской Федерации, федеральными законами;</w:t>
      </w:r>
      <w:proofErr w:type="gramEnd"/>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2) проект бюджета муниципального район</w:t>
      </w:r>
      <w:r>
        <w:rPr>
          <w:rFonts w:ascii="Arial" w:hAnsi="Arial" w:cs="Arial"/>
          <w:sz w:val="24"/>
          <w:szCs w:val="24"/>
          <w:lang w:eastAsia="ru-RU"/>
        </w:rPr>
        <w:t>а</w:t>
      </w:r>
      <w:r w:rsidRPr="00C5761A">
        <w:rPr>
          <w:rFonts w:ascii="Arial" w:hAnsi="Arial" w:cs="Arial"/>
          <w:sz w:val="24"/>
          <w:szCs w:val="24"/>
          <w:lang w:eastAsia="ru-RU"/>
        </w:rPr>
        <w:t xml:space="preserve"> и отчет о его исполнении;</w:t>
      </w:r>
    </w:p>
    <w:p w:rsidR="008038C0" w:rsidRPr="00C5761A" w:rsidRDefault="008038C0" w:rsidP="008038C0">
      <w:pPr>
        <w:autoSpaceDE w:val="0"/>
        <w:autoSpaceDN w:val="0"/>
        <w:adjustRightInd w:val="0"/>
        <w:ind w:firstLine="709"/>
        <w:jc w:val="both"/>
        <w:rPr>
          <w:rFonts w:ascii="Arial" w:hAnsi="Arial" w:cs="Arial"/>
          <w:sz w:val="24"/>
          <w:szCs w:val="24"/>
          <w:lang w:eastAsia="ru-RU"/>
        </w:rPr>
      </w:pPr>
      <w:proofErr w:type="gramStart"/>
      <w:r w:rsidRPr="00C5761A">
        <w:rPr>
          <w:rFonts w:ascii="Arial" w:hAnsi="Arial" w:cs="Arial"/>
          <w:sz w:val="24"/>
          <w:szCs w:val="24"/>
          <w:lang w:eastAsia="ru-RU"/>
        </w:rPr>
        <w:t>3) проекты планов и программ развития муниципального района, проекты правил землепользования и застройки, проекты планировки территорий и проекты межевания территорий, проекты правил благоустройства территорий, а также вопросы предоставления разрешений на условно разрешенный вид использования земельных участков и объектов капитального строительства, вопросы отклонения от предельных параметров разрешенного строительства, реконструкции объектов капитального строительства, вопросы изменения одного вида разрешенного использования земельных участков и</w:t>
      </w:r>
      <w:proofErr w:type="gramEnd"/>
      <w:r w:rsidRPr="00C5761A">
        <w:rPr>
          <w:rFonts w:ascii="Arial" w:hAnsi="Arial" w:cs="Arial"/>
          <w:sz w:val="24"/>
          <w:szCs w:val="24"/>
          <w:lang w:eastAsia="ru-RU"/>
        </w:rPr>
        <w:t xml:space="preserve"> объектов капитального строительства на другой вид такого использования при отсутствии утвержденных правил землепользования и застройки;</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4) вопросы о преобразовании муниципального района.</w:t>
      </w:r>
    </w:p>
    <w:p w:rsidR="008038C0" w:rsidRPr="00C5761A" w:rsidRDefault="008038C0" w:rsidP="008038C0">
      <w:pPr>
        <w:autoSpaceDE w:val="0"/>
        <w:autoSpaceDN w:val="0"/>
        <w:adjustRightInd w:val="0"/>
        <w:ind w:firstLine="709"/>
        <w:jc w:val="both"/>
        <w:rPr>
          <w:rFonts w:ascii="Arial" w:hAnsi="Arial" w:cs="Arial"/>
          <w:color w:val="000000"/>
          <w:sz w:val="24"/>
          <w:szCs w:val="24"/>
          <w:lang w:eastAsia="ru-RU"/>
        </w:rPr>
      </w:pPr>
      <w:r w:rsidRPr="00C5761A">
        <w:rPr>
          <w:rFonts w:ascii="Arial" w:hAnsi="Arial" w:cs="Arial"/>
          <w:color w:val="000000"/>
          <w:sz w:val="24"/>
          <w:szCs w:val="24"/>
          <w:lang w:eastAsia="ru-RU"/>
        </w:rPr>
        <w:t>4. В случаях, указанных в части 3 настоящей статьи, обязанность по назначению, организации и проведению публичных слушаний лежит на Председателе Думы</w:t>
      </w:r>
      <w:r>
        <w:rPr>
          <w:rFonts w:ascii="Arial" w:hAnsi="Arial" w:cs="Arial"/>
          <w:color w:val="000000"/>
          <w:sz w:val="24"/>
          <w:szCs w:val="24"/>
          <w:lang w:eastAsia="ru-RU"/>
        </w:rPr>
        <w:t xml:space="preserve"> </w:t>
      </w:r>
      <w:r>
        <w:rPr>
          <w:rFonts w:ascii="Arial" w:hAnsi="Arial" w:cs="Arial"/>
          <w:sz w:val="24"/>
          <w:szCs w:val="24"/>
          <w:lang w:eastAsia="ru-RU"/>
        </w:rPr>
        <w:t>Тюменского муниципального района</w:t>
      </w:r>
      <w:r>
        <w:rPr>
          <w:rFonts w:ascii="Arial" w:hAnsi="Arial" w:cs="Arial"/>
          <w:color w:val="000000"/>
          <w:sz w:val="24"/>
          <w:szCs w:val="24"/>
          <w:lang w:eastAsia="ru-RU"/>
        </w:rPr>
        <w:t>, за исключением случаев, когда публичные слушания инициируются населением</w:t>
      </w:r>
      <w:r w:rsidRPr="00C5761A">
        <w:rPr>
          <w:rFonts w:ascii="Arial" w:hAnsi="Arial" w:cs="Arial"/>
          <w:color w:val="000000"/>
          <w:sz w:val="24"/>
          <w:szCs w:val="24"/>
          <w:lang w:eastAsia="ru-RU"/>
        </w:rPr>
        <w:t xml:space="preserve">. За неисполнение указанной обязанности Председатель Думы </w:t>
      </w:r>
      <w:r>
        <w:rPr>
          <w:rFonts w:ascii="Arial" w:hAnsi="Arial" w:cs="Arial"/>
          <w:sz w:val="24"/>
          <w:szCs w:val="24"/>
          <w:lang w:eastAsia="ru-RU"/>
        </w:rPr>
        <w:t>Тюменского муниципального района</w:t>
      </w:r>
      <w:r w:rsidRPr="00C5761A">
        <w:rPr>
          <w:rFonts w:ascii="Arial" w:hAnsi="Arial" w:cs="Arial"/>
          <w:color w:val="000000"/>
          <w:sz w:val="24"/>
          <w:szCs w:val="24"/>
          <w:lang w:eastAsia="ru-RU"/>
        </w:rPr>
        <w:t xml:space="preserve"> подлежит ответственности в соответствии с федеральным законом и настоящим Уставом. </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 xml:space="preserve">5. Порядок назначения, организации и проведения публичных слушаний определяется решением Думы </w:t>
      </w:r>
      <w:r>
        <w:rPr>
          <w:rFonts w:ascii="Arial" w:hAnsi="Arial" w:cs="Arial"/>
          <w:sz w:val="24"/>
          <w:szCs w:val="24"/>
          <w:lang w:eastAsia="ru-RU"/>
        </w:rPr>
        <w:t>Тюменского муниципального района</w:t>
      </w:r>
      <w:r w:rsidRPr="00C5761A">
        <w:rPr>
          <w:rFonts w:ascii="Arial" w:hAnsi="Arial" w:cs="Arial"/>
          <w:sz w:val="24"/>
          <w:szCs w:val="24"/>
          <w:lang w:eastAsia="ru-RU"/>
        </w:rPr>
        <w:t xml:space="preserve"> в соответствии с федеральным законом и настоящим Уставом. </w:t>
      </w:r>
    </w:p>
    <w:p w:rsidR="008038C0" w:rsidRPr="00C5761A" w:rsidRDefault="008038C0" w:rsidP="008038C0">
      <w:pPr>
        <w:autoSpaceDE w:val="0"/>
        <w:autoSpaceDN w:val="0"/>
        <w:adjustRightInd w:val="0"/>
        <w:ind w:firstLine="709"/>
        <w:jc w:val="both"/>
        <w:rPr>
          <w:rFonts w:ascii="Arial" w:hAnsi="Arial" w:cs="Arial"/>
          <w:sz w:val="24"/>
          <w:szCs w:val="24"/>
          <w:lang w:eastAsia="ru-RU"/>
        </w:rPr>
      </w:pPr>
    </w:p>
    <w:p w:rsidR="008038C0" w:rsidRPr="00C5761A" w:rsidRDefault="008038C0" w:rsidP="008038C0">
      <w:pPr>
        <w:autoSpaceDE w:val="0"/>
        <w:autoSpaceDN w:val="0"/>
        <w:adjustRightInd w:val="0"/>
        <w:ind w:firstLine="709"/>
        <w:jc w:val="both"/>
        <w:rPr>
          <w:rFonts w:ascii="Arial" w:hAnsi="Arial" w:cs="Arial"/>
          <w:sz w:val="24"/>
          <w:szCs w:val="24"/>
          <w:lang w:eastAsia="ru-RU"/>
        </w:rPr>
      </w:pPr>
    </w:p>
    <w:p w:rsidR="008038C0" w:rsidRPr="00C5761A" w:rsidRDefault="008038C0" w:rsidP="008038C0">
      <w:pPr>
        <w:autoSpaceDE w:val="0"/>
        <w:autoSpaceDN w:val="0"/>
        <w:adjustRightInd w:val="0"/>
        <w:ind w:firstLine="709"/>
        <w:jc w:val="both"/>
        <w:rPr>
          <w:rFonts w:ascii="Arial" w:hAnsi="Arial" w:cs="Arial"/>
          <w:b/>
          <w:sz w:val="24"/>
          <w:szCs w:val="24"/>
          <w:lang w:eastAsia="ru-RU"/>
        </w:rPr>
      </w:pPr>
      <w:r>
        <w:rPr>
          <w:rFonts w:ascii="Arial" w:hAnsi="Arial" w:cs="Arial"/>
          <w:sz w:val="24"/>
          <w:szCs w:val="24"/>
          <w:lang w:eastAsia="ru-RU"/>
        </w:rPr>
        <w:t>Статья  16</w:t>
      </w:r>
      <w:r w:rsidRPr="00C5761A">
        <w:rPr>
          <w:rFonts w:ascii="Arial" w:hAnsi="Arial" w:cs="Arial"/>
          <w:sz w:val="24"/>
          <w:szCs w:val="24"/>
          <w:lang w:eastAsia="ru-RU"/>
        </w:rPr>
        <w:t xml:space="preserve">. </w:t>
      </w:r>
      <w:r w:rsidRPr="00C5761A">
        <w:rPr>
          <w:rFonts w:ascii="Arial" w:hAnsi="Arial" w:cs="Arial"/>
          <w:b/>
          <w:sz w:val="24"/>
          <w:szCs w:val="24"/>
          <w:lang w:eastAsia="ru-RU"/>
        </w:rPr>
        <w:t>Собрание граждан</w:t>
      </w:r>
    </w:p>
    <w:p w:rsidR="008038C0" w:rsidRPr="00C5761A" w:rsidRDefault="008038C0" w:rsidP="008038C0">
      <w:pPr>
        <w:autoSpaceDE w:val="0"/>
        <w:autoSpaceDN w:val="0"/>
        <w:adjustRightInd w:val="0"/>
        <w:ind w:firstLine="709"/>
        <w:jc w:val="both"/>
        <w:rPr>
          <w:rFonts w:ascii="Arial" w:hAnsi="Arial" w:cs="Arial"/>
          <w:sz w:val="24"/>
          <w:szCs w:val="24"/>
          <w:lang w:eastAsia="ru-RU"/>
        </w:rPr>
      </w:pP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 xml:space="preserve">1. Для обсуждения вопросов местного значения, информирования населения о деятельности органов и должностных лиц местного самоуправления муниципального района </w:t>
      </w:r>
      <w:proofErr w:type="gramStart"/>
      <w:r w:rsidRPr="00C5761A">
        <w:rPr>
          <w:rFonts w:ascii="Arial" w:hAnsi="Arial" w:cs="Arial"/>
          <w:sz w:val="24"/>
          <w:szCs w:val="24"/>
          <w:lang w:eastAsia="ru-RU"/>
        </w:rPr>
        <w:t>на части территории</w:t>
      </w:r>
      <w:proofErr w:type="gramEnd"/>
      <w:r w:rsidRPr="00C5761A">
        <w:rPr>
          <w:rFonts w:ascii="Arial" w:hAnsi="Arial" w:cs="Arial"/>
          <w:sz w:val="24"/>
          <w:szCs w:val="24"/>
          <w:lang w:eastAsia="ru-RU"/>
        </w:rPr>
        <w:t xml:space="preserve"> муниципального района могут проводиться собрания граждан.</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2. Собрание граждан могут инициировать:</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1) население;</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2) Дума</w:t>
      </w:r>
      <w:r>
        <w:rPr>
          <w:rFonts w:ascii="Arial" w:hAnsi="Arial" w:cs="Arial"/>
          <w:sz w:val="24"/>
          <w:szCs w:val="24"/>
          <w:lang w:eastAsia="ru-RU"/>
        </w:rPr>
        <w:t xml:space="preserve"> Тюменского муниципального района</w:t>
      </w:r>
      <w:r w:rsidRPr="00C5761A">
        <w:rPr>
          <w:rFonts w:ascii="Arial" w:hAnsi="Arial" w:cs="Arial"/>
          <w:sz w:val="24"/>
          <w:szCs w:val="24"/>
          <w:lang w:eastAsia="ru-RU"/>
        </w:rPr>
        <w:t>;</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3) Председатель Думы</w:t>
      </w:r>
      <w:r>
        <w:rPr>
          <w:rFonts w:ascii="Arial" w:hAnsi="Arial" w:cs="Arial"/>
          <w:sz w:val="24"/>
          <w:szCs w:val="24"/>
          <w:lang w:eastAsia="ru-RU"/>
        </w:rPr>
        <w:t xml:space="preserve"> Тюменского муниципального района</w:t>
      </w:r>
      <w:r w:rsidRPr="00C5761A">
        <w:rPr>
          <w:rFonts w:ascii="Arial" w:hAnsi="Arial" w:cs="Arial"/>
          <w:sz w:val="24"/>
          <w:szCs w:val="24"/>
          <w:lang w:eastAsia="ru-RU"/>
        </w:rPr>
        <w:t>.</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3. Население инициирует проведение собрания граждан посредством создания инициативной группы из числа жителей муниципального района в количестве не менее 100 человек. Мотивированное обращение о назначении собрания граждан, подписанное всеми членами инициативной группы, направляется в Думу</w:t>
      </w:r>
      <w:r>
        <w:rPr>
          <w:rFonts w:ascii="Arial" w:hAnsi="Arial" w:cs="Arial"/>
          <w:sz w:val="24"/>
          <w:szCs w:val="24"/>
          <w:lang w:eastAsia="ru-RU"/>
        </w:rPr>
        <w:t xml:space="preserve"> Тюменского муниципального района</w:t>
      </w:r>
      <w:r w:rsidRPr="00C5761A">
        <w:rPr>
          <w:rFonts w:ascii="Arial" w:hAnsi="Arial" w:cs="Arial"/>
          <w:sz w:val="24"/>
          <w:szCs w:val="24"/>
          <w:lang w:eastAsia="ru-RU"/>
        </w:rPr>
        <w:t>, которая обязана на очередном заседании назначить собрание граждан либо мотивированно отказать в его назначении. Основанием для отказа в назначении собрания граждан может быть только нарушение порядка обращения с инициативой о проведении собрания граждан, установленного настоящим Уставом и принятым в соответствии с настоящим Уставом решением Думы</w:t>
      </w:r>
      <w:r>
        <w:rPr>
          <w:rFonts w:ascii="Arial" w:hAnsi="Arial" w:cs="Arial"/>
          <w:sz w:val="24"/>
          <w:szCs w:val="24"/>
          <w:lang w:eastAsia="ru-RU"/>
        </w:rPr>
        <w:t xml:space="preserve"> Тюменского муниципального района</w:t>
      </w:r>
      <w:r w:rsidRPr="00C5761A">
        <w:rPr>
          <w:rFonts w:ascii="Arial" w:hAnsi="Arial" w:cs="Arial"/>
          <w:sz w:val="24"/>
          <w:szCs w:val="24"/>
          <w:lang w:eastAsia="ru-RU"/>
        </w:rPr>
        <w:t>.</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Pr>
          <w:rFonts w:ascii="Arial" w:hAnsi="Arial" w:cs="Arial"/>
          <w:sz w:val="24"/>
          <w:szCs w:val="24"/>
          <w:lang w:eastAsia="ru-RU"/>
        </w:rPr>
        <w:lastRenderedPageBreak/>
        <w:t>4</w:t>
      </w:r>
      <w:r w:rsidRPr="00C5761A">
        <w:rPr>
          <w:rFonts w:ascii="Arial" w:hAnsi="Arial" w:cs="Arial"/>
          <w:sz w:val="24"/>
          <w:szCs w:val="24"/>
          <w:lang w:eastAsia="ru-RU"/>
        </w:rPr>
        <w:t>. Собрание граждан, назначенное по инициативе населения, проводится в течение одного месяца со дня принятия решения о назначении собрания граждан.</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Pr>
          <w:rFonts w:ascii="Arial" w:hAnsi="Arial" w:cs="Arial"/>
          <w:sz w:val="24"/>
          <w:szCs w:val="24"/>
          <w:lang w:eastAsia="ru-RU"/>
        </w:rPr>
        <w:t>5</w:t>
      </w:r>
      <w:r w:rsidRPr="00C5761A">
        <w:rPr>
          <w:rFonts w:ascii="Arial" w:hAnsi="Arial" w:cs="Arial"/>
          <w:sz w:val="24"/>
          <w:szCs w:val="24"/>
          <w:lang w:eastAsia="ru-RU"/>
        </w:rPr>
        <w:t xml:space="preserve">. Порядок назначения и проведения собраний граждан, полномочия собрания граждан определяются решением Думы </w:t>
      </w:r>
      <w:r>
        <w:rPr>
          <w:rFonts w:ascii="Arial" w:hAnsi="Arial" w:cs="Arial"/>
          <w:sz w:val="24"/>
          <w:szCs w:val="24"/>
          <w:lang w:eastAsia="ru-RU"/>
        </w:rPr>
        <w:t>Тюменского муниципального района</w:t>
      </w:r>
      <w:r w:rsidRPr="00C5761A">
        <w:rPr>
          <w:rFonts w:ascii="Arial" w:hAnsi="Arial" w:cs="Arial"/>
          <w:sz w:val="24"/>
          <w:szCs w:val="24"/>
          <w:lang w:eastAsia="ru-RU"/>
        </w:rPr>
        <w:t xml:space="preserve"> в соответствии с федеральным законом.</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Pr>
          <w:rFonts w:ascii="Arial" w:hAnsi="Arial" w:cs="Arial"/>
          <w:sz w:val="24"/>
          <w:szCs w:val="24"/>
          <w:lang w:eastAsia="ru-RU"/>
        </w:rPr>
        <w:t>6</w:t>
      </w:r>
      <w:r w:rsidRPr="00C5761A">
        <w:rPr>
          <w:rFonts w:ascii="Arial" w:hAnsi="Arial" w:cs="Arial"/>
          <w:sz w:val="24"/>
          <w:szCs w:val="24"/>
          <w:lang w:eastAsia="ru-RU"/>
        </w:rPr>
        <w:t>. Итоги собрания граждан подлежат официальному опубликованию (обнародованию).</w:t>
      </w:r>
    </w:p>
    <w:p w:rsidR="008038C0" w:rsidRPr="00C5761A" w:rsidRDefault="008038C0" w:rsidP="008038C0">
      <w:pPr>
        <w:autoSpaceDE w:val="0"/>
        <w:autoSpaceDN w:val="0"/>
        <w:adjustRightInd w:val="0"/>
        <w:ind w:firstLine="709"/>
        <w:jc w:val="both"/>
        <w:rPr>
          <w:rFonts w:ascii="Arial" w:hAnsi="Arial" w:cs="Arial"/>
          <w:sz w:val="24"/>
          <w:szCs w:val="24"/>
          <w:lang w:eastAsia="ru-RU"/>
        </w:rPr>
      </w:pPr>
    </w:p>
    <w:p w:rsidR="008038C0" w:rsidRPr="00C5761A" w:rsidRDefault="008038C0" w:rsidP="008038C0">
      <w:pPr>
        <w:autoSpaceDE w:val="0"/>
        <w:autoSpaceDN w:val="0"/>
        <w:adjustRightInd w:val="0"/>
        <w:ind w:firstLine="709"/>
        <w:jc w:val="both"/>
        <w:rPr>
          <w:rFonts w:ascii="Arial" w:hAnsi="Arial" w:cs="Arial"/>
          <w:sz w:val="24"/>
          <w:szCs w:val="24"/>
          <w:lang w:eastAsia="ru-RU"/>
        </w:rPr>
      </w:pPr>
    </w:p>
    <w:p w:rsidR="008038C0" w:rsidRPr="00C5761A" w:rsidRDefault="008038C0" w:rsidP="008038C0">
      <w:pPr>
        <w:autoSpaceDE w:val="0"/>
        <w:autoSpaceDN w:val="0"/>
        <w:adjustRightInd w:val="0"/>
        <w:ind w:firstLine="709"/>
        <w:jc w:val="both"/>
        <w:rPr>
          <w:rFonts w:ascii="Arial" w:hAnsi="Arial" w:cs="Arial"/>
          <w:sz w:val="24"/>
          <w:szCs w:val="24"/>
          <w:lang w:eastAsia="ru-RU"/>
        </w:rPr>
      </w:pPr>
      <w:r>
        <w:rPr>
          <w:rFonts w:ascii="Arial" w:hAnsi="Arial" w:cs="Arial"/>
          <w:sz w:val="24"/>
          <w:szCs w:val="24"/>
          <w:lang w:eastAsia="ru-RU"/>
        </w:rPr>
        <w:t>Статья  17</w:t>
      </w:r>
      <w:r w:rsidRPr="00C5761A">
        <w:rPr>
          <w:rFonts w:ascii="Arial" w:hAnsi="Arial" w:cs="Arial"/>
          <w:sz w:val="24"/>
          <w:szCs w:val="24"/>
          <w:lang w:eastAsia="ru-RU"/>
        </w:rPr>
        <w:t xml:space="preserve">. </w:t>
      </w:r>
      <w:r w:rsidRPr="00C5761A">
        <w:rPr>
          <w:rFonts w:ascii="Arial" w:hAnsi="Arial" w:cs="Arial"/>
          <w:b/>
          <w:sz w:val="24"/>
          <w:szCs w:val="24"/>
          <w:lang w:eastAsia="ru-RU"/>
        </w:rPr>
        <w:t>Конференция граждан (собрание делегатов)</w:t>
      </w:r>
    </w:p>
    <w:p w:rsidR="008038C0" w:rsidRPr="00C5761A" w:rsidRDefault="008038C0" w:rsidP="008038C0">
      <w:pPr>
        <w:autoSpaceDE w:val="0"/>
        <w:autoSpaceDN w:val="0"/>
        <w:adjustRightInd w:val="0"/>
        <w:ind w:firstLine="709"/>
        <w:jc w:val="both"/>
        <w:rPr>
          <w:rFonts w:ascii="Arial" w:hAnsi="Arial" w:cs="Arial"/>
          <w:sz w:val="24"/>
          <w:szCs w:val="24"/>
          <w:lang w:eastAsia="ru-RU"/>
        </w:rPr>
      </w:pP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1. В случаях, предусмотренных решением Думы</w:t>
      </w:r>
      <w:r>
        <w:rPr>
          <w:rFonts w:ascii="Arial" w:hAnsi="Arial" w:cs="Arial"/>
          <w:sz w:val="24"/>
          <w:szCs w:val="24"/>
          <w:lang w:eastAsia="ru-RU"/>
        </w:rPr>
        <w:t xml:space="preserve"> Тюменского муниципального района</w:t>
      </w:r>
      <w:r w:rsidRPr="00C5761A">
        <w:rPr>
          <w:rFonts w:ascii="Arial" w:hAnsi="Arial" w:cs="Arial"/>
          <w:sz w:val="24"/>
          <w:szCs w:val="24"/>
          <w:lang w:eastAsia="ru-RU"/>
        </w:rPr>
        <w:t>, полномочия собрания граждан могут осуществляться конференцией граждан (собранием делегатов).</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2. Порядок назначения и проведения конференции граждан (собрания делегатов), избрания делегатов определяется решением Думы</w:t>
      </w:r>
      <w:r>
        <w:rPr>
          <w:rFonts w:ascii="Arial" w:hAnsi="Arial" w:cs="Arial"/>
          <w:sz w:val="24"/>
          <w:szCs w:val="24"/>
          <w:lang w:eastAsia="ru-RU"/>
        </w:rPr>
        <w:t xml:space="preserve"> Тюменского муниципального района</w:t>
      </w:r>
      <w:r w:rsidRPr="00C5761A">
        <w:rPr>
          <w:rFonts w:ascii="Arial" w:hAnsi="Arial" w:cs="Arial"/>
          <w:sz w:val="24"/>
          <w:szCs w:val="24"/>
          <w:lang w:eastAsia="ru-RU"/>
        </w:rPr>
        <w:t>.</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3. Итоги конференции граждан (собрания делегатов) подлежат официальному опубликованию (обнародованию).</w:t>
      </w:r>
    </w:p>
    <w:p w:rsidR="008038C0" w:rsidRPr="00C5761A" w:rsidRDefault="008038C0" w:rsidP="008038C0">
      <w:pPr>
        <w:autoSpaceDE w:val="0"/>
        <w:autoSpaceDN w:val="0"/>
        <w:adjustRightInd w:val="0"/>
        <w:ind w:firstLine="709"/>
        <w:jc w:val="both"/>
        <w:rPr>
          <w:rFonts w:ascii="Arial" w:hAnsi="Arial" w:cs="Arial"/>
          <w:sz w:val="24"/>
          <w:szCs w:val="24"/>
          <w:lang w:eastAsia="ru-RU"/>
        </w:rPr>
      </w:pPr>
    </w:p>
    <w:p w:rsidR="008038C0" w:rsidRPr="00C5761A" w:rsidRDefault="008038C0" w:rsidP="008038C0">
      <w:pPr>
        <w:autoSpaceDE w:val="0"/>
        <w:autoSpaceDN w:val="0"/>
        <w:adjustRightInd w:val="0"/>
        <w:ind w:firstLine="709"/>
        <w:jc w:val="both"/>
        <w:rPr>
          <w:rFonts w:ascii="Arial" w:hAnsi="Arial" w:cs="Arial"/>
          <w:sz w:val="24"/>
          <w:szCs w:val="24"/>
          <w:lang w:eastAsia="ru-RU"/>
        </w:rPr>
      </w:pPr>
    </w:p>
    <w:p w:rsidR="008038C0" w:rsidRPr="00C5761A" w:rsidRDefault="008038C0" w:rsidP="008038C0">
      <w:pPr>
        <w:autoSpaceDE w:val="0"/>
        <w:autoSpaceDN w:val="0"/>
        <w:adjustRightInd w:val="0"/>
        <w:ind w:firstLine="709"/>
        <w:jc w:val="both"/>
        <w:rPr>
          <w:rFonts w:ascii="Arial" w:hAnsi="Arial" w:cs="Arial"/>
          <w:sz w:val="24"/>
          <w:szCs w:val="24"/>
          <w:lang w:eastAsia="ru-RU"/>
        </w:rPr>
      </w:pPr>
      <w:r>
        <w:rPr>
          <w:rFonts w:ascii="Arial" w:hAnsi="Arial" w:cs="Arial"/>
          <w:sz w:val="24"/>
          <w:szCs w:val="24"/>
          <w:lang w:eastAsia="ru-RU"/>
        </w:rPr>
        <w:t>Статья  18</w:t>
      </w:r>
      <w:r w:rsidRPr="00C5761A">
        <w:rPr>
          <w:rFonts w:ascii="Arial" w:hAnsi="Arial" w:cs="Arial"/>
          <w:sz w:val="24"/>
          <w:szCs w:val="24"/>
          <w:lang w:eastAsia="ru-RU"/>
        </w:rPr>
        <w:t xml:space="preserve">. </w:t>
      </w:r>
      <w:r w:rsidRPr="00C5761A">
        <w:rPr>
          <w:rFonts w:ascii="Arial" w:hAnsi="Arial" w:cs="Arial"/>
          <w:b/>
          <w:sz w:val="24"/>
          <w:szCs w:val="24"/>
          <w:lang w:eastAsia="ru-RU"/>
        </w:rPr>
        <w:t>Опрос граждан</w:t>
      </w:r>
    </w:p>
    <w:p w:rsidR="008038C0" w:rsidRPr="00C5761A" w:rsidRDefault="008038C0" w:rsidP="008038C0">
      <w:pPr>
        <w:autoSpaceDE w:val="0"/>
        <w:autoSpaceDN w:val="0"/>
        <w:adjustRightInd w:val="0"/>
        <w:ind w:firstLine="709"/>
        <w:jc w:val="both"/>
        <w:rPr>
          <w:rFonts w:ascii="Arial" w:hAnsi="Arial" w:cs="Arial"/>
          <w:sz w:val="24"/>
          <w:szCs w:val="24"/>
          <w:lang w:eastAsia="ru-RU"/>
        </w:rPr>
      </w:pP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 xml:space="preserve">1. Опрос граждан проводится на всей территории или </w:t>
      </w:r>
      <w:proofErr w:type="gramStart"/>
      <w:r w:rsidRPr="00C5761A">
        <w:rPr>
          <w:rFonts w:ascii="Arial" w:hAnsi="Arial" w:cs="Arial"/>
          <w:sz w:val="24"/>
          <w:szCs w:val="24"/>
          <w:lang w:eastAsia="ru-RU"/>
        </w:rPr>
        <w:t>на части территории</w:t>
      </w:r>
      <w:proofErr w:type="gramEnd"/>
      <w:r w:rsidRPr="00C5761A">
        <w:rPr>
          <w:rFonts w:ascii="Arial" w:hAnsi="Arial" w:cs="Arial"/>
          <w:sz w:val="24"/>
          <w:szCs w:val="24"/>
          <w:lang w:eastAsia="ru-RU"/>
        </w:rPr>
        <w:t xml:space="preserve"> муниципального района для выявления мнения населения и его учета при принятии решений органами и должностными лицами местного самоуправления муниципального района, а также органами государственной власти Тюменской области.</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Результаты опроса носят рекомендательный характер.</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 xml:space="preserve">2. Опрос граждан проводится по инициативе Думы </w:t>
      </w:r>
      <w:r>
        <w:rPr>
          <w:rFonts w:ascii="Arial" w:hAnsi="Arial" w:cs="Arial"/>
          <w:sz w:val="24"/>
          <w:szCs w:val="24"/>
          <w:lang w:eastAsia="ru-RU"/>
        </w:rPr>
        <w:t>Тюменского муниципального района</w:t>
      </w:r>
      <w:r w:rsidRPr="00C5761A">
        <w:rPr>
          <w:rFonts w:ascii="Arial" w:hAnsi="Arial" w:cs="Arial"/>
          <w:sz w:val="24"/>
          <w:szCs w:val="24"/>
          <w:lang w:eastAsia="ru-RU"/>
        </w:rPr>
        <w:t xml:space="preserve"> или Председателя Думы </w:t>
      </w:r>
      <w:r>
        <w:rPr>
          <w:rFonts w:ascii="Arial" w:hAnsi="Arial" w:cs="Arial"/>
          <w:sz w:val="24"/>
          <w:szCs w:val="24"/>
          <w:lang w:eastAsia="ru-RU"/>
        </w:rPr>
        <w:t>Тюменского муниципального района</w:t>
      </w:r>
      <w:r w:rsidRPr="00C5761A">
        <w:rPr>
          <w:rFonts w:ascii="Arial" w:hAnsi="Arial" w:cs="Arial"/>
          <w:sz w:val="24"/>
          <w:szCs w:val="24"/>
          <w:lang w:eastAsia="ru-RU"/>
        </w:rPr>
        <w:t xml:space="preserve"> по вопросам местного значения муниципального района, а также органов государственной власти Тюменской области – по вопросам, предусмотренным федеральным законом.</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3. В опросе граждан имеют право участвовать жители муниципального района, обладающие избирательным правом.</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 xml:space="preserve">4. Порядок назначения и проведения опроса граждан устанавливается решением Думы </w:t>
      </w:r>
      <w:r>
        <w:rPr>
          <w:rFonts w:ascii="Arial" w:hAnsi="Arial" w:cs="Arial"/>
          <w:sz w:val="24"/>
          <w:szCs w:val="24"/>
          <w:lang w:eastAsia="ru-RU"/>
        </w:rPr>
        <w:t>Тюменского муниципального района</w:t>
      </w:r>
      <w:r w:rsidRPr="00C5761A">
        <w:rPr>
          <w:rFonts w:ascii="Arial" w:hAnsi="Arial" w:cs="Arial"/>
          <w:sz w:val="24"/>
          <w:szCs w:val="24"/>
          <w:lang w:eastAsia="ru-RU"/>
        </w:rPr>
        <w:t xml:space="preserve"> в соответствии с федеральным законом.</w:t>
      </w:r>
    </w:p>
    <w:p w:rsidR="008038C0" w:rsidRPr="00C5761A" w:rsidRDefault="008038C0" w:rsidP="008038C0">
      <w:pPr>
        <w:autoSpaceDE w:val="0"/>
        <w:autoSpaceDN w:val="0"/>
        <w:adjustRightInd w:val="0"/>
        <w:ind w:firstLine="709"/>
        <w:jc w:val="both"/>
        <w:rPr>
          <w:rFonts w:ascii="Arial" w:hAnsi="Arial" w:cs="Arial"/>
          <w:sz w:val="24"/>
          <w:szCs w:val="24"/>
          <w:lang w:eastAsia="ru-RU"/>
        </w:rPr>
      </w:pPr>
    </w:p>
    <w:p w:rsidR="008038C0" w:rsidRPr="00C5761A" w:rsidRDefault="008038C0" w:rsidP="008038C0">
      <w:pPr>
        <w:autoSpaceDE w:val="0"/>
        <w:autoSpaceDN w:val="0"/>
        <w:adjustRightInd w:val="0"/>
        <w:ind w:firstLine="709"/>
        <w:jc w:val="both"/>
        <w:rPr>
          <w:rFonts w:ascii="Arial" w:hAnsi="Arial" w:cs="Arial"/>
          <w:sz w:val="24"/>
          <w:szCs w:val="24"/>
          <w:lang w:eastAsia="ru-RU"/>
        </w:rPr>
      </w:pPr>
      <w:r>
        <w:rPr>
          <w:rFonts w:ascii="Arial" w:hAnsi="Arial" w:cs="Arial"/>
          <w:sz w:val="24"/>
          <w:szCs w:val="24"/>
          <w:lang w:eastAsia="ru-RU"/>
        </w:rPr>
        <w:t>Статья  19</w:t>
      </w:r>
      <w:r w:rsidRPr="00C5761A">
        <w:rPr>
          <w:rFonts w:ascii="Arial" w:hAnsi="Arial" w:cs="Arial"/>
          <w:sz w:val="24"/>
          <w:szCs w:val="24"/>
          <w:lang w:eastAsia="ru-RU"/>
        </w:rPr>
        <w:t xml:space="preserve">. </w:t>
      </w:r>
      <w:r w:rsidRPr="00C5761A">
        <w:rPr>
          <w:rFonts w:ascii="Arial" w:hAnsi="Arial" w:cs="Arial"/>
          <w:b/>
          <w:sz w:val="24"/>
          <w:szCs w:val="24"/>
          <w:lang w:eastAsia="ru-RU"/>
        </w:rPr>
        <w:t>Обращения граждан в органы местного самоуправления</w:t>
      </w:r>
    </w:p>
    <w:p w:rsidR="008038C0" w:rsidRPr="00C5761A" w:rsidRDefault="008038C0" w:rsidP="008038C0">
      <w:pPr>
        <w:autoSpaceDE w:val="0"/>
        <w:autoSpaceDN w:val="0"/>
        <w:adjustRightInd w:val="0"/>
        <w:ind w:firstLine="709"/>
        <w:jc w:val="both"/>
        <w:rPr>
          <w:rFonts w:ascii="Arial" w:hAnsi="Arial" w:cs="Arial"/>
          <w:color w:val="000000"/>
          <w:sz w:val="24"/>
          <w:szCs w:val="24"/>
          <w:lang w:eastAsia="ru-RU"/>
        </w:rPr>
      </w:pPr>
    </w:p>
    <w:p w:rsidR="008038C0" w:rsidRPr="00C5761A" w:rsidRDefault="008038C0" w:rsidP="008038C0">
      <w:pPr>
        <w:autoSpaceDE w:val="0"/>
        <w:autoSpaceDN w:val="0"/>
        <w:adjustRightInd w:val="0"/>
        <w:ind w:firstLine="709"/>
        <w:jc w:val="both"/>
        <w:rPr>
          <w:rFonts w:ascii="Arial" w:hAnsi="Arial" w:cs="Arial"/>
          <w:color w:val="000000"/>
          <w:sz w:val="24"/>
          <w:szCs w:val="24"/>
          <w:lang w:eastAsia="ru-RU"/>
        </w:rPr>
      </w:pPr>
      <w:r w:rsidRPr="00C5761A">
        <w:rPr>
          <w:rFonts w:ascii="Arial" w:hAnsi="Arial" w:cs="Arial"/>
          <w:color w:val="000000"/>
          <w:sz w:val="24"/>
          <w:szCs w:val="24"/>
          <w:lang w:eastAsia="ru-RU"/>
        </w:rPr>
        <w:t>1. Граждане имеют право на индивидуальные и коллективные обращения в органы местного самоуправления муниципального района.</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color w:val="000000"/>
          <w:sz w:val="24"/>
          <w:szCs w:val="24"/>
          <w:lang w:eastAsia="ru-RU"/>
        </w:rPr>
        <w:t xml:space="preserve">2. Обращения граждан подлежат рассмотрению в порядке и сроки, установленные Федеральным </w:t>
      </w:r>
      <w:hyperlink r:id="rId20" w:history="1">
        <w:r w:rsidRPr="00C5761A">
          <w:rPr>
            <w:rFonts w:ascii="Arial" w:hAnsi="Arial" w:cs="Arial"/>
            <w:color w:val="000000"/>
            <w:sz w:val="24"/>
            <w:szCs w:val="24"/>
            <w:lang w:eastAsia="ru-RU"/>
          </w:rPr>
          <w:t>законом</w:t>
        </w:r>
      </w:hyperlink>
      <w:r w:rsidRPr="00C5761A">
        <w:rPr>
          <w:rFonts w:ascii="Arial" w:hAnsi="Arial" w:cs="Arial"/>
          <w:color w:val="000000"/>
          <w:sz w:val="24"/>
          <w:szCs w:val="24"/>
          <w:lang w:eastAsia="ru-RU"/>
        </w:rPr>
        <w:t xml:space="preserve"> </w:t>
      </w:r>
      <w:r w:rsidRPr="00C5761A">
        <w:rPr>
          <w:rFonts w:ascii="Arial" w:hAnsi="Arial" w:cs="Arial"/>
          <w:sz w:val="24"/>
          <w:szCs w:val="24"/>
          <w:lang w:eastAsia="ru-RU"/>
        </w:rPr>
        <w:t xml:space="preserve">от </w:t>
      </w:r>
      <w:r>
        <w:rPr>
          <w:rFonts w:ascii="Arial" w:hAnsi="Arial" w:cs="Arial"/>
          <w:sz w:val="24"/>
          <w:szCs w:val="24"/>
          <w:lang w:eastAsia="ru-RU"/>
        </w:rPr>
        <w:t>0</w:t>
      </w:r>
      <w:r w:rsidRPr="00C5761A">
        <w:rPr>
          <w:rFonts w:ascii="Arial" w:hAnsi="Arial" w:cs="Arial"/>
          <w:sz w:val="24"/>
          <w:szCs w:val="24"/>
          <w:lang w:eastAsia="ru-RU"/>
        </w:rPr>
        <w:t>2 мая 2006 года № 59-ФЗ «О порядке рассмотрения обращений граждан Российской Федерации»</w:t>
      </w:r>
      <w:r w:rsidRPr="00C5761A">
        <w:rPr>
          <w:rFonts w:ascii="Arial" w:hAnsi="Arial" w:cs="Arial"/>
          <w:color w:val="000000"/>
          <w:sz w:val="24"/>
          <w:szCs w:val="24"/>
          <w:lang w:eastAsia="ru-RU"/>
        </w:rPr>
        <w:t>.</w:t>
      </w:r>
    </w:p>
    <w:p w:rsidR="008038C0" w:rsidRPr="00C5761A" w:rsidRDefault="008038C0" w:rsidP="008038C0">
      <w:pPr>
        <w:autoSpaceDE w:val="0"/>
        <w:autoSpaceDN w:val="0"/>
        <w:adjustRightInd w:val="0"/>
        <w:ind w:firstLine="709"/>
        <w:jc w:val="both"/>
        <w:rPr>
          <w:rFonts w:ascii="Arial" w:hAnsi="Arial" w:cs="Arial"/>
          <w:color w:val="000000"/>
          <w:sz w:val="24"/>
          <w:szCs w:val="24"/>
          <w:lang w:eastAsia="ru-RU"/>
        </w:rPr>
      </w:pPr>
      <w:r w:rsidRPr="00C5761A">
        <w:rPr>
          <w:rFonts w:ascii="Arial" w:hAnsi="Arial" w:cs="Arial"/>
          <w:color w:val="000000"/>
          <w:sz w:val="24"/>
          <w:szCs w:val="24"/>
          <w:lang w:eastAsia="ru-RU"/>
        </w:rPr>
        <w:t>3. За нарушение порядка и сроков рассмотрения обращений граждан должностные лица органов местного самоуправления муниципального района несут ответственность в соответствии с законодательством Российской Федерации.</w:t>
      </w:r>
    </w:p>
    <w:p w:rsidR="008038C0" w:rsidRPr="00C5761A" w:rsidRDefault="008038C0" w:rsidP="008038C0">
      <w:pPr>
        <w:autoSpaceDE w:val="0"/>
        <w:autoSpaceDN w:val="0"/>
        <w:adjustRightInd w:val="0"/>
        <w:ind w:firstLine="709"/>
        <w:jc w:val="both"/>
        <w:rPr>
          <w:rFonts w:ascii="Arial" w:hAnsi="Arial" w:cs="Arial"/>
          <w:sz w:val="24"/>
          <w:szCs w:val="24"/>
          <w:lang w:eastAsia="ru-RU"/>
        </w:rPr>
      </w:pPr>
    </w:p>
    <w:p w:rsidR="008038C0" w:rsidRPr="00C5761A" w:rsidRDefault="008038C0" w:rsidP="008038C0">
      <w:pPr>
        <w:ind w:firstLine="709"/>
        <w:jc w:val="both"/>
        <w:rPr>
          <w:rFonts w:ascii="Arial" w:hAnsi="Arial" w:cs="Arial"/>
          <w:sz w:val="24"/>
          <w:szCs w:val="24"/>
          <w:lang w:eastAsia="ru-RU"/>
        </w:rPr>
      </w:pPr>
    </w:p>
    <w:p w:rsidR="008038C0" w:rsidRPr="00C5761A" w:rsidRDefault="008038C0" w:rsidP="008038C0">
      <w:pPr>
        <w:ind w:firstLine="709"/>
        <w:jc w:val="both"/>
        <w:rPr>
          <w:rFonts w:ascii="Arial" w:hAnsi="Arial" w:cs="Arial"/>
          <w:b/>
          <w:sz w:val="24"/>
          <w:szCs w:val="24"/>
          <w:lang w:eastAsia="ru-RU"/>
        </w:rPr>
      </w:pPr>
      <w:r w:rsidRPr="00C5761A">
        <w:rPr>
          <w:rFonts w:ascii="Arial" w:hAnsi="Arial" w:cs="Arial"/>
          <w:b/>
          <w:sz w:val="24"/>
          <w:szCs w:val="24"/>
          <w:lang w:eastAsia="ru-RU"/>
        </w:rPr>
        <w:t>Глава 4. Органы местного самоуправления муниципального района</w:t>
      </w:r>
    </w:p>
    <w:p w:rsidR="008038C0" w:rsidRPr="00C5761A" w:rsidRDefault="008038C0" w:rsidP="008038C0">
      <w:pPr>
        <w:ind w:firstLine="709"/>
        <w:jc w:val="both"/>
        <w:rPr>
          <w:rFonts w:ascii="Arial" w:hAnsi="Arial" w:cs="Arial"/>
          <w:b/>
          <w:color w:val="FF0000"/>
          <w:sz w:val="24"/>
          <w:szCs w:val="24"/>
          <w:lang w:eastAsia="ru-RU"/>
        </w:rPr>
      </w:pPr>
    </w:p>
    <w:p w:rsidR="008038C0" w:rsidRPr="00C5761A" w:rsidRDefault="008038C0" w:rsidP="008038C0">
      <w:pPr>
        <w:ind w:firstLine="709"/>
        <w:jc w:val="both"/>
        <w:rPr>
          <w:rFonts w:ascii="Arial" w:hAnsi="Arial" w:cs="Arial"/>
          <w:b/>
          <w:sz w:val="24"/>
          <w:szCs w:val="24"/>
          <w:lang w:eastAsia="ru-RU"/>
        </w:rPr>
      </w:pPr>
      <w:r>
        <w:rPr>
          <w:rFonts w:ascii="Arial" w:hAnsi="Arial" w:cs="Arial"/>
          <w:sz w:val="24"/>
          <w:szCs w:val="24"/>
          <w:lang w:eastAsia="ru-RU"/>
        </w:rPr>
        <w:t>Статья 20</w:t>
      </w:r>
      <w:r w:rsidRPr="00C5761A">
        <w:rPr>
          <w:rFonts w:ascii="Arial" w:hAnsi="Arial" w:cs="Arial"/>
          <w:sz w:val="24"/>
          <w:szCs w:val="24"/>
          <w:lang w:eastAsia="ru-RU"/>
        </w:rPr>
        <w:t xml:space="preserve">. </w:t>
      </w:r>
      <w:r w:rsidRPr="00C5761A">
        <w:rPr>
          <w:rFonts w:ascii="Arial" w:hAnsi="Arial" w:cs="Arial"/>
          <w:b/>
          <w:sz w:val="24"/>
          <w:szCs w:val="24"/>
          <w:lang w:eastAsia="ru-RU"/>
        </w:rPr>
        <w:t>Структура органов местного самоуправления муниципального района</w:t>
      </w:r>
    </w:p>
    <w:p w:rsidR="008038C0" w:rsidRPr="00C5761A" w:rsidRDefault="008038C0" w:rsidP="008038C0">
      <w:pPr>
        <w:ind w:firstLine="709"/>
        <w:jc w:val="both"/>
        <w:rPr>
          <w:rFonts w:ascii="Arial" w:hAnsi="Arial" w:cs="Arial"/>
          <w:sz w:val="24"/>
          <w:szCs w:val="24"/>
          <w:lang w:eastAsia="ru-RU"/>
        </w:rPr>
      </w:pPr>
    </w:p>
    <w:p w:rsidR="008038C0" w:rsidRPr="00C5761A" w:rsidRDefault="008038C0" w:rsidP="008038C0">
      <w:pPr>
        <w:ind w:firstLine="709"/>
        <w:jc w:val="both"/>
        <w:rPr>
          <w:rFonts w:ascii="Arial" w:hAnsi="Arial" w:cs="Arial"/>
          <w:sz w:val="24"/>
          <w:szCs w:val="24"/>
        </w:rPr>
      </w:pPr>
      <w:r w:rsidRPr="00C5761A">
        <w:rPr>
          <w:rFonts w:ascii="Arial" w:hAnsi="Arial" w:cs="Arial"/>
          <w:sz w:val="24"/>
          <w:szCs w:val="24"/>
        </w:rPr>
        <w:t xml:space="preserve">1. Структуру органов местного самоуправления муниципального района </w:t>
      </w:r>
      <w:r>
        <w:rPr>
          <w:rFonts w:ascii="Arial" w:hAnsi="Arial" w:cs="Arial"/>
          <w:sz w:val="24"/>
          <w:szCs w:val="24"/>
        </w:rPr>
        <w:t xml:space="preserve">(далее также – органы местного самоуправления) </w:t>
      </w:r>
      <w:r w:rsidRPr="00C5761A">
        <w:rPr>
          <w:rFonts w:ascii="Arial" w:hAnsi="Arial" w:cs="Arial"/>
          <w:sz w:val="24"/>
          <w:szCs w:val="24"/>
        </w:rPr>
        <w:t xml:space="preserve">составляют: </w:t>
      </w:r>
    </w:p>
    <w:p w:rsidR="008038C0" w:rsidRPr="00C5761A" w:rsidRDefault="008038C0" w:rsidP="008038C0">
      <w:pPr>
        <w:tabs>
          <w:tab w:val="left" w:pos="0"/>
          <w:tab w:val="left" w:pos="180"/>
        </w:tabs>
        <w:ind w:firstLine="709"/>
        <w:jc w:val="both"/>
        <w:rPr>
          <w:rFonts w:ascii="Arial" w:hAnsi="Arial" w:cs="Arial"/>
          <w:sz w:val="24"/>
          <w:szCs w:val="24"/>
        </w:rPr>
      </w:pPr>
      <w:r w:rsidRPr="00C5761A">
        <w:rPr>
          <w:rFonts w:ascii="Arial" w:hAnsi="Arial" w:cs="Arial"/>
          <w:sz w:val="24"/>
          <w:szCs w:val="24"/>
        </w:rPr>
        <w:t>1) Дума Тюменского муниципального района (далее –</w:t>
      </w:r>
      <w:r>
        <w:rPr>
          <w:rFonts w:ascii="Arial" w:hAnsi="Arial" w:cs="Arial"/>
          <w:sz w:val="24"/>
          <w:szCs w:val="24"/>
        </w:rPr>
        <w:t xml:space="preserve"> </w:t>
      </w:r>
      <w:r w:rsidRPr="00C5761A">
        <w:rPr>
          <w:rFonts w:ascii="Arial" w:hAnsi="Arial" w:cs="Arial"/>
          <w:sz w:val="24"/>
          <w:szCs w:val="24"/>
        </w:rPr>
        <w:t>Дума</w:t>
      </w:r>
      <w:r>
        <w:rPr>
          <w:rFonts w:ascii="Arial" w:hAnsi="Arial" w:cs="Arial"/>
          <w:sz w:val="24"/>
          <w:szCs w:val="24"/>
        </w:rPr>
        <w:t xml:space="preserve"> района</w:t>
      </w:r>
      <w:r w:rsidRPr="00C5761A">
        <w:rPr>
          <w:rFonts w:ascii="Arial" w:hAnsi="Arial" w:cs="Arial"/>
          <w:sz w:val="24"/>
          <w:szCs w:val="24"/>
        </w:rPr>
        <w:t xml:space="preserve">) – представительный орган муниципального образования;  </w:t>
      </w:r>
      <w:r w:rsidRPr="00C5761A">
        <w:rPr>
          <w:rFonts w:ascii="Arial" w:hAnsi="Arial" w:cs="Arial"/>
          <w:sz w:val="16"/>
          <w:szCs w:val="16"/>
        </w:rPr>
        <w:tab/>
      </w:r>
      <w:r w:rsidRPr="00C5761A">
        <w:rPr>
          <w:rFonts w:ascii="Arial" w:hAnsi="Arial" w:cs="Arial"/>
          <w:sz w:val="16"/>
          <w:szCs w:val="16"/>
        </w:rPr>
        <w:tab/>
      </w:r>
    </w:p>
    <w:p w:rsidR="008038C0" w:rsidRPr="00C5761A" w:rsidRDefault="008038C0" w:rsidP="008038C0">
      <w:pPr>
        <w:tabs>
          <w:tab w:val="left" w:pos="0"/>
          <w:tab w:val="left" w:pos="180"/>
        </w:tabs>
        <w:ind w:firstLine="709"/>
        <w:jc w:val="both"/>
        <w:rPr>
          <w:rFonts w:ascii="Arial" w:hAnsi="Arial" w:cs="Arial"/>
          <w:sz w:val="24"/>
          <w:szCs w:val="24"/>
        </w:rPr>
      </w:pPr>
      <w:r w:rsidRPr="00C5761A">
        <w:rPr>
          <w:rFonts w:ascii="Arial" w:hAnsi="Arial" w:cs="Arial"/>
          <w:sz w:val="24"/>
          <w:szCs w:val="24"/>
        </w:rPr>
        <w:t>2) Председатель Думы Тюменского муниципального район</w:t>
      </w:r>
      <w:r>
        <w:rPr>
          <w:rFonts w:ascii="Arial" w:hAnsi="Arial" w:cs="Arial"/>
          <w:sz w:val="24"/>
          <w:szCs w:val="24"/>
        </w:rPr>
        <w:t>а (далее – Председатель</w:t>
      </w:r>
      <w:r w:rsidRPr="00C5761A">
        <w:rPr>
          <w:rFonts w:ascii="Arial" w:hAnsi="Arial" w:cs="Arial"/>
          <w:sz w:val="24"/>
          <w:szCs w:val="24"/>
        </w:rPr>
        <w:t xml:space="preserve"> Думы</w:t>
      </w:r>
      <w:r>
        <w:rPr>
          <w:rFonts w:ascii="Arial" w:hAnsi="Arial" w:cs="Arial"/>
          <w:sz w:val="24"/>
          <w:szCs w:val="24"/>
        </w:rPr>
        <w:t xml:space="preserve"> района</w:t>
      </w:r>
      <w:r w:rsidRPr="00C5761A">
        <w:rPr>
          <w:rFonts w:ascii="Arial" w:hAnsi="Arial" w:cs="Arial"/>
          <w:sz w:val="24"/>
          <w:szCs w:val="24"/>
        </w:rPr>
        <w:t xml:space="preserve">) – глава муниципального образования;  </w:t>
      </w:r>
      <w:r w:rsidRPr="00C5761A">
        <w:rPr>
          <w:rFonts w:ascii="Arial" w:hAnsi="Arial" w:cs="Arial"/>
          <w:sz w:val="16"/>
          <w:szCs w:val="16"/>
        </w:rPr>
        <w:tab/>
      </w:r>
      <w:r w:rsidRPr="00C5761A">
        <w:rPr>
          <w:rFonts w:ascii="Arial" w:hAnsi="Arial" w:cs="Arial"/>
          <w:sz w:val="16"/>
          <w:szCs w:val="16"/>
        </w:rPr>
        <w:tab/>
      </w:r>
    </w:p>
    <w:p w:rsidR="008038C0" w:rsidRPr="00C5761A" w:rsidRDefault="008038C0" w:rsidP="008038C0">
      <w:pPr>
        <w:tabs>
          <w:tab w:val="left" w:pos="0"/>
          <w:tab w:val="left" w:pos="180"/>
        </w:tabs>
        <w:ind w:firstLine="709"/>
        <w:jc w:val="both"/>
        <w:rPr>
          <w:rFonts w:ascii="Arial" w:hAnsi="Arial" w:cs="Arial"/>
          <w:sz w:val="24"/>
          <w:szCs w:val="24"/>
        </w:rPr>
      </w:pPr>
      <w:r w:rsidRPr="00C5761A">
        <w:rPr>
          <w:rFonts w:ascii="Arial" w:hAnsi="Arial" w:cs="Arial"/>
          <w:sz w:val="24"/>
          <w:szCs w:val="24"/>
          <w:lang w:eastAsia="ru-RU"/>
        </w:rPr>
        <w:t xml:space="preserve">3) администрация Тюменского муниципального района (далее </w:t>
      </w:r>
      <w:proofErr w:type="gramStart"/>
      <w:r w:rsidRPr="00C5761A">
        <w:rPr>
          <w:rFonts w:ascii="Arial" w:hAnsi="Arial" w:cs="Arial"/>
          <w:sz w:val="24"/>
          <w:szCs w:val="24"/>
          <w:lang w:eastAsia="ru-RU"/>
        </w:rPr>
        <w:t>–а</w:t>
      </w:r>
      <w:proofErr w:type="gramEnd"/>
      <w:r w:rsidRPr="00C5761A">
        <w:rPr>
          <w:rFonts w:ascii="Arial" w:hAnsi="Arial" w:cs="Arial"/>
          <w:sz w:val="24"/>
          <w:szCs w:val="24"/>
          <w:lang w:eastAsia="ru-RU"/>
        </w:rPr>
        <w:t>дминистрация</w:t>
      </w:r>
      <w:r>
        <w:rPr>
          <w:rFonts w:ascii="Arial" w:hAnsi="Arial" w:cs="Arial"/>
          <w:sz w:val="24"/>
          <w:szCs w:val="24"/>
          <w:lang w:eastAsia="ru-RU"/>
        </w:rPr>
        <w:t xml:space="preserve"> района</w:t>
      </w:r>
      <w:r w:rsidRPr="00C5761A">
        <w:rPr>
          <w:rFonts w:ascii="Arial" w:hAnsi="Arial" w:cs="Arial"/>
          <w:sz w:val="24"/>
          <w:szCs w:val="24"/>
          <w:lang w:eastAsia="ru-RU"/>
        </w:rPr>
        <w:t>), возглавляемая Главой администрации Тюменского муниципального района (далее – Глава района)</w:t>
      </w:r>
      <w:r>
        <w:rPr>
          <w:rFonts w:ascii="Arial" w:hAnsi="Arial" w:cs="Arial"/>
          <w:sz w:val="24"/>
          <w:szCs w:val="24"/>
          <w:lang w:eastAsia="ru-RU"/>
        </w:rPr>
        <w:t>, – исполнительно-распорядительный орган муниципального образования</w:t>
      </w:r>
      <w:r w:rsidRPr="00C5761A">
        <w:rPr>
          <w:rFonts w:ascii="Arial" w:hAnsi="Arial" w:cs="Arial"/>
          <w:sz w:val="24"/>
          <w:szCs w:val="24"/>
        </w:rPr>
        <w:t xml:space="preserve">;  </w:t>
      </w:r>
      <w:r w:rsidRPr="00C5761A">
        <w:rPr>
          <w:rFonts w:ascii="Arial" w:hAnsi="Arial" w:cs="Arial"/>
          <w:sz w:val="16"/>
          <w:szCs w:val="16"/>
        </w:rPr>
        <w:tab/>
      </w:r>
      <w:r w:rsidRPr="00C5761A">
        <w:rPr>
          <w:rFonts w:ascii="Arial" w:hAnsi="Arial" w:cs="Arial"/>
          <w:sz w:val="16"/>
          <w:szCs w:val="16"/>
        </w:rPr>
        <w:tab/>
      </w:r>
    </w:p>
    <w:p w:rsidR="008038C0" w:rsidRPr="00C5761A" w:rsidRDefault="008038C0" w:rsidP="008038C0">
      <w:pPr>
        <w:tabs>
          <w:tab w:val="left" w:pos="0"/>
          <w:tab w:val="left" w:pos="180"/>
        </w:tabs>
        <w:ind w:firstLine="709"/>
        <w:jc w:val="both"/>
        <w:rPr>
          <w:rFonts w:ascii="Arial" w:hAnsi="Arial" w:cs="Arial"/>
          <w:sz w:val="24"/>
          <w:szCs w:val="24"/>
        </w:rPr>
      </w:pPr>
      <w:r>
        <w:rPr>
          <w:rFonts w:ascii="Arial" w:hAnsi="Arial" w:cs="Arial"/>
          <w:sz w:val="24"/>
          <w:szCs w:val="24"/>
        </w:rPr>
        <w:t>4) Счетная</w:t>
      </w:r>
      <w:r w:rsidRPr="00C5761A">
        <w:rPr>
          <w:rFonts w:ascii="Arial" w:hAnsi="Arial" w:cs="Arial"/>
          <w:sz w:val="24"/>
          <w:szCs w:val="24"/>
        </w:rPr>
        <w:t xml:space="preserve"> палата Тюменского муниципального района (далее – Счетная палата) – </w:t>
      </w:r>
      <w:proofErr w:type="spellStart"/>
      <w:r w:rsidRPr="00C5761A">
        <w:rPr>
          <w:rFonts w:ascii="Arial" w:hAnsi="Arial" w:cs="Arial"/>
          <w:sz w:val="24"/>
          <w:szCs w:val="24"/>
        </w:rPr>
        <w:t>контрольно</w:t>
      </w:r>
      <w:proofErr w:type="spellEnd"/>
      <w:r>
        <w:rPr>
          <w:rFonts w:ascii="Arial" w:hAnsi="Arial" w:cs="Arial"/>
          <w:sz w:val="24"/>
          <w:szCs w:val="24"/>
        </w:rPr>
        <w:t xml:space="preserve"> </w:t>
      </w:r>
      <w:r w:rsidRPr="00C5761A">
        <w:rPr>
          <w:rFonts w:ascii="Arial" w:hAnsi="Arial" w:cs="Arial"/>
          <w:sz w:val="24"/>
          <w:szCs w:val="24"/>
        </w:rPr>
        <w:t>-</w:t>
      </w:r>
      <w:r>
        <w:rPr>
          <w:rFonts w:ascii="Arial" w:hAnsi="Arial" w:cs="Arial"/>
          <w:sz w:val="24"/>
          <w:szCs w:val="24"/>
        </w:rPr>
        <w:t xml:space="preserve"> </w:t>
      </w:r>
      <w:r w:rsidRPr="00C5761A">
        <w:rPr>
          <w:rFonts w:ascii="Arial" w:hAnsi="Arial" w:cs="Arial"/>
          <w:sz w:val="24"/>
          <w:szCs w:val="24"/>
        </w:rPr>
        <w:t xml:space="preserve">счетный орган муниципального образования;  </w:t>
      </w:r>
      <w:r w:rsidRPr="00C5761A">
        <w:rPr>
          <w:rFonts w:ascii="Arial" w:hAnsi="Arial" w:cs="Arial"/>
          <w:sz w:val="16"/>
          <w:szCs w:val="16"/>
        </w:rPr>
        <w:tab/>
      </w:r>
      <w:r w:rsidRPr="00C5761A">
        <w:rPr>
          <w:rFonts w:ascii="Arial" w:hAnsi="Arial" w:cs="Arial"/>
          <w:sz w:val="16"/>
          <w:szCs w:val="16"/>
        </w:rPr>
        <w:tab/>
      </w:r>
    </w:p>
    <w:p w:rsidR="008038C0" w:rsidRPr="00C5761A" w:rsidRDefault="008038C0" w:rsidP="008038C0">
      <w:pPr>
        <w:ind w:firstLine="709"/>
        <w:jc w:val="both"/>
        <w:rPr>
          <w:rFonts w:ascii="Arial" w:hAnsi="Arial" w:cs="Arial"/>
          <w:sz w:val="24"/>
          <w:szCs w:val="24"/>
          <w:lang w:eastAsia="ru-RU"/>
        </w:rPr>
      </w:pPr>
      <w:r w:rsidRPr="00C5761A">
        <w:rPr>
          <w:rFonts w:ascii="Arial" w:hAnsi="Arial" w:cs="Arial"/>
          <w:sz w:val="24"/>
          <w:szCs w:val="24"/>
          <w:lang w:eastAsia="ru-RU"/>
        </w:rPr>
        <w:t>2. Порядок формирования, полномочия, срок полномочий, подотчетность, подконтрольность органов местного самоуправления, а также иные вопросы организации и деятельности указанных органов определяются настоящим Уставом.</w:t>
      </w:r>
    </w:p>
    <w:p w:rsidR="008038C0" w:rsidRPr="00C5761A" w:rsidRDefault="008038C0" w:rsidP="008038C0">
      <w:pPr>
        <w:ind w:firstLine="709"/>
        <w:jc w:val="both"/>
        <w:rPr>
          <w:rFonts w:ascii="Arial" w:hAnsi="Arial" w:cs="Arial"/>
          <w:sz w:val="24"/>
          <w:szCs w:val="24"/>
          <w:lang w:eastAsia="ru-RU"/>
        </w:rPr>
      </w:pPr>
      <w:r w:rsidRPr="00C5761A">
        <w:rPr>
          <w:rFonts w:ascii="Arial" w:hAnsi="Arial" w:cs="Arial"/>
          <w:sz w:val="24"/>
          <w:szCs w:val="24"/>
          <w:lang w:eastAsia="ru-RU"/>
        </w:rPr>
        <w:t xml:space="preserve">3. Изменение структуры органов местного самоуправления муниципального района осуществляется не иначе как путем внесения изменений в настоящий Устав. </w:t>
      </w:r>
    </w:p>
    <w:p w:rsidR="008038C0" w:rsidRPr="00C5761A" w:rsidRDefault="008038C0" w:rsidP="008038C0">
      <w:pPr>
        <w:ind w:firstLine="709"/>
        <w:jc w:val="both"/>
        <w:rPr>
          <w:rFonts w:ascii="Arial" w:hAnsi="Arial" w:cs="Arial"/>
          <w:sz w:val="24"/>
          <w:szCs w:val="24"/>
          <w:lang w:eastAsia="ru-RU"/>
        </w:rPr>
      </w:pPr>
      <w:r w:rsidRPr="00C5761A">
        <w:rPr>
          <w:rFonts w:ascii="Arial" w:hAnsi="Arial" w:cs="Arial"/>
          <w:sz w:val="24"/>
          <w:szCs w:val="24"/>
          <w:lang w:eastAsia="ru-RU"/>
        </w:rPr>
        <w:t>4. Решение Думы</w:t>
      </w:r>
      <w:r>
        <w:rPr>
          <w:rFonts w:ascii="Arial" w:hAnsi="Arial" w:cs="Arial"/>
          <w:sz w:val="24"/>
          <w:szCs w:val="24"/>
          <w:lang w:eastAsia="ru-RU"/>
        </w:rPr>
        <w:t xml:space="preserve"> района</w:t>
      </w:r>
      <w:r w:rsidRPr="00C5761A">
        <w:rPr>
          <w:rFonts w:ascii="Arial" w:hAnsi="Arial" w:cs="Arial"/>
          <w:sz w:val="24"/>
          <w:szCs w:val="24"/>
          <w:lang w:eastAsia="ru-RU"/>
        </w:rPr>
        <w:t xml:space="preserve"> об изменении структуры органов местного самоуправления вступает в силу не ранее</w:t>
      </w:r>
      <w:r>
        <w:rPr>
          <w:rFonts w:ascii="Arial" w:hAnsi="Arial" w:cs="Arial"/>
          <w:sz w:val="24"/>
          <w:szCs w:val="24"/>
          <w:lang w:eastAsia="ru-RU"/>
        </w:rPr>
        <w:t xml:space="preserve"> </w:t>
      </w:r>
      <w:r w:rsidRPr="00C5761A">
        <w:rPr>
          <w:rFonts w:ascii="Arial" w:hAnsi="Arial" w:cs="Arial"/>
          <w:sz w:val="24"/>
          <w:szCs w:val="24"/>
          <w:lang w:eastAsia="ru-RU"/>
        </w:rPr>
        <w:t>чем по истечении срока полномочий Думы</w:t>
      </w:r>
      <w:r>
        <w:rPr>
          <w:rFonts w:ascii="Arial" w:hAnsi="Arial" w:cs="Arial"/>
          <w:sz w:val="24"/>
          <w:szCs w:val="24"/>
          <w:lang w:eastAsia="ru-RU"/>
        </w:rPr>
        <w:t xml:space="preserve"> района</w:t>
      </w:r>
      <w:r w:rsidRPr="00C5761A">
        <w:rPr>
          <w:rFonts w:ascii="Arial" w:hAnsi="Arial" w:cs="Arial"/>
          <w:sz w:val="24"/>
          <w:szCs w:val="24"/>
          <w:lang w:eastAsia="ru-RU"/>
        </w:rPr>
        <w:t>, принявшей указанное решение.</w:t>
      </w:r>
    </w:p>
    <w:p w:rsidR="008038C0" w:rsidRPr="00C5761A" w:rsidRDefault="008038C0" w:rsidP="008038C0">
      <w:pPr>
        <w:tabs>
          <w:tab w:val="left" w:pos="0"/>
          <w:tab w:val="left" w:pos="180"/>
        </w:tabs>
        <w:ind w:firstLine="709"/>
        <w:jc w:val="both"/>
        <w:rPr>
          <w:sz w:val="28"/>
          <w:szCs w:val="28"/>
          <w:lang w:eastAsia="ru-RU"/>
        </w:rPr>
      </w:pPr>
    </w:p>
    <w:p w:rsidR="008038C0" w:rsidRPr="00C5761A" w:rsidRDefault="008038C0" w:rsidP="008038C0">
      <w:pPr>
        <w:tabs>
          <w:tab w:val="left" w:pos="0"/>
          <w:tab w:val="left" w:pos="180"/>
        </w:tabs>
        <w:ind w:firstLine="709"/>
        <w:jc w:val="both"/>
        <w:rPr>
          <w:sz w:val="28"/>
          <w:szCs w:val="28"/>
          <w:lang w:eastAsia="ru-RU"/>
        </w:rPr>
      </w:pPr>
    </w:p>
    <w:p w:rsidR="008038C0" w:rsidRPr="00C5761A" w:rsidRDefault="008038C0" w:rsidP="008038C0">
      <w:pPr>
        <w:ind w:firstLine="709"/>
        <w:jc w:val="both"/>
        <w:rPr>
          <w:rFonts w:ascii="Arial" w:hAnsi="Arial" w:cs="Arial"/>
          <w:b/>
          <w:sz w:val="24"/>
          <w:szCs w:val="24"/>
          <w:lang w:eastAsia="ru-RU"/>
        </w:rPr>
      </w:pPr>
      <w:r>
        <w:rPr>
          <w:rFonts w:ascii="Arial" w:hAnsi="Arial" w:cs="Arial"/>
          <w:sz w:val="24"/>
          <w:szCs w:val="24"/>
          <w:lang w:eastAsia="ru-RU"/>
        </w:rPr>
        <w:t>Статья 21</w:t>
      </w:r>
      <w:r w:rsidRPr="00C5761A">
        <w:rPr>
          <w:rFonts w:ascii="Arial" w:hAnsi="Arial" w:cs="Arial"/>
          <w:sz w:val="24"/>
          <w:szCs w:val="24"/>
          <w:lang w:eastAsia="ru-RU"/>
        </w:rPr>
        <w:t xml:space="preserve">. </w:t>
      </w:r>
      <w:r w:rsidRPr="00C5761A">
        <w:rPr>
          <w:rFonts w:ascii="Arial" w:hAnsi="Arial" w:cs="Arial"/>
          <w:b/>
          <w:sz w:val="24"/>
          <w:szCs w:val="24"/>
          <w:lang w:eastAsia="ru-RU"/>
        </w:rPr>
        <w:t>Дума</w:t>
      </w:r>
      <w:r>
        <w:rPr>
          <w:rFonts w:ascii="Arial" w:hAnsi="Arial" w:cs="Arial"/>
          <w:b/>
          <w:sz w:val="24"/>
          <w:szCs w:val="24"/>
          <w:lang w:eastAsia="ru-RU"/>
        </w:rPr>
        <w:t xml:space="preserve"> </w:t>
      </w:r>
      <w:r w:rsidRPr="00ED43F0">
        <w:rPr>
          <w:rFonts w:ascii="Arial" w:hAnsi="Arial" w:cs="Arial"/>
          <w:b/>
          <w:sz w:val="24"/>
          <w:szCs w:val="24"/>
          <w:lang w:eastAsia="ru-RU"/>
        </w:rPr>
        <w:t>района</w:t>
      </w:r>
      <w:r w:rsidRPr="00C5761A">
        <w:rPr>
          <w:rFonts w:ascii="Arial" w:hAnsi="Arial" w:cs="Arial"/>
          <w:b/>
          <w:sz w:val="24"/>
          <w:szCs w:val="24"/>
          <w:lang w:eastAsia="ru-RU"/>
        </w:rPr>
        <w:t xml:space="preserve"> – представительный орган муниципального образования</w:t>
      </w:r>
    </w:p>
    <w:p w:rsidR="008038C0" w:rsidRPr="00C5761A" w:rsidRDefault="008038C0" w:rsidP="008038C0">
      <w:pPr>
        <w:ind w:firstLine="709"/>
        <w:jc w:val="both"/>
        <w:rPr>
          <w:rFonts w:ascii="Arial" w:hAnsi="Arial" w:cs="Arial"/>
          <w:sz w:val="24"/>
          <w:szCs w:val="24"/>
          <w:lang w:eastAsia="ru-RU"/>
        </w:rPr>
      </w:pP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 xml:space="preserve">1. Дума </w:t>
      </w:r>
      <w:r>
        <w:rPr>
          <w:rFonts w:ascii="Arial" w:hAnsi="Arial" w:cs="Arial"/>
          <w:sz w:val="24"/>
          <w:szCs w:val="24"/>
          <w:lang w:eastAsia="ru-RU"/>
        </w:rPr>
        <w:t xml:space="preserve">района </w:t>
      </w:r>
      <w:r w:rsidRPr="00C5761A">
        <w:rPr>
          <w:rFonts w:ascii="Arial" w:hAnsi="Arial" w:cs="Arial"/>
          <w:sz w:val="24"/>
          <w:szCs w:val="24"/>
          <w:lang w:eastAsia="ru-RU"/>
        </w:rPr>
        <w:t xml:space="preserve">является представительным органом муниципального образования Тюменский муниципальный район. </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2. Дума</w:t>
      </w:r>
      <w:r>
        <w:rPr>
          <w:rFonts w:ascii="Arial" w:hAnsi="Arial" w:cs="Arial"/>
          <w:sz w:val="24"/>
          <w:szCs w:val="24"/>
          <w:lang w:eastAsia="ru-RU"/>
        </w:rPr>
        <w:t xml:space="preserve"> района</w:t>
      </w:r>
      <w:r w:rsidRPr="00C5761A">
        <w:rPr>
          <w:rFonts w:ascii="Arial" w:hAnsi="Arial" w:cs="Arial"/>
          <w:sz w:val="24"/>
          <w:szCs w:val="24"/>
          <w:lang w:eastAsia="ru-RU"/>
        </w:rPr>
        <w:t xml:space="preserve"> состоит из 15 д</w:t>
      </w:r>
      <w:r>
        <w:rPr>
          <w:rFonts w:ascii="Arial" w:hAnsi="Arial" w:cs="Arial"/>
          <w:sz w:val="24"/>
          <w:szCs w:val="24"/>
          <w:lang w:eastAsia="ru-RU"/>
        </w:rPr>
        <w:t xml:space="preserve">епутатов, избираемых населением </w:t>
      </w:r>
      <w:r w:rsidRPr="00C5761A">
        <w:rPr>
          <w:rFonts w:ascii="Arial" w:hAnsi="Arial" w:cs="Arial"/>
          <w:sz w:val="24"/>
          <w:szCs w:val="24"/>
          <w:lang w:eastAsia="ru-RU"/>
        </w:rPr>
        <w:t>на муниципальных выборах на пятилетний срок полномочий в соответствии с федеральными законами и законами Тюменской области.</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 xml:space="preserve">3. Дума </w:t>
      </w:r>
      <w:r>
        <w:rPr>
          <w:rFonts w:ascii="Arial" w:hAnsi="Arial" w:cs="Arial"/>
          <w:sz w:val="24"/>
          <w:szCs w:val="24"/>
          <w:lang w:eastAsia="ru-RU"/>
        </w:rPr>
        <w:t xml:space="preserve">района </w:t>
      </w:r>
      <w:r w:rsidRPr="00C5761A">
        <w:rPr>
          <w:rFonts w:ascii="Arial" w:hAnsi="Arial" w:cs="Arial"/>
          <w:sz w:val="24"/>
          <w:szCs w:val="24"/>
          <w:lang w:eastAsia="ru-RU"/>
        </w:rPr>
        <w:t>вправе осуществлять свои полномочия при условии избрания не менее двух третей от установленной численности ее депутатов.</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4. Дума</w:t>
      </w:r>
      <w:r>
        <w:rPr>
          <w:rFonts w:ascii="Arial" w:hAnsi="Arial" w:cs="Arial"/>
          <w:sz w:val="24"/>
          <w:szCs w:val="24"/>
          <w:lang w:eastAsia="ru-RU"/>
        </w:rPr>
        <w:t xml:space="preserve"> района</w:t>
      </w:r>
      <w:r w:rsidRPr="00C5761A">
        <w:rPr>
          <w:rFonts w:ascii="Arial" w:hAnsi="Arial" w:cs="Arial"/>
          <w:sz w:val="24"/>
          <w:szCs w:val="24"/>
          <w:lang w:eastAsia="ru-RU"/>
        </w:rPr>
        <w:t xml:space="preserve"> обладает правами юридического лица.</w:t>
      </w:r>
    </w:p>
    <w:p w:rsidR="008038C0" w:rsidRPr="00C5761A" w:rsidRDefault="008038C0" w:rsidP="008038C0">
      <w:pPr>
        <w:ind w:firstLine="709"/>
        <w:jc w:val="both"/>
        <w:rPr>
          <w:rFonts w:ascii="Arial" w:hAnsi="Arial" w:cs="Arial"/>
          <w:sz w:val="24"/>
          <w:szCs w:val="24"/>
          <w:lang w:eastAsia="ru-RU"/>
        </w:rPr>
      </w:pPr>
    </w:p>
    <w:p w:rsidR="008038C0" w:rsidRPr="00C5761A" w:rsidRDefault="008038C0" w:rsidP="008038C0">
      <w:pPr>
        <w:ind w:firstLine="709"/>
        <w:jc w:val="both"/>
        <w:rPr>
          <w:rFonts w:ascii="Arial" w:hAnsi="Arial" w:cs="Arial"/>
          <w:sz w:val="24"/>
          <w:szCs w:val="24"/>
          <w:lang w:eastAsia="ru-RU"/>
        </w:rPr>
      </w:pPr>
    </w:p>
    <w:p w:rsidR="008038C0" w:rsidRPr="00C5761A" w:rsidRDefault="008038C0" w:rsidP="008038C0">
      <w:pPr>
        <w:ind w:firstLine="709"/>
        <w:jc w:val="both"/>
        <w:rPr>
          <w:rFonts w:ascii="Arial" w:hAnsi="Arial" w:cs="Arial"/>
          <w:sz w:val="24"/>
          <w:szCs w:val="24"/>
          <w:lang w:eastAsia="ru-RU"/>
        </w:rPr>
      </w:pPr>
      <w:r w:rsidRPr="00C5761A">
        <w:rPr>
          <w:rFonts w:ascii="Arial" w:hAnsi="Arial" w:cs="Arial"/>
          <w:sz w:val="24"/>
          <w:szCs w:val="24"/>
          <w:lang w:eastAsia="ru-RU"/>
        </w:rPr>
        <w:t>Ст</w:t>
      </w:r>
      <w:r>
        <w:rPr>
          <w:rFonts w:ascii="Arial" w:hAnsi="Arial" w:cs="Arial"/>
          <w:sz w:val="24"/>
          <w:szCs w:val="24"/>
          <w:lang w:eastAsia="ru-RU"/>
        </w:rPr>
        <w:t>атья  22</w:t>
      </w:r>
      <w:r w:rsidRPr="00C5761A">
        <w:rPr>
          <w:rFonts w:ascii="Arial" w:hAnsi="Arial" w:cs="Arial"/>
          <w:sz w:val="24"/>
          <w:szCs w:val="24"/>
          <w:lang w:eastAsia="ru-RU"/>
        </w:rPr>
        <w:t xml:space="preserve">. </w:t>
      </w:r>
      <w:r w:rsidRPr="00C5761A">
        <w:rPr>
          <w:rFonts w:ascii="Arial" w:hAnsi="Arial" w:cs="Arial"/>
          <w:b/>
          <w:sz w:val="24"/>
          <w:szCs w:val="24"/>
          <w:lang w:eastAsia="ru-RU"/>
        </w:rPr>
        <w:t>Полномочия Думы</w:t>
      </w:r>
      <w:r>
        <w:rPr>
          <w:rFonts w:ascii="Arial" w:hAnsi="Arial" w:cs="Arial"/>
          <w:b/>
          <w:sz w:val="24"/>
          <w:szCs w:val="24"/>
          <w:lang w:eastAsia="ru-RU"/>
        </w:rPr>
        <w:t xml:space="preserve"> района</w:t>
      </w:r>
    </w:p>
    <w:p w:rsidR="008038C0" w:rsidRPr="00C5761A" w:rsidRDefault="008038C0" w:rsidP="008038C0">
      <w:pPr>
        <w:ind w:firstLine="709"/>
        <w:jc w:val="both"/>
        <w:rPr>
          <w:rFonts w:ascii="Arial" w:hAnsi="Arial" w:cs="Arial"/>
          <w:sz w:val="24"/>
          <w:szCs w:val="24"/>
          <w:lang w:eastAsia="ru-RU"/>
        </w:rPr>
      </w:pPr>
    </w:p>
    <w:p w:rsidR="008038C0" w:rsidRPr="00C5761A" w:rsidRDefault="008038C0" w:rsidP="008038C0">
      <w:pPr>
        <w:autoSpaceDE w:val="0"/>
        <w:autoSpaceDN w:val="0"/>
        <w:adjustRightInd w:val="0"/>
        <w:ind w:firstLine="709"/>
        <w:jc w:val="both"/>
        <w:rPr>
          <w:rFonts w:ascii="Arial" w:hAnsi="Arial" w:cs="Arial"/>
          <w:sz w:val="24"/>
          <w:szCs w:val="24"/>
          <w:lang w:eastAsia="ru-RU"/>
        </w:rPr>
      </w:pPr>
      <w:r>
        <w:rPr>
          <w:rFonts w:ascii="Arial" w:hAnsi="Arial" w:cs="Arial"/>
          <w:sz w:val="24"/>
          <w:szCs w:val="24"/>
          <w:lang w:eastAsia="ru-RU"/>
        </w:rPr>
        <w:t xml:space="preserve">К </w:t>
      </w:r>
      <w:r w:rsidRPr="00C5761A">
        <w:rPr>
          <w:rFonts w:ascii="Arial" w:hAnsi="Arial" w:cs="Arial"/>
          <w:sz w:val="24"/>
          <w:szCs w:val="24"/>
          <w:lang w:eastAsia="ru-RU"/>
        </w:rPr>
        <w:t xml:space="preserve">полномочиям Думы </w:t>
      </w:r>
      <w:r>
        <w:rPr>
          <w:rFonts w:ascii="Arial" w:hAnsi="Arial" w:cs="Arial"/>
          <w:sz w:val="24"/>
          <w:szCs w:val="24"/>
          <w:lang w:eastAsia="ru-RU"/>
        </w:rPr>
        <w:t>района</w:t>
      </w:r>
      <w:r w:rsidRPr="00C5761A">
        <w:rPr>
          <w:rFonts w:ascii="Arial" w:hAnsi="Arial" w:cs="Arial"/>
          <w:sz w:val="24"/>
          <w:szCs w:val="24"/>
          <w:lang w:eastAsia="ru-RU"/>
        </w:rPr>
        <w:t xml:space="preserve"> относятся:</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Pr>
          <w:rFonts w:ascii="Arial" w:hAnsi="Arial" w:cs="Arial"/>
          <w:sz w:val="24"/>
          <w:szCs w:val="24"/>
          <w:lang w:eastAsia="ru-RU"/>
        </w:rPr>
        <w:t>1) принятие У</w:t>
      </w:r>
      <w:r w:rsidRPr="00C5761A">
        <w:rPr>
          <w:rFonts w:ascii="Arial" w:hAnsi="Arial" w:cs="Arial"/>
          <w:sz w:val="24"/>
          <w:szCs w:val="24"/>
          <w:lang w:eastAsia="ru-RU"/>
        </w:rPr>
        <w:t>става муниципального образования Тюменский муниципальный район и внесение в него изменений и дополнений;</w:t>
      </w:r>
    </w:p>
    <w:p w:rsidR="008038C0"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2) утверждение бюджета муниципального район</w:t>
      </w:r>
      <w:r>
        <w:rPr>
          <w:rFonts w:ascii="Arial" w:hAnsi="Arial" w:cs="Arial"/>
          <w:sz w:val="24"/>
          <w:szCs w:val="24"/>
          <w:lang w:eastAsia="ru-RU"/>
        </w:rPr>
        <w:t>а</w:t>
      </w:r>
      <w:r w:rsidRPr="00C5761A">
        <w:rPr>
          <w:rFonts w:ascii="Arial" w:hAnsi="Arial" w:cs="Arial"/>
          <w:sz w:val="24"/>
          <w:szCs w:val="24"/>
          <w:lang w:eastAsia="ru-RU"/>
        </w:rPr>
        <w:t xml:space="preserve"> и отчета о его исполнении, правовое регулирование бюджетных отношений в пределах полномочий, установленных Бюджетным кодексом Российской Федерации;</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Pr>
          <w:rFonts w:ascii="Arial" w:hAnsi="Arial" w:cs="Arial"/>
          <w:sz w:val="24"/>
          <w:szCs w:val="24"/>
          <w:lang w:eastAsia="ru-RU"/>
        </w:rPr>
        <w:lastRenderedPageBreak/>
        <w:t>3</w:t>
      </w:r>
      <w:r w:rsidRPr="00C5761A">
        <w:rPr>
          <w:rFonts w:ascii="Arial" w:hAnsi="Arial" w:cs="Arial"/>
          <w:sz w:val="24"/>
          <w:szCs w:val="24"/>
          <w:lang w:eastAsia="ru-RU"/>
        </w:rPr>
        <w:t>) установление порядк</w:t>
      </w:r>
      <w:r>
        <w:rPr>
          <w:rFonts w:ascii="Arial" w:hAnsi="Arial" w:cs="Arial"/>
          <w:sz w:val="24"/>
          <w:szCs w:val="24"/>
          <w:lang w:eastAsia="ru-RU"/>
        </w:rPr>
        <w:t xml:space="preserve">а рассмотрения проекта </w:t>
      </w:r>
      <w:r w:rsidRPr="00C5761A">
        <w:rPr>
          <w:rFonts w:ascii="Arial" w:hAnsi="Arial" w:cs="Arial"/>
          <w:sz w:val="24"/>
          <w:szCs w:val="24"/>
          <w:lang w:eastAsia="ru-RU"/>
        </w:rPr>
        <w:t>бюджета</w:t>
      </w:r>
      <w:r>
        <w:rPr>
          <w:rFonts w:ascii="Arial" w:hAnsi="Arial" w:cs="Arial"/>
          <w:sz w:val="24"/>
          <w:szCs w:val="24"/>
          <w:lang w:eastAsia="ru-RU"/>
        </w:rPr>
        <w:t xml:space="preserve"> муниципального района</w:t>
      </w:r>
      <w:r w:rsidRPr="00C5761A">
        <w:rPr>
          <w:rFonts w:ascii="Arial" w:hAnsi="Arial" w:cs="Arial"/>
          <w:sz w:val="24"/>
          <w:szCs w:val="24"/>
          <w:lang w:eastAsia="ru-RU"/>
        </w:rPr>
        <w:t>, ут</w:t>
      </w:r>
      <w:r>
        <w:rPr>
          <w:rFonts w:ascii="Arial" w:hAnsi="Arial" w:cs="Arial"/>
          <w:sz w:val="24"/>
          <w:szCs w:val="24"/>
          <w:lang w:eastAsia="ru-RU"/>
        </w:rPr>
        <w:t xml:space="preserve">верждения и исполнения </w:t>
      </w:r>
      <w:r w:rsidRPr="00C5761A">
        <w:rPr>
          <w:rFonts w:ascii="Arial" w:hAnsi="Arial" w:cs="Arial"/>
          <w:sz w:val="24"/>
          <w:szCs w:val="24"/>
          <w:lang w:eastAsia="ru-RU"/>
        </w:rPr>
        <w:t>бюджета</w:t>
      </w:r>
      <w:r>
        <w:rPr>
          <w:rFonts w:ascii="Arial" w:hAnsi="Arial" w:cs="Arial"/>
          <w:sz w:val="24"/>
          <w:szCs w:val="24"/>
          <w:lang w:eastAsia="ru-RU"/>
        </w:rPr>
        <w:t xml:space="preserve"> муниципального района</w:t>
      </w:r>
      <w:r w:rsidRPr="00C5761A">
        <w:rPr>
          <w:rFonts w:ascii="Arial" w:hAnsi="Arial" w:cs="Arial"/>
          <w:sz w:val="24"/>
          <w:szCs w:val="24"/>
          <w:lang w:eastAsia="ru-RU"/>
        </w:rPr>
        <w:t xml:space="preserve">, осуществления </w:t>
      </w:r>
      <w:proofErr w:type="gramStart"/>
      <w:r w:rsidRPr="00C5761A">
        <w:rPr>
          <w:rFonts w:ascii="Arial" w:hAnsi="Arial" w:cs="Arial"/>
          <w:sz w:val="24"/>
          <w:szCs w:val="24"/>
          <w:lang w:eastAsia="ru-RU"/>
        </w:rPr>
        <w:t>контроля за</w:t>
      </w:r>
      <w:proofErr w:type="gramEnd"/>
      <w:r w:rsidRPr="00C5761A">
        <w:rPr>
          <w:rFonts w:ascii="Arial" w:hAnsi="Arial" w:cs="Arial"/>
          <w:sz w:val="24"/>
          <w:szCs w:val="24"/>
          <w:lang w:eastAsia="ru-RU"/>
        </w:rPr>
        <w:t xml:space="preserve"> его исполнением и утверждени</w:t>
      </w:r>
      <w:r>
        <w:rPr>
          <w:rFonts w:ascii="Arial" w:hAnsi="Arial" w:cs="Arial"/>
          <w:sz w:val="24"/>
          <w:szCs w:val="24"/>
          <w:lang w:eastAsia="ru-RU"/>
        </w:rPr>
        <w:t xml:space="preserve">я отчета об исполнении </w:t>
      </w:r>
      <w:r w:rsidRPr="00C5761A">
        <w:rPr>
          <w:rFonts w:ascii="Arial" w:hAnsi="Arial" w:cs="Arial"/>
          <w:sz w:val="24"/>
          <w:szCs w:val="24"/>
          <w:lang w:eastAsia="ru-RU"/>
        </w:rPr>
        <w:t>бюджета</w:t>
      </w:r>
      <w:r>
        <w:rPr>
          <w:rFonts w:ascii="Arial" w:hAnsi="Arial" w:cs="Arial"/>
          <w:sz w:val="24"/>
          <w:szCs w:val="24"/>
          <w:lang w:eastAsia="ru-RU"/>
        </w:rPr>
        <w:t xml:space="preserve"> муниципального района</w:t>
      </w:r>
      <w:r w:rsidRPr="00C5761A">
        <w:rPr>
          <w:rFonts w:ascii="Arial" w:hAnsi="Arial" w:cs="Arial"/>
          <w:sz w:val="24"/>
          <w:szCs w:val="24"/>
          <w:lang w:eastAsia="ru-RU"/>
        </w:rPr>
        <w:t>;</w:t>
      </w:r>
    </w:p>
    <w:p w:rsidR="008038C0" w:rsidRPr="00C5761A" w:rsidRDefault="008038C0" w:rsidP="008038C0">
      <w:pPr>
        <w:autoSpaceDE w:val="0"/>
        <w:autoSpaceDN w:val="0"/>
        <w:adjustRightInd w:val="0"/>
        <w:ind w:firstLine="709"/>
        <w:jc w:val="both"/>
        <w:rPr>
          <w:rFonts w:ascii="Arial" w:hAnsi="Arial" w:cs="Arial"/>
          <w:sz w:val="24"/>
          <w:szCs w:val="24"/>
          <w:lang w:eastAsia="ru-RU"/>
        </w:rPr>
      </w:pPr>
      <w:proofErr w:type="gramStart"/>
      <w:r>
        <w:rPr>
          <w:rFonts w:ascii="Arial" w:hAnsi="Arial" w:cs="Arial"/>
          <w:sz w:val="24"/>
          <w:szCs w:val="24"/>
          <w:lang w:eastAsia="ru-RU"/>
        </w:rPr>
        <w:t>4</w:t>
      </w:r>
      <w:r w:rsidRPr="00C5761A">
        <w:rPr>
          <w:rFonts w:ascii="Arial" w:hAnsi="Arial" w:cs="Arial"/>
          <w:sz w:val="24"/>
          <w:szCs w:val="24"/>
          <w:lang w:eastAsia="ru-RU"/>
        </w:rPr>
        <w:t>) установление в соответствии с федеральными законами и законами Тюменской области нормативов отчислений доходов в бюджеты поселений от федеральных налогов и сборов, в том числе от налогов, предусмотренных специальными налоговыми режимами, региональных и местных налогов, подлежащих зачислению в соответствии с Бюджетным кодексом Российской Федерации, законодательством о налогах и сборах и (или) законами Тюменской области в бюджеты муниципальных районов;</w:t>
      </w:r>
      <w:proofErr w:type="gramEnd"/>
    </w:p>
    <w:p w:rsidR="008038C0" w:rsidRPr="00C5761A" w:rsidRDefault="008038C0" w:rsidP="008038C0">
      <w:pPr>
        <w:autoSpaceDE w:val="0"/>
        <w:autoSpaceDN w:val="0"/>
        <w:adjustRightInd w:val="0"/>
        <w:ind w:firstLine="709"/>
        <w:jc w:val="both"/>
        <w:rPr>
          <w:rFonts w:ascii="Arial" w:hAnsi="Arial" w:cs="Arial"/>
          <w:sz w:val="24"/>
          <w:szCs w:val="24"/>
          <w:lang w:eastAsia="ru-RU"/>
        </w:rPr>
      </w:pPr>
      <w:r>
        <w:rPr>
          <w:rFonts w:ascii="Arial" w:hAnsi="Arial" w:cs="Arial"/>
          <w:sz w:val="24"/>
          <w:szCs w:val="24"/>
          <w:lang w:eastAsia="ru-RU"/>
        </w:rPr>
        <w:t>5</w:t>
      </w:r>
      <w:r w:rsidRPr="00C5761A">
        <w:rPr>
          <w:rFonts w:ascii="Arial" w:hAnsi="Arial" w:cs="Arial"/>
          <w:sz w:val="24"/>
          <w:szCs w:val="24"/>
          <w:lang w:eastAsia="ru-RU"/>
        </w:rPr>
        <w:t>) установление порядка и условий предоставления межбюджетных трансфертов из бюджета муниципа</w:t>
      </w:r>
      <w:r>
        <w:rPr>
          <w:rFonts w:ascii="Arial" w:hAnsi="Arial" w:cs="Arial"/>
          <w:sz w:val="24"/>
          <w:szCs w:val="24"/>
          <w:lang w:eastAsia="ru-RU"/>
        </w:rPr>
        <w:t xml:space="preserve">льного района бюджетам </w:t>
      </w:r>
      <w:r w:rsidRPr="00C5761A">
        <w:rPr>
          <w:rFonts w:ascii="Arial" w:hAnsi="Arial" w:cs="Arial"/>
          <w:sz w:val="24"/>
          <w:szCs w:val="24"/>
          <w:lang w:eastAsia="ru-RU"/>
        </w:rPr>
        <w:t>поселений;</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Pr>
          <w:rFonts w:ascii="Arial" w:hAnsi="Arial" w:cs="Arial"/>
          <w:sz w:val="24"/>
          <w:szCs w:val="24"/>
          <w:lang w:eastAsia="ru-RU"/>
        </w:rPr>
        <w:t>6</w:t>
      </w:r>
      <w:r w:rsidRPr="00C5761A">
        <w:rPr>
          <w:rFonts w:ascii="Arial" w:hAnsi="Arial" w:cs="Arial"/>
          <w:sz w:val="24"/>
          <w:szCs w:val="24"/>
          <w:lang w:eastAsia="ru-RU"/>
        </w:rPr>
        <w:t xml:space="preserve">) правовое регулирование местных налогов и сборов, в том числе установление, изменение и отмена местных налогов и сборов, в соответствии с </w:t>
      </w:r>
      <w:hyperlink r:id="rId21" w:history="1">
        <w:r w:rsidRPr="00C5761A">
          <w:rPr>
            <w:rFonts w:ascii="Arial" w:hAnsi="Arial" w:cs="Arial"/>
            <w:color w:val="000000"/>
            <w:sz w:val="24"/>
            <w:szCs w:val="24"/>
            <w:lang w:eastAsia="ru-RU"/>
          </w:rPr>
          <w:t>законодательством</w:t>
        </w:r>
      </w:hyperlink>
      <w:r w:rsidRPr="00C5761A">
        <w:rPr>
          <w:rFonts w:ascii="Arial" w:hAnsi="Arial" w:cs="Arial"/>
          <w:color w:val="000000"/>
          <w:sz w:val="24"/>
          <w:szCs w:val="24"/>
          <w:lang w:eastAsia="ru-RU"/>
        </w:rPr>
        <w:t xml:space="preserve"> </w:t>
      </w:r>
      <w:r w:rsidRPr="00C5761A">
        <w:rPr>
          <w:rFonts w:ascii="Arial" w:hAnsi="Arial" w:cs="Arial"/>
          <w:sz w:val="24"/>
          <w:szCs w:val="24"/>
          <w:lang w:eastAsia="ru-RU"/>
        </w:rPr>
        <w:t>Российской Федерации о налогах и сборах;</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Pr>
          <w:rFonts w:ascii="Arial" w:hAnsi="Arial" w:cs="Arial"/>
          <w:sz w:val="24"/>
          <w:szCs w:val="24"/>
          <w:lang w:eastAsia="ru-RU"/>
        </w:rPr>
        <w:t>7</w:t>
      </w:r>
      <w:r w:rsidRPr="00C5761A">
        <w:rPr>
          <w:rFonts w:ascii="Arial" w:hAnsi="Arial" w:cs="Arial"/>
          <w:sz w:val="24"/>
          <w:szCs w:val="24"/>
          <w:lang w:eastAsia="ru-RU"/>
        </w:rPr>
        <w:t>) принятие планов и программ развития муниципального района, утверждение отчетов об их исполнении;</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Pr>
          <w:rFonts w:ascii="Arial" w:hAnsi="Arial" w:cs="Arial"/>
          <w:sz w:val="24"/>
          <w:szCs w:val="24"/>
          <w:lang w:eastAsia="ru-RU"/>
        </w:rPr>
        <w:t>8</w:t>
      </w:r>
      <w:r w:rsidRPr="00C5761A">
        <w:rPr>
          <w:rFonts w:ascii="Arial" w:hAnsi="Arial" w:cs="Arial"/>
          <w:sz w:val="24"/>
          <w:szCs w:val="24"/>
          <w:lang w:eastAsia="ru-RU"/>
        </w:rPr>
        <w:t xml:space="preserve">) определение порядка управления и распоряжения имуществом, находящимся в </w:t>
      </w:r>
      <w:r>
        <w:rPr>
          <w:rFonts w:ascii="Arial" w:hAnsi="Arial" w:cs="Arial"/>
          <w:sz w:val="24"/>
          <w:szCs w:val="24"/>
          <w:lang w:eastAsia="ru-RU"/>
        </w:rPr>
        <w:t xml:space="preserve">муниципальной </w:t>
      </w:r>
      <w:r w:rsidRPr="00C5761A">
        <w:rPr>
          <w:rFonts w:ascii="Arial" w:hAnsi="Arial" w:cs="Arial"/>
          <w:sz w:val="24"/>
          <w:szCs w:val="24"/>
          <w:lang w:eastAsia="ru-RU"/>
        </w:rPr>
        <w:t>собственности муниципального района;</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Pr>
          <w:rFonts w:ascii="Arial" w:hAnsi="Arial" w:cs="Arial"/>
          <w:sz w:val="24"/>
          <w:szCs w:val="24"/>
          <w:lang w:eastAsia="ru-RU"/>
        </w:rPr>
        <w:t>9</w:t>
      </w:r>
      <w:r w:rsidRPr="00C5761A">
        <w:rPr>
          <w:rFonts w:ascii="Arial" w:hAnsi="Arial" w:cs="Arial"/>
          <w:sz w:val="24"/>
          <w:szCs w:val="24"/>
          <w:lang w:eastAsia="ru-RU"/>
        </w:rPr>
        <w:t>) 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 выполнение работ, за исключением случаев, предусмотренных федеральными законами;</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Pr>
          <w:rFonts w:ascii="Arial" w:hAnsi="Arial" w:cs="Arial"/>
          <w:sz w:val="24"/>
          <w:szCs w:val="24"/>
          <w:lang w:eastAsia="ru-RU"/>
        </w:rPr>
        <w:t>10</w:t>
      </w:r>
      <w:r w:rsidRPr="00C5761A">
        <w:rPr>
          <w:rFonts w:ascii="Arial" w:hAnsi="Arial" w:cs="Arial"/>
          <w:sz w:val="24"/>
          <w:szCs w:val="24"/>
          <w:lang w:eastAsia="ru-RU"/>
        </w:rPr>
        <w:t>) определение порядка участия муниципального района в организациях межмуниципального сотрудничества;</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Pr>
          <w:rFonts w:ascii="Arial" w:hAnsi="Arial" w:cs="Arial"/>
          <w:sz w:val="24"/>
          <w:szCs w:val="24"/>
          <w:lang w:eastAsia="ru-RU"/>
        </w:rPr>
        <w:t>11</w:t>
      </w:r>
      <w:r w:rsidRPr="00C5761A">
        <w:rPr>
          <w:rFonts w:ascii="Arial" w:hAnsi="Arial" w:cs="Arial"/>
          <w:sz w:val="24"/>
          <w:szCs w:val="24"/>
          <w:lang w:eastAsia="ru-RU"/>
        </w:rPr>
        <w:t>) определение порядка материально-технического и организационного обеспечения деятельности</w:t>
      </w:r>
      <w:r>
        <w:rPr>
          <w:rFonts w:ascii="Arial" w:hAnsi="Arial" w:cs="Arial"/>
          <w:sz w:val="24"/>
          <w:szCs w:val="24"/>
          <w:lang w:eastAsia="ru-RU"/>
        </w:rPr>
        <w:t xml:space="preserve"> органов местного самоуправления муниципального района</w:t>
      </w:r>
      <w:r w:rsidRPr="00C5761A">
        <w:rPr>
          <w:rFonts w:ascii="Arial" w:hAnsi="Arial" w:cs="Arial"/>
          <w:sz w:val="24"/>
          <w:szCs w:val="24"/>
          <w:lang w:eastAsia="ru-RU"/>
        </w:rPr>
        <w:t>;</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Pr>
          <w:rFonts w:ascii="Arial" w:hAnsi="Arial" w:cs="Arial"/>
          <w:sz w:val="24"/>
          <w:szCs w:val="24"/>
          <w:lang w:eastAsia="ru-RU"/>
        </w:rPr>
        <w:t>12</w:t>
      </w:r>
      <w:r w:rsidRPr="00C5761A">
        <w:rPr>
          <w:rFonts w:ascii="Arial" w:hAnsi="Arial" w:cs="Arial"/>
          <w:sz w:val="24"/>
          <w:szCs w:val="24"/>
          <w:lang w:eastAsia="ru-RU"/>
        </w:rPr>
        <w:t>) принятие решения об удалении Председателя Думы</w:t>
      </w:r>
      <w:r>
        <w:rPr>
          <w:rFonts w:ascii="Arial" w:hAnsi="Arial" w:cs="Arial"/>
          <w:sz w:val="24"/>
          <w:szCs w:val="24"/>
          <w:lang w:eastAsia="ru-RU"/>
        </w:rPr>
        <w:t xml:space="preserve"> района</w:t>
      </w:r>
      <w:r w:rsidRPr="00C5761A">
        <w:rPr>
          <w:rFonts w:ascii="Arial" w:hAnsi="Arial" w:cs="Arial"/>
          <w:sz w:val="24"/>
          <w:szCs w:val="24"/>
          <w:lang w:eastAsia="ru-RU"/>
        </w:rPr>
        <w:t xml:space="preserve"> в отставку;</w:t>
      </w:r>
    </w:p>
    <w:p w:rsidR="008038C0" w:rsidRDefault="008038C0" w:rsidP="008038C0">
      <w:pPr>
        <w:autoSpaceDE w:val="0"/>
        <w:autoSpaceDN w:val="0"/>
        <w:adjustRightInd w:val="0"/>
        <w:ind w:firstLine="709"/>
        <w:jc w:val="both"/>
        <w:rPr>
          <w:rFonts w:ascii="Arial" w:hAnsi="Arial" w:cs="Arial"/>
          <w:sz w:val="24"/>
          <w:szCs w:val="24"/>
          <w:lang w:eastAsia="ru-RU"/>
        </w:rPr>
      </w:pPr>
      <w:r>
        <w:rPr>
          <w:rFonts w:ascii="Arial" w:hAnsi="Arial" w:cs="Arial"/>
          <w:sz w:val="24"/>
          <w:szCs w:val="24"/>
          <w:lang w:eastAsia="ru-RU"/>
        </w:rPr>
        <w:t>13</w:t>
      </w:r>
      <w:r w:rsidRPr="00C5761A">
        <w:rPr>
          <w:rFonts w:ascii="Arial" w:hAnsi="Arial" w:cs="Arial"/>
          <w:sz w:val="24"/>
          <w:szCs w:val="24"/>
          <w:lang w:eastAsia="ru-RU"/>
        </w:rPr>
        <w:t>) принятие по вопросам местного значения решений, устанавливающих правила, общеобязательные для исполнения на территории муниципального района в соответствии с федеральным</w:t>
      </w:r>
      <w:r>
        <w:rPr>
          <w:rFonts w:ascii="Arial" w:hAnsi="Arial" w:cs="Arial"/>
          <w:sz w:val="24"/>
          <w:szCs w:val="24"/>
          <w:lang w:eastAsia="ru-RU"/>
        </w:rPr>
        <w:t>и законами и настоящим Уставом;</w:t>
      </w:r>
    </w:p>
    <w:p w:rsidR="008038C0" w:rsidRDefault="008038C0" w:rsidP="008038C0">
      <w:pPr>
        <w:autoSpaceDE w:val="0"/>
        <w:autoSpaceDN w:val="0"/>
        <w:adjustRightInd w:val="0"/>
        <w:ind w:firstLine="709"/>
        <w:jc w:val="both"/>
        <w:rPr>
          <w:rFonts w:ascii="Arial" w:hAnsi="Arial" w:cs="Arial"/>
          <w:sz w:val="24"/>
          <w:szCs w:val="24"/>
          <w:lang w:eastAsia="ru-RU"/>
        </w:rPr>
      </w:pPr>
      <w:r>
        <w:rPr>
          <w:rFonts w:ascii="Arial" w:hAnsi="Arial" w:cs="Arial"/>
          <w:sz w:val="24"/>
          <w:szCs w:val="24"/>
          <w:lang w:eastAsia="ru-RU"/>
        </w:rPr>
        <w:t>14</w:t>
      </w:r>
      <w:r w:rsidRPr="00C5761A">
        <w:rPr>
          <w:rFonts w:ascii="Arial" w:hAnsi="Arial" w:cs="Arial"/>
          <w:sz w:val="24"/>
          <w:szCs w:val="24"/>
          <w:lang w:eastAsia="ru-RU"/>
        </w:rPr>
        <w:t xml:space="preserve">) установление порядка проведения конкурса на замещение должности муниципальной службы, размера должностного оклада, ежемесячных и иных дополнительных </w:t>
      </w:r>
      <w:proofErr w:type="gramStart"/>
      <w:r w:rsidRPr="00C5761A">
        <w:rPr>
          <w:rFonts w:ascii="Arial" w:hAnsi="Arial" w:cs="Arial"/>
          <w:sz w:val="24"/>
          <w:szCs w:val="24"/>
          <w:lang w:eastAsia="ru-RU"/>
        </w:rPr>
        <w:t>выплат</w:t>
      </w:r>
      <w:proofErr w:type="gramEnd"/>
      <w:r w:rsidRPr="00C5761A">
        <w:rPr>
          <w:rFonts w:ascii="Arial" w:hAnsi="Arial" w:cs="Arial"/>
          <w:sz w:val="24"/>
          <w:szCs w:val="24"/>
          <w:lang w:eastAsia="ru-RU"/>
        </w:rPr>
        <w:t xml:space="preserve"> муниципальных служащих, порядок их осуществления, определение условий оплаты труда муниципальных служащих;</w:t>
      </w:r>
    </w:p>
    <w:p w:rsidR="008038C0" w:rsidRDefault="008038C0" w:rsidP="008038C0">
      <w:pPr>
        <w:autoSpaceDE w:val="0"/>
        <w:autoSpaceDN w:val="0"/>
        <w:adjustRightInd w:val="0"/>
        <w:ind w:firstLine="709"/>
        <w:jc w:val="both"/>
        <w:rPr>
          <w:rFonts w:ascii="Arial" w:hAnsi="Arial" w:cs="Arial"/>
          <w:sz w:val="24"/>
          <w:szCs w:val="24"/>
          <w:lang w:eastAsia="ru-RU"/>
        </w:rPr>
      </w:pPr>
      <w:r>
        <w:rPr>
          <w:rFonts w:ascii="Arial" w:hAnsi="Arial" w:cs="Arial"/>
          <w:sz w:val="24"/>
          <w:szCs w:val="24"/>
          <w:lang w:eastAsia="ru-RU"/>
        </w:rPr>
        <w:t>15</w:t>
      </w:r>
      <w:r w:rsidRPr="00C5761A">
        <w:rPr>
          <w:rFonts w:ascii="Arial" w:hAnsi="Arial" w:cs="Arial"/>
          <w:sz w:val="24"/>
          <w:szCs w:val="24"/>
          <w:lang w:eastAsia="ru-RU"/>
        </w:rPr>
        <w:t>) установление порядка осуществления муниципального земельного контроля;</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Pr>
          <w:rFonts w:ascii="Arial" w:hAnsi="Arial" w:cs="Arial"/>
          <w:sz w:val="24"/>
          <w:szCs w:val="24"/>
          <w:lang w:eastAsia="ru-RU"/>
        </w:rPr>
        <w:t>16</w:t>
      </w:r>
      <w:r w:rsidRPr="00C5761A">
        <w:rPr>
          <w:rFonts w:ascii="Arial" w:hAnsi="Arial" w:cs="Arial"/>
          <w:sz w:val="24"/>
          <w:szCs w:val="24"/>
          <w:lang w:eastAsia="ru-RU"/>
        </w:rPr>
        <w:t>) принятие муниципальных программ развития муниципальной службы;</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Pr>
          <w:rFonts w:ascii="Arial" w:hAnsi="Arial" w:cs="Arial"/>
          <w:sz w:val="24"/>
          <w:szCs w:val="24"/>
          <w:lang w:eastAsia="ru-RU"/>
        </w:rPr>
        <w:t>17</w:t>
      </w:r>
      <w:r w:rsidRPr="00C5761A">
        <w:rPr>
          <w:rFonts w:ascii="Arial" w:hAnsi="Arial" w:cs="Arial"/>
          <w:sz w:val="24"/>
          <w:szCs w:val="24"/>
          <w:lang w:eastAsia="ru-RU"/>
        </w:rPr>
        <w:t>) принятие решения о реализации права органов местного самоуправления муниципального района на участие в осуществлении государственных полномочий, не переданных им в соответствии с установленным законодательством порядком наделения органов местного самоуправления отдельными государственными полномочиями;</w:t>
      </w:r>
    </w:p>
    <w:p w:rsidR="008038C0" w:rsidRPr="003D4A79" w:rsidRDefault="008038C0" w:rsidP="008038C0">
      <w:pPr>
        <w:autoSpaceDE w:val="0"/>
        <w:autoSpaceDN w:val="0"/>
        <w:adjustRightInd w:val="0"/>
        <w:ind w:firstLine="709"/>
        <w:jc w:val="both"/>
        <w:rPr>
          <w:rFonts w:ascii="Arial" w:hAnsi="Arial" w:cs="Arial"/>
          <w:sz w:val="24"/>
          <w:szCs w:val="24"/>
          <w:lang w:eastAsia="ru-RU"/>
        </w:rPr>
      </w:pPr>
      <w:r>
        <w:rPr>
          <w:rFonts w:ascii="Arial" w:hAnsi="Arial" w:cs="Arial"/>
          <w:sz w:val="24"/>
          <w:szCs w:val="24"/>
          <w:lang w:eastAsia="ru-RU"/>
        </w:rPr>
        <w:t>18</w:t>
      </w:r>
      <w:r w:rsidRPr="00C5761A">
        <w:rPr>
          <w:rFonts w:ascii="Arial" w:hAnsi="Arial" w:cs="Arial"/>
          <w:sz w:val="24"/>
          <w:szCs w:val="24"/>
          <w:lang w:eastAsia="ru-RU"/>
        </w:rPr>
        <w:t>) назначение муниципальных выборов в Думу</w:t>
      </w:r>
      <w:r>
        <w:rPr>
          <w:rFonts w:ascii="Arial" w:hAnsi="Arial" w:cs="Arial"/>
          <w:sz w:val="24"/>
          <w:szCs w:val="24"/>
          <w:lang w:eastAsia="ru-RU"/>
        </w:rPr>
        <w:t xml:space="preserve"> района</w:t>
      </w:r>
      <w:r w:rsidRPr="00C5761A">
        <w:rPr>
          <w:rFonts w:ascii="Arial" w:hAnsi="Arial" w:cs="Arial"/>
          <w:sz w:val="24"/>
          <w:szCs w:val="24"/>
          <w:lang w:eastAsia="ru-RU"/>
        </w:rPr>
        <w:t xml:space="preserve"> в соответствии с </w:t>
      </w:r>
      <w:r w:rsidRPr="003D4A79">
        <w:rPr>
          <w:rFonts w:ascii="Arial" w:hAnsi="Arial" w:cs="Arial"/>
          <w:sz w:val="24"/>
          <w:szCs w:val="24"/>
          <w:lang w:eastAsia="ru-RU"/>
        </w:rPr>
        <w:t>федеральными законами и законами Тюменской области;</w:t>
      </w:r>
    </w:p>
    <w:p w:rsidR="008038C0" w:rsidRPr="003D4A79" w:rsidRDefault="008038C0" w:rsidP="008038C0">
      <w:pPr>
        <w:jc w:val="both"/>
        <w:rPr>
          <w:rFonts w:ascii="Arial" w:hAnsi="Arial" w:cs="Arial"/>
          <w:sz w:val="24"/>
          <w:szCs w:val="24"/>
        </w:rPr>
      </w:pPr>
      <w:r>
        <w:rPr>
          <w:rFonts w:ascii="Arial" w:hAnsi="Arial" w:cs="Arial"/>
          <w:sz w:val="24"/>
          <w:szCs w:val="24"/>
        </w:rPr>
        <w:t xml:space="preserve">          </w:t>
      </w:r>
      <w:r w:rsidRPr="003D4A79">
        <w:rPr>
          <w:rFonts w:ascii="Arial" w:hAnsi="Arial" w:cs="Arial"/>
          <w:sz w:val="24"/>
          <w:szCs w:val="24"/>
        </w:rPr>
        <w:t>19) избрание Председателя Думы района из своего состава;</w:t>
      </w:r>
    </w:p>
    <w:p w:rsidR="008038C0" w:rsidRPr="003D4A79" w:rsidRDefault="008038C0" w:rsidP="008038C0">
      <w:pPr>
        <w:ind w:firstLine="709"/>
        <w:jc w:val="both"/>
      </w:pPr>
      <w:r w:rsidRPr="00D927C4">
        <w:rPr>
          <w:rFonts w:ascii="Arial" w:hAnsi="Arial" w:cs="Arial"/>
          <w:sz w:val="24"/>
          <w:szCs w:val="24"/>
        </w:rPr>
        <w:t>20) назначение Главы района;</w:t>
      </w:r>
    </w:p>
    <w:p w:rsidR="008038C0" w:rsidRDefault="008038C0" w:rsidP="008038C0">
      <w:pPr>
        <w:ind w:firstLine="709"/>
        <w:jc w:val="both"/>
        <w:rPr>
          <w:rFonts w:ascii="Arial" w:hAnsi="Arial" w:cs="Arial"/>
          <w:sz w:val="24"/>
          <w:szCs w:val="24"/>
        </w:rPr>
      </w:pPr>
      <w:r w:rsidRPr="00D927C4">
        <w:rPr>
          <w:rFonts w:ascii="Arial" w:hAnsi="Arial" w:cs="Arial"/>
          <w:sz w:val="24"/>
          <w:szCs w:val="24"/>
        </w:rPr>
        <w:t>21) утверждение структуры администрации района;</w:t>
      </w:r>
    </w:p>
    <w:p w:rsidR="008038C0" w:rsidRDefault="008038C0" w:rsidP="008038C0">
      <w:pPr>
        <w:ind w:firstLine="709"/>
        <w:jc w:val="both"/>
        <w:rPr>
          <w:rFonts w:ascii="Arial" w:hAnsi="Arial" w:cs="Arial"/>
          <w:sz w:val="24"/>
          <w:szCs w:val="24"/>
        </w:rPr>
      </w:pPr>
      <w:r w:rsidRPr="00D927C4">
        <w:rPr>
          <w:rFonts w:ascii="Arial" w:hAnsi="Arial" w:cs="Arial"/>
          <w:sz w:val="24"/>
          <w:szCs w:val="24"/>
        </w:rPr>
        <w:lastRenderedPageBreak/>
        <w:t>22) образование Счетной палаты, установление полномочий, состава, порядка деятельности и иных вопросов организации деятельности Счетной палаты в соот</w:t>
      </w:r>
      <w:r>
        <w:rPr>
          <w:rFonts w:ascii="Arial" w:hAnsi="Arial" w:cs="Arial"/>
          <w:sz w:val="24"/>
          <w:szCs w:val="24"/>
        </w:rPr>
        <w:t>ветствии с федеральным законом;</w:t>
      </w:r>
    </w:p>
    <w:p w:rsidR="008038C0" w:rsidRDefault="008038C0" w:rsidP="008038C0">
      <w:pPr>
        <w:ind w:firstLine="709"/>
        <w:rPr>
          <w:rFonts w:ascii="Arial" w:hAnsi="Arial" w:cs="Arial"/>
          <w:sz w:val="24"/>
          <w:szCs w:val="24"/>
        </w:rPr>
      </w:pPr>
      <w:r w:rsidRPr="00D927C4">
        <w:rPr>
          <w:rFonts w:ascii="Arial" w:hAnsi="Arial" w:cs="Arial"/>
          <w:sz w:val="24"/>
          <w:szCs w:val="24"/>
        </w:rPr>
        <w:t>23) назначение и освобождение от должности Председателя Счетной палаты, заместителя Пред</w:t>
      </w:r>
      <w:r>
        <w:rPr>
          <w:rFonts w:ascii="Arial" w:hAnsi="Arial" w:cs="Arial"/>
          <w:sz w:val="24"/>
          <w:szCs w:val="24"/>
        </w:rPr>
        <w:t>седателя Счетной палаты;</w:t>
      </w:r>
    </w:p>
    <w:p w:rsidR="008038C0" w:rsidRDefault="008038C0" w:rsidP="008038C0">
      <w:pPr>
        <w:ind w:firstLine="709"/>
        <w:rPr>
          <w:rFonts w:ascii="Arial" w:hAnsi="Arial" w:cs="Arial"/>
          <w:sz w:val="24"/>
          <w:szCs w:val="24"/>
        </w:rPr>
      </w:pPr>
      <w:r>
        <w:rPr>
          <w:rFonts w:ascii="Arial" w:hAnsi="Arial" w:cs="Arial"/>
          <w:sz w:val="24"/>
          <w:szCs w:val="24"/>
        </w:rPr>
        <w:t>24</w:t>
      </w:r>
      <w:r w:rsidRPr="00D927C4">
        <w:rPr>
          <w:rFonts w:ascii="Arial" w:hAnsi="Arial" w:cs="Arial"/>
          <w:sz w:val="24"/>
          <w:szCs w:val="24"/>
        </w:rPr>
        <w:t>) осуществление противодействия коррупц</w:t>
      </w:r>
      <w:r>
        <w:rPr>
          <w:rFonts w:ascii="Arial" w:hAnsi="Arial" w:cs="Arial"/>
          <w:sz w:val="24"/>
          <w:szCs w:val="24"/>
        </w:rPr>
        <w:t>ии в пределах своих полномочий;</w:t>
      </w:r>
    </w:p>
    <w:p w:rsidR="008038C0" w:rsidRDefault="008038C0" w:rsidP="008038C0">
      <w:pPr>
        <w:ind w:firstLine="709"/>
        <w:rPr>
          <w:rFonts w:ascii="Arial" w:hAnsi="Arial" w:cs="Arial"/>
          <w:sz w:val="24"/>
          <w:szCs w:val="24"/>
        </w:rPr>
      </w:pPr>
      <w:r w:rsidRPr="00D927C4">
        <w:rPr>
          <w:rFonts w:ascii="Arial" w:hAnsi="Arial" w:cs="Arial"/>
          <w:sz w:val="24"/>
          <w:szCs w:val="24"/>
        </w:rPr>
        <w:t>25) обеспечение в пределах своих полномочий доступа к информации о своей деятельности, в том числе путем освещения ее в местных средствах массовой информации, в соответствии с законодательством Российской Федерации, Тюменской области и муниципальными правовыми актами муниципального района;</w:t>
      </w:r>
    </w:p>
    <w:p w:rsidR="008038C0" w:rsidRDefault="008038C0" w:rsidP="008038C0">
      <w:pPr>
        <w:ind w:firstLine="709"/>
        <w:rPr>
          <w:rFonts w:ascii="Arial" w:hAnsi="Arial" w:cs="Arial"/>
          <w:sz w:val="24"/>
          <w:szCs w:val="24"/>
        </w:rPr>
      </w:pPr>
      <w:r>
        <w:rPr>
          <w:rFonts w:ascii="Arial" w:hAnsi="Arial" w:cs="Arial"/>
          <w:sz w:val="24"/>
          <w:szCs w:val="24"/>
        </w:rPr>
        <w:t>2</w:t>
      </w:r>
      <w:r w:rsidRPr="00D927C4">
        <w:rPr>
          <w:rFonts w:ascii="Arial" w:hAnsi="Arial" w:cs="Arial"/>
          <w:sz w:val="24"/>
          <w:szCs w:val="24"/>
        </w:rPr>
        <w:t>6) установление формы проведения торгов для заключения договора на установку и эксплуатацию рекламной конструкции на земельном участке, здании или ином недвижимом имуществе, находящемся в собст</w:t>
      </w:r>
      <w:r>
        <w:rPr>
          <w:rFonts w:ascii="Arial" w:hAnsi="Arial" w:cs="Arial"/>
          <w:sz w:val="24"/>
          <w:szCs w:val="24"/>
        </w:rPr>
        <w:t>венности муниципального района;</w:t>
      </w:r>
    </w:p>
    <w:p w:rsidR="008038C0" w:rsidRPr="00D927C4" w:rsidRDefault="008038C0" w:rsidP="008038C0">
      <w:pPr>
        <w:ind w:firstLine="709"/>
        <w:rPr>
          <w:rFonts w:ascii="Arial" w:hAnsi="Arial" w:cs="Arial"/>
          <w:sz w:val="24"/>
          <w:szCs w:val="24"/>
        </w:rPr>
      </w:pPr>
      <w:r w:rsidRPr="00D927C4">
        <w:rPr>
          <w:rFonts w:ascii="Arial" w:hAnsi="Arial" w:cs="Arial"/>
          <w:sz w:val="24"/>
          <w:szCs w:val="24"/>
        </w:rPr>
        <w:t>27) иные полномочия, определенные в соответствии с федеральными законами и настоящим Уставом</w:t>
      </w:r>
    </w:p>
    <w:p w:rsidR="008038C0" w:rsidRPr="00D927C4" w:rsidRDefault="008038C0" w:rsidP="008038C0"/>
    <w:p w:rsidR="008038C0" w:rsidRPr="00ED43F0" w:rsidRDefault="008038C0" w:rsidP="008038C0">
      <w:pPr>
        <w:autoSpaceDE w:val="0"/>
        <w:autoSpaceDN w:val="0"/>
        <w:adjustRightInd w:val="0"/>
        <w:ind w:firstLine="709"/>
        <w:jc w:val="both"/>
        <w:rPr>
          <w:rFonts w:ascii="Arial" w:hAnsi="Arial" w:cs="Arial"/>
          <w:b/>
          <w:sz w:val="24"/>
          <w:szCs w:val="24"/>
          <w:lang w:eastAsia="ru-RU"/>
        </w:rPr>
      </w:pPr>
      <w:r>
        <w:rPr>
          <w:rFonts w:ascii="Arial" w:hAnsi="Arial" w:cs="Arial"/>
          <w:sz w:val="24"/>
          <w:szCs w:val="24"/>
          <w:lang w:eastAsia="ru-RU"/>
        </w:rPr>
        <w:t>Статья  23</w:t>
      </w:r>
      <w:r w:rsidRPr="00C5761A">
        <w:rPr>
          <w:rFonts w:ascii="Arial" w:hAnsi="Arial" w:cs="Arial"/>
          <w:sz w:val="24"/>
          <w:szCs w:val="24"/>
          <w:lang w:eastAsia="ru-RU"/>
        </w:rPr>
        <w:t xml:space="preserve">. </w:t>
      </w:r>
      <w:r w:rsidRPr="00C5761A">
        <w:rPr>
          <w:rFonts w:ascii="Arial" w:hAnsi="Arial" w:cs="Arial"/>
          <w:b/>
          <w:sz w:val="24"/>
          <w:szCs w:val="24"/>
          <w:lang w:eastAsia="ru-RU"/>
        </w:rPr>
        <w:t>Контрольная деятельность Думы</w:t>
      </w:r>
      <w:r>
        <w:rPr>
          <w:rFonts w:ascii="Arial" w:hAnsi="Arial" w:cs="Arial"/>
          <w:b/>
          <w:sz w:val="24"/>
          <w:szCs w:val="24"/>
          <w:lang w:eastAsia="ru-RU"/>
        </w:rPr>
        <w:t xml:space="preserve"> </w:t>
      </w:r>
      <w:r w:rsidRPr="00ED43F0">
        <w:rPr>
          <w:rFonts w:ascii="Arial" w:hAnsi="Arial" w:cs="Arial"/>
          <w:b/>
          <w:sz w:val="24"/>
          <w:szCs w:val="24"/>
          <w:lang w:eastAsia="ru-RU"/>
        </w:rPr>
        <w:t>района</w:t>
      </w:r>
    </w:p>
    <w:p w:rsidR="008038C0" w:rsidRPr="00C5761A" w:rsidRDefault="008038C0" w:rsidP="008038C0">
      <w:pPr>
        <w:autoSpaceDE w:val="0"/>
        <w:autoSpaceDN w:val="0"/>
        <w:adjustRightInd w:val="0"/>
        <w:ind w:firstLine="709"/>
        <w:jc w:val="both"/>
        <w:rPr>
          <w:rFonts w:ascii="Arial" w:hAnsi="Arial" w:cs="Arial"/>
          <w:b/>
          <w:sz w:val="24"/>
          <w:szCs w:val="24"/>
          <w:lang w:eastAsia="ru-RU"/>
        </w:rPr>
      </w:pPr>
    </w:p>
    <w:p w:rsidR="008038C0" w:rsidRPr="00C5761A" w:rsidRDefault="008038C0" w:rsidP="008038C0">
      <w:pPr>
        <w:autoSpaceDE w:val="0"/>
        <w:autoSpaceDN w:val="0"/>
        <w:adjustRightInd w:val="0"/>
        <w:ind w:firstLine="709"/>
        <w:jc w:val="both"/>
        <w:rPr>
          <w:rFonts w:ascii="Arial" w:hAnsi="Arial" w:cs="Arial"/>
          <w:sz w:val="24"/>
          <w:szCs w:val="24"/>
        </w:rPr>
      </w:pPr>
      <w:r w:rsidRPr="00C5761A">
        <w:rPr>
          <w:rFonts w:ascii="Arial" w:hAnsi="Arial" w:cs="Arial"/>
          <w:sz w:val="24"/>
          <w:szCs w:val="24"/>
        </w:rPr>
        <w:t xml:space="preserve">1. Контрольная деятельность Думы </w:t>
      </w:r>
      <w:r>
        <w:rPr>
          <w:rFonts w:ascii="Arial" w:hAnsi="Arial" w:cs="Arial"/>
          <w:sz w:val="24"/>
          <w:szCs w:val="24"/>
          <w:lang w:eastAsia="ru-RU"/>
        </w:rPr>
        <w:t>района</w:t>
      </w:r>
      <w:r w:rsidRPr="00C5761A">
        <w:rPr>
          <w:rFonts w:ascii="Arial" w:hAnsi="Arial" w:cs="Arial"/>
          <w:sz w:val="24"/>
          <w:szCs w:val="24"/>
        </w:rPr>
        <w:t xml:space="preserve"> осуществляется по следующим основным направлениям:</w:t>
      </w:r>
    </w:p>
    <w:p w:rsidR="008038C0" w:rsidRPr="00C5761A" w:rsidRDefault="008038C0" w:rsidP="008038C0">
      <w:pPr>
        <w:autoSpaceDE w:val="0"/>
        <w:autoSpaceDN w:val="0"/>
        <w:adjustRightInd w:val="0"/>
        <w:ind w:firstLine="709"/>
        <w:jc w:val="both"/>
        <w:rPr>
          <w:rFonts w:ascii="Arial" w:hAnsi="Arial" w:cs="Arial"/>
          <w:sz w:val="24"/>
          <w:szCs w:val="24"/>
        </w:rPr>
      </w:pPr>
      <w:r w:rsidRPr="00C5761A">
        <w:rPr>
          <w:rFonts w:ascii="Arial" w:hAnsi="Arial" w:cs="Arial"/>
          <w:sz w:val="24"/>
          <w:szCs w:val="24"/>
        </w:rPr>
        <w:t xml:space="preserve">1) </w:t>
      </w:r>
      <w:proofErr w:type="gramStart"/>
      <w:r w:rsidRPr="00C5761A">
        <w:rPr>
          <w:rFonts w:ascii="Arial" w:hAnsi="Arial" w:cs="Arial"/>
          <w:sz w:val="24"/>
          <w:szCs w:val="24"/>
        </w:rPr>
        <w:t>контроль за</w:t>
      </w:r>
      <w:proofErr w:type="gramEnd"/>
      <w:r w:rsidRPr="00C5761A">
        <w:rPr>
          <w:rFonts w:ascii="Arial" w:hAnsi="Arial" w:cs="Arial"/>
          <w:sz w:val="24"/>
          <w:szCs w:val="24"/>
        </w:rPr>
        <w:t xml:space="preserve"> исполнением бюджета муниципального район</w:t>
      </w:r>
      <w:r>
        <w:rPr>
          <w:rFonts w:ascii="Arial" w:hAnsi="Arial" w:cs="Arial"/>
          <w:sz w:val="24"/>
          <w:szCs w:val="24"/>
        </w:rPr>
        <w:t>а</w:t>
      </w:r>
      <w:r w:rsidRPr="00C5761A">
        <w:rPr>
          <w:rFonts w:ascii="Arial" w:hAnsi="Arial" w:cs="Arial"/>
          <w:sz w:val="24"/>
          <w:szCs w:val="24"/>
        </w:rPr>
        <w:t>;</w:t>
      </w:r>
    </w:p>
    <w:p w:rsidR="008038C0" w:rsidRPr="00C5761A" w:rsidRDefault="008038C0" w:rsidP="008038C0">
      <w:pPr>
        <w:autoSpaceDE w:val="0"/>
        <w:autoSpaceDN w:val="0"/>
        <w:adjustRightInd w:val="0"/>
        <w:ind w:firstLine="709"/>
        <w:jc w:val="both"/>
        <w:rPr>
          <w:rFonts w:ascii="Arial" w:hAnsi="Arial" w:cs="Arial"/>
          <w:sz w:val="24"/>
          <w:szCs w:val="24"/>
        </w:rPr>
      </w:pPr>
      <w:r w:rsidRPr="00C5761A">
        <w:rPr>
          <w:rFonts w:ascii="Arial" w:hAnsi="Arial" w:cs="Arial"/>
          <w:sz w:val="24"/>
          <w:szCs w:val="24"/>
        </w:rPr>
        <w:t xml:space="preserve">2) </w:t>
      </w:r>
      <w:proofErr w:type="gramStart"/>
      <w:r w:rsidRPr="00C5761A">
        <w:rPr>
          <w:rFonts w:ascii="Arial" w:hAnsi="Arial" w:cs="Arial"/>
          <w:sz w:val="24"/>
          <w:szCs w:val="24"/>
        </w:rPr>
        <w:t>контроль за</w:t>
      </w:r>
      <w:proofErr w:type="gramEnd"/>
      <w:r w:rsidRPr="00C5761A">
        <w:rPr>
          <w:rFonts w:ascii="Arial" w:hAnsi="Arial" w:cs="Arial"/>
          <w:sz w:val="24"/>
          <w:szCs w:val="24"/>
        </w:rPr>
        <w:t xml:space="preserve"> исполнением муниципальных правовых актов Думы</w:t>
      </w:r>
      <w:r>
        <w:rPr>
          <w:rFonts w:ascii="Arial" w:hAnsi="Arial" w:cs="Arial"/>
          <w:sz w:val="24"/>
          <w:szCs w:val="24"/>
        </w:rPr>
        <w:t xml:space="preserve"> </w:t>
      </w:r>
      <w:r>
        <w:rPr>
          <w:rFonts w:ascii="Arial" w:hAnsi="Arial" w:cs="Arial"/>
          <w:sz w:val="24"/>
          <w:szCs w:val="24"/>
          <w:lang w:eastAsia="ru-RU"/>
        </w:rPr>
        <w:t>района</w:t>
      </w:r>
      <w:r w:rsidRPr="00C5761A">
        <w:rPr>
          <w:rFonts w:ascii="Arial" w:hAnsi="Arial" w:cs="Arial"/>
          <w:sz w:val="24"/>
          <w:szCs w:val="24"/>
        </w:rPr>
        <w:t xml:space="preserve"> и муниципальных программ;</w:t>
      </w:r>
    </w:p>
    <w:p w:rsidR="008038C0" w:rsidRPr="00C5761A" w:rsidRDefault="008038C0" w:rsidP="008038C0">
      <w:pPr>
        <w:autoSpaceDE w:val="0"/>
        <w:autoSpaceDN w:val="0"/>
        <w:adjustRightInd w:val="0"/>
        <w:ind w:firstLine="709"/>
        <w:jc w:val="both"/>
        <w:rPr>
          <w:rFonts w:ascii="Arial" w:hAnsi="Arial" w:cs="Arial"/>
          <w:sz w:val="24"/>
          <w:szCs w:val="24"/>
        </w:rPr>
      </w:pPr>
      <w:r w:rsidRPr="00C5761A">
        <w:rPr>
          <w:rFonts w:ascii="Arial" w:hAnsi="Arial" w:cs="Arial"/>
          <w:sz w:val="24"/>
          <w:szCs w:val="24"/>
        </w:rPr>
        <w:t xml:space="preserve">3) </w:t>
      </w:r>
      <w:proofErr w:type="gramStart"/>
      <w:r w:rsidRPr="00C5761A">
        <w:rPr>
          <w:rFonts w:ascii="Arial" w:hAnsi="Arial" w:cs="Arial"/>
          <w:sz w:val="24"/>
          <w:szCs w:val="24"/>
        </w:rPr>
        <w:t>контроль за</w:t>
      </w:r>
      <w:proofErr w:type="gramEnd"/>
      <w:r w:rsidRPr="00C5761A">
        <w:rPr>
          <w:rFonts w:ascii="Arial" w:hAnsi="Arial" w:cs="Arial"/>
          <w:sz w:val="24"/>
          <w:szCs w:val="24"/>
        </w:rPr>
        <w:t xml:space="preserve"> исполнением органами и должностными лицами местного самоуправления полномочий по решению вопросов местного значения;</w:t>
      </w:r>
    </w:p>
    <w:p w:rsidR="008038C0" w:rsidRPr="00C5761A" w:rsidRDefault="008038C0" w:rsidP="008038C0">
      <w:pPr>
        <w:autoSpaceDE w:val="0"/>
        <w:autoSpaceDN w:val="0"/>
        <w:adjustRightInd w:val="0"/>
        <w:ind w:firstLine="709"/>
        <w:jc w:val="both"/>
        <w:rPr>
          <w:rFonts w:ascii="Arial" w:hAnsi="Arial" w:cs="Arial"/>
          <w:sz w:val="24"/>
          <w:szCs w:val="24"/>
        </w:rPr>
      </w:pPr>
      <w:r w:rsidRPr="00C5761A">
        <w:rPr>
          <w:rFonts w:ascii="Arial" w:hAnsi="Arial" w:cs="Arial"/>
          <w:sz w:val="24"/>
          <w:szCs w:val="24"/>
        </w:rPr>
        <w:t xml:space="preserve">4) </w:t>
      </w:r>
      <w:proofErr w:type="gramStart"/>
      <w:r w:rsidRPr="00C5761A">
        <w:rPr>
          <w:rFonts w:ascii="Arial" w:hAnsi="Arial" w:cs="Arial"/>
          <w:sz w:val="24"/>
          <w:szCs w:val="24"/>
        </w:rPr>
        <w:t>контроль за</w:t>
      </w:r>
      <w:proofErr w:type="gramEnd"/>
      <w:r w:rsidRPr="00C5761A">
        <w:rPr>
          <w:rFonts w:ascii="Arial" w:hAnsi="Arial" w:cs="Arial"/>
          <w:sz w:val="24"/>
          <w:szCs w:val="24"/>
        </w:rPr>
        <w:t xml:space="preserve"> исполнением поручений Думы </w:t>
      </w:r>
      <w:r>
        <w:rPr>
          <w:rFonts w:ascii="Arial" w:hAnsi="Arial" w:cs="Arial"/>
          <w:sz w:val="24"/>
          <w:szCs w:val="24"/>
          <w:lang w:eastAsia="ru-RU"/>
        </w:rPr>
        <w:t>района</w:t>
      </w:r>
      <w:r w:rsidRPr="00C5761A">
        <w:rPr>
          <w:rFonts w:ascii="Arial" w:hAnsi="Arial" w:cs="Arial"/>
          <w:sz w:val="24"/>
          <w:szCs w:val="24"/>
        </w:rPr>
        <w:t xml:space="preserve"> и депутатских комиссий.</w:t>
      </w:r>
    </w:p>
    <w:p w:rsidR="008038C0" w:rsidRPr="00C5761A" w:rsidRDefault="008038C0" w:rsidP="008038C0">
      <w:pPr>
        <w:autoSpaceDE w:val="0"/>
        <w:autoSpaceDN w:val="0"/>
        <w:adjustRightInd w:val="0"/>
        <w:ind w:firstLine="709"/>
        <w:jc w:val="both"/>
        <w:rPr>
          <w:rFonts w:ascii="Arial" w:hAnsi="Arial" w:cs="Arial"/>
          <w:sz w:val="24"/>
          <w:szCs w:val="24"/>
        </w:rPr>
      </w:pPr>
      <w:r w:rsidRPr="00C5761A">
        <w:rPr>
          <w:rFonts w:ascii="Arial" w:hAnsi="Arial" w:cs="Arial"/>
          <w:sz w:val="24"/>
          <w:szCs w:val="24"/>
        </w:rPr>
        <w:t>2. Органы и должностные лица местного самоуправления муниципального района обязаны предоставлять всю необходимую информацию и документы для осуществления контрольной деятельности Думы</w:t>
      </w:r>
      <w:r>
        <w:rPr>
          <w:rFonts w:ascii="Arial" w:hAnsi="Arial" w:cs="Arial"/>
          <w:sz w:val="24"/>
          <w:szCs w:val="24"/>
        </w:rPr>
        <w:t xml:space="preserve"> </w:t>
      </w:r>
      <w:r>
        <w:rPr>
          <w:rFonts w:ascii="Arial" w:hAnsi="Arial" w:cs="Arial"/>
          <w:sz w:val="24"/>
          <w:szCs w:val="24"/>
          <w:lang w:eastAsia="ru-RU"/>
        </w:rPr>
        <w:t>района</w:t>
      </w:r>
      <w:r w:rsidRPr="00C5761A">
        <w:rPr>
          <w:rFonts w:ascii="Arial" w:hAnsi="Arial" w:cs="Arial"/>
          <w:sz w:val="24"/>
          <w:szCs w:val="24"/>
        </w:rPr>
        <w:t>, за исключением случаев, установленных действующим законодательством и муниципальными правовыми актами.</w:t>
      </w:r>
    </w:p>
    <w:p w:rsidR="008038C0" w:rsidRPr="00C5761A" w:rsidRDefault="008038C0" w:rsidP="008038C0">
      <w:pPr>
        <w:autoSpaceDE w:val="0"/>
        <w:autoSpaceDN w:val="0"/>
        <w:adjustRightInd w:val="0"/>
        <w:ind w:firstLine="709"/>
        <w:jc w:val="both"/>
        <w:rPr>
          <w:rFonts w:ascii="Arial" w:hAnsi="Arial" w:cs="Arial"/>
          <w:sz w:val="24"/>
          <w:szCs w:val="24"/>
        </w:rPr>
      </w:pPr>
      <w:r w:rsidRPr="00C5761A">
        <w:rPr>
          <w:rFonts w:ascii="Arial" w:hAnsi="Arial" w:cs="Arial"/>
          <w:sz w:val="24"/>
          <w:szCs w:val="24"/>
        </w:rPr>
        <w:t>3. Дум</w:t>
      </w:r>
      <w:r>
        <w:rPr>
          <w:rFonts w:ascii="Arial" w:hAnsi="Arial" w:cs="Arial"/>
          <w:sz w:val="24"/>
          <w:szCs w:val="24"/>
        </w:rPr>
        <w:t xml:space="preserve">а </w:t>
      </w:r>
      <w:r>
        <w:rPr>
          <w:rFonts w:ascii="Arial" w:hAnsi="Arial" w:cs="Arial"/>
          <w:sz w:val="24"/>
          <w:szCs w:val="24"/>
          <w:lang w:eastAsia="ru-RU"/>
        </w:rPr>
        <w:t>района</w:t>
      </w:r>
      <w:r w:rsidRPr="00C5761A">
        <w:rPr>
          <w:rFonts w:ascii="Arial" w:hAnsi="Arial" w:cs="Arial"/>
          <w:sz w:val="24"/>
          <w:szCs w:val="24"/>
        </w:rPr>
        <w:t xml:space="preserve"> в срок до 01 июля каждого года заслушивает и утверждает:</w:t>
      </w:r>
    </w:p>
    <w:p w:rsidR="008038C0" w:rsidRPr="00C5761A" w:rsidRDefault="008038C0" w:rsidP="008038C0">
      <w:pPr>
        <w:autoSpaceDE w:val="0"/>
        <w:autoSpaceDN w:val="0"/>
        <w:adjustRightInd w:val="0"/>
        <w:ind w:firstLine="709"/>
        <w:jc w:val="both"/>
        <w:rPr>
          <w:rFonts w:ascii="Arial" w:hAnsi="Arial" w:cs="Arial"/>
          <w:sz w:val="24"/>
          <w:szCs w:val="24"/>
        </w:rPr>
      </w:pPr>
      <w:r w:rsidRPr="00C5761A">
        <w:rPr>
          <w:rFonts w:ascii="Arial" w:hAnsi="Arial" w:cs="Arial"/>
          <w:sz w:val="24"/>
          <w:szCs w:val="24"/>
        </w:rPr>
        <w:t xml:space="preserve">1) отчет Председателя Думы </w:t>
      </w:r>
      <w:r>
        <w:rPr>
          <w:rFonts w:ascii="Arial" w:hAnsi="Arial" w:cs="Arial"/>
          <w:sz w:val="24"/>
          <w:szCs w:val="24"/>
          <w:lang w:eastAsia="ru-RU"/>
        </w:rPr>
        <w:t>района</w:t>
      </w:r>
      <w:r w:rsidRPr="00C5761A">
        <w:rPr>
          <w:rFonts w:ascii="Arial" w:hAnsi="Arial" w:cs="Arial"/>
          <w:sz w:val="24"/>
          <w:szCs w:val="24"/>
        </w:rPr>
        <w:t xml:space="preserve"> о результатах своей деятельности;</w:t>
      </w:r>
    </w:p>
    <w:p w:rsidR="008038C0" w:rsidRPr="00C5761A" w:rsidRDefault="008038C0" w:rsidP="008038C0">
      <w:pPr>
        <w:autoSpaceDE w:val="0"/>
        <w:autoSpaceDN w:val="0"/>
        <w:adjustRightInd w:val="0"/>
        <w:ind w:firstLine="709"/>
        <w:jc w:val="both"/>
        <w:rPr>
          <w:rFonts w:ascii="Arial" w:hAnsi="Arial" w:cs="Arial"/>
          <w:sz w:val="24"/>
          <w:szCs w:val="24"/>
        </w:rPr>
      </w:pPr>
      <w:r w:rsidRPr="00C5761A">
        <w:rPr>
          <w:rFonts w:ascii="Arial" w:hAnsi="Arial" w:cs="Arial"/>
          <w:sz w:val="24"/>
          <w:szCs w:val="24"/>
        </w:rPr>
        <w:t>2) отчет Главы района о результатах своей деятельности и деятельности администрации района за истекший год, в том числе о решении вопросов, поставленных Думой</w:t>
      </w:r>
      <w:r>
        <w:rPr>
          <w:rFonts w:ascii="Arial" w:hAnsi="Arial" w:cs="Arial"/>
          <w:sz w:val="24"/>
          <w:szCs w:val="24"/>
        </w:rPr>
        <w:t xml:space="preserve"> </w:t>
      </w:r>
      <w:r>
        <w:rPr>
          <w:rFonts w:ascii="Arial" w:hAnsi="Arial" w:cs="Arial"/>
          <w:sz w:val="24"/>
          <w:szCs w:val="24"/>
          <w:lang w:eastAsia="ru-RU"/>
        </w:rPr>
        <w:t>района</w:t>
      </w:r>
      <w:r w:rsidRPr="00C5761A">
        <w:rPr>
          <w:rFonts w:ascii="Arial" w:hAnsi="Arial" w:cs="Arial"/>
          <w:sz w:val="24"/>
          <w:szCs w:val="24"/>
        </w:rPr>
        <w:t>;</w:t>
      </w:r>
    </w:p>
    <w:p w:rsidR="008038C0" w:rsidRPr="00C5761A" w:rsidRDefault="008038C0" w:rsidP="008038C0">
      <w:pPr>
        <w:autoSpaceDE w:val="0"/>
        <w:autoSpaceDN w:val="0"/>
        <w:adjustRightInd w:val="0"/>
        <w:ind w:firstLine="709"/>
        <w:jc w:val="both"/>
        <w:rPr>
          <w:rFonts w:ascii="Arial" w:hAnsi="Arial" w:cs="Arial"/>
          <w:sz w:val="24"/>
          <w:szCs w:val="24"/>
        </w:rPr>
      </w:pPr>
      <w:r w:rsidRPr="00C5761A">
        <w:rPr>
          <w:rFonts w:ascii="Arial" w:hAnsi="Arial" w:cs="Arial"/>
          <w:sz w:val="24"/>
          <w:szCs w:val="24"/>
        </w:rPr>
        <w:t>3) отчет Председателя Счетной палаты о деятельности Счетной палаты и результатах проведенных контрольных и экспертно-аналитических мероприятий.</w:t>
      </w:r>
    </w:p>
    <w:p w:rsidR="008038C0" w:rsidRPr="00C5761A" w:rsidRDefault="008038C0" w:rsidP="008038C0">
      <w:pPr>
        <w:autoSpaceDE w:val="0"/>
        <w:autoSpaceDN w:val="0"/>
        <w:adjustRightInd w:val="0"/>
        <w:ind w:firstLine="709"/>
        <w:jc w:val="both"/>
        <w:rPr>
          <w:rFonts w:ascii="Arial" w:hAnsi="Arial" w:cs="Arial"/>
          <w:sz w:val="24"/>
          <w:szCs w:val="24"/>
        </w:rPr>
      </w:pPr>
      <w:r w:rsidRPr="00C5761A">
        <w:rPr>
          <w:rFonts w:ascii="Arial" w:hAnsi="Arial" w:cs="Arial"/>
          <w:sz w:val="24"/>
          <w:szCs w:val="24"/>
        </w:rPr>
        <w:t xml:space="preserve">4. </w:t>
      </w:r>
      <w:r>
        <w:rPr>
          <w:rFonts w:ascii="Arial" w:hAnsi="Arial" w:cs="Arial"/>
          <w:sz w:val="24"/>
          <w:szCs w:val="24"/>
        </w:rPr>
        <w:t>П</w:t>
      </w:r>
      <w:r w:rsidRPr="00C5761A">
        <w:rPr>
          <w:rFonts w:ascii="Arial" w:hAnsi="Arial" w:cs="Arial"/>
          <w:sz w:val="24"/>
          <w:szCs w:val="24"/>
        </w:rPr>
        <w:t xml:space="preserve">орядок осуществления контрольной деятельности Думы </w:t>
      </w:r>
      <w:r>
        <w:rPr>
          <w:rFonts w:ascii="Arial" w:hAnsi="Arial" w:cs="Arial"/>
          <w:sz w:val="24"/>
          <w:szCs w:val="24"/>
          <w:lang w:eastAsia="ru-RU"/>
        </w:rPr>
        <w:t>района</w:t>
      </w:r>
      <w:r w:rsidRPr="00C5761A">
        <w:rPr>
          <w:rFonts w:ascii="Arial" w:hAnsi="Arial" w:cs="Arial"/>
          <w:sz w:val="24"/>
          <w:szCs w:val="24"/>
        </w:rPr>
        <w:t xml:space="preserve"> закрепляется в </w:t>
      </w:r>
      <w:r>
        <w:rPr>
          <w:rFonts w:ascii="Arial" w:hAnsi="Arial" w:cs="Arial"/>
          <w:sz w:val="24"/>
          <w:szCs w:val="24"/>
        </w:rPr>
        <w:t>муниципальном правовом акте</w:t>
      </w:r>
      <w:r w:rsidRPr="00C5761A">
        <w:rPr>
          <w:rFonts w:ascii="Arial" w:hAnsi="Arial" w:cs="Arial"/>
          <w:sz w:val="24"/>
          <w:szCs w:val="24"/>
        </w:rPr>
        <w:t xml:space="preserve"> Думы</w:t>
      </w:r>
      <w:r>
        <w:rPr>
          <w:rFonts w:ascii="Arial" w:hAnsi="Arial" w:cs="Arial"/>
          <w:sz w:val="24"/>
          <w:szCs w:val="24"/>
        </w:rPr>
        <w:t xml:space="preserve"> </w:t>
      </w:r>
      <w:r>
        <w:rPr>
          <w:rFonts w:ascii="Arial" w:hAnsi="Arial" w:cs="Arial"/>
          <w:sz w:val="24"/>
          <w:szCs w:val="24"/>
          <w:lang w:eastAsia="ru-RU"/>
        </w:rPr>
        <w:t>района</w:t>
      </w:r>
      <w:r w:rsidRPr="00C5761A">
        <w:rPr>
          <w:rFonts w:ascii="Arial" w:hAnsi="Arial" w:cs="Arial"/>
          <w:sz w:val="24"/>
          <w:szCs w:val="24"/>
        </w:rPr>
        <w:t>.</w:t>
      </w:r>
    </w:p>
    <w:p w:rsidR="008038C0" w:rsidRPr="00C5761A" w:rsidRDefault="008038C0" w:rsidP="008038C0">
      <w:pPr>
        <w:autoSpaceDE w:val="0"/>
        <w:autoSpaceDN w:val="0"/>
        <w:adjustRightInd w:val="0"/>
        <w:ind w:firstLine="709"/>
        <w:jc w:val="both"/>
        <w:rPr>
          <w:rFonts w:ascii="Arial" w:hAnsi="Arial" w:cs="Arial"/>
          <w:sz w:val="24"/>
          <w:szCs w:val="24"/>
          <w:lang w:eastAsia="ru-RU"/>
        </w:rPr>
      </w:pPr>
    </w:p>
    <w:p w:rsidR="008038C0" w:rsidRPr="00C5761A" w:rsidRDefault="008038C0" w:rsidP="008038C0">
      <w:pPr>
        <w:autoSpaceDE w:val="0"/>
        <w:autoSpaceDN w:val="0"/>
        <w:adjustRightInd w:val="0"/>
        <w:ind w:firstLine="709"/>
        <w:jc w:val="both"/>
        <w:rPr>
          <w:rFonts w:ascii="Arial" w:hAnsi="Arial" w:cs="Arial"/>
          <w:sz w:val="24"/>
          <w:szCs w:val="24"/>
          <w:lang w:eastAsia="ru-RU"/>
        </w:rPr>
      </w:pPr>
    </w:p>
    <w:p w:rsidR="008038C0" w:rsidRPr="00C5761A" w:rsidRDefault="008038C0" w:rsidP="008038C0">
      <w:pPr>
        <w:autoSpaceDE w:val="0"/>
        <w:autoSpaceDN w:val="0"/>
        <w:adjustRightInd w:val="0"/>
        <w:ind w:firstLine="709"/>
        <w:jc w:val="both"/>
        <w:rPr>
          <w:rFonts w:ascii="Arial" w:hAnsi="Arial" w:cs="Arial"/>
          <w:sz w:val="24"/>
          <w:szCs w:val="24"/>
          <w:lang w:eastAsia="ru-RU"/>
        </w:rPr>
      </w:pPr>
      <w:r>
        <w:rPr>
          <w:rFonts w:ascii="Arial" w:hAnsi="Arial" w:cs="Arial"/>
          <w:sz w:val="24"/>
          <w:szCs w:val="24"/>
          <w:lang w:eastAsia="ru-RU"/>
        </w:rPr>
        <w:t>Статья 24</w:t>
      </w:r>
      <w:r w:rsidRPr="00C5761A">
        <w:rPr>
          <w:rFonts w:ascii="Arial" w:hAnsi="Arial" w:cs="Arial"/>
          <w:sz w:val="24"/>
          <w:szCs w:val="24"/>
          <w:lang w:eastAsia="ru-RU"/>
        </w:rPr>
        <w:t xml:space="preserve"> . </w:t>
      </w:r>
      <w:r w:rsidRPr="00C5761A">
        <w:rPr>
          <w:rFonts w:ascii="Arial" w:hAnsi="Arial" w:cs="Arial"/>
          <w:b/>
          <w:sz w:val="24"/>
          <w:szCs w:val="24"/>
          <w:lang w:eastAsia="ru-RU"/>
        </w:rPr>
        <w:t xml:space="preserve">Организация деятельности </w:t>
      </w:r>
      <w:r w:rsidRPr="00ED43F0">
        <w:rPr>
          <w:rFonts w:ascii="Arial" w:hAnsi="Arial" w:cs="Arial"/>
          <w:b/>
          <w:sz w:val="24"/>
          <w:szCs w:val="24"/>
          <w:lang w:eastAsia="ru-RU"/>
        </w:rPr>
        <w:t>Думы района</w:t>
      </w:r>
    </w:p>
    <w:p w:rsidR="008038C0" w:rsidRPr="00C5761A" w:rsidRDefault="008038C0" w:rsidP="008038C0">
      <w:pPr>
        <w:autoSpaceDE w:val="0"/>
        <w:autoSpaceDN w:val="0"/>
        <w:adjustRightInd w:val="0"/>
        <w:ind w:firstLine="709"/>
        <w:jc w:val="both"/>
        <w:rPr>
          <w:rFonts w:ascii="Arial" w:hAnsi="Arial" w:cs="Arial"/>
          <w:sz w:val="24"/>
          <w:szCs w:val="24"/>
          <w:lang w:eastAsia="ru-RU"/>
        </w:rPr>
      </w:pP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 xml:space="preserve">1. Структура и порядок деятельности Думы </w:t>
      </w:r>
      <w:r>
        <w:rPr>
          <w:rFonts w:ascii="Arial" w:hAnsi="Arial" w:cs="Arial"/>
          <w:sz w:val="24"/>
          <w:szCs w:val="24"/>
          <w:lang w:eastAsia="ru-RU"/>
        </w:rPr>
        <w:t>района</w:t>
      </w:r>
      <w:r w:rsidRPr="00C5761A">
        <w:rPr>
          <w:rFonts w:ascii="Arial" w:hAnsi="Arial" w:cs="Arial"/>
          <w:sz w:val="24"/>
          <w:szCs w:val="24"/>
          <w:lang w:eastAsia="ru-RU"/>
        </w:rPr>
        <w:t xml:space="preserve"> регулируются настоящим Уставом, </w:t>
      </w:r>
      <w:hyperlink r:id="rId22" w:history="1">
        <w:r w:rsidRPr="00C5761A">
          <w:rPr>
            <w:rFonts w:ascii="Arial" w:hAnsi="Arial" w:cs="Arial"/>
            <w:color w:val="000000"/>
            <w:sz w:val="24"/>
            <w:szCs w:val="24"/>
            <w:lang w:eastAsia="ru-RU"/>
          </w:rPr>
          <w:t>Регламентом</w:t>
        </w:r>
      </w:hyperlink>
      <w:r w:rsidRPr="00C5761A">
        <w:rPr>
          <w:rFonts w:ascii="Arial" w:hAnsi="Arial" w:cs="Arial"/>
          <w:color w:val="000000"/>
          <w:sz w:val="24"/>
          <w:szCs w:val="24"/>
          <w:lang w:eastAsia="ru-RU"/>
        </w:rPr>
        <w:t xml:space="preserve"> </w:t>
      </w:r>
      <w:r w:rsidRPr="00C5761A">
        <w:rPr>
          <w:rFonts w:ascii="Arial" w:hAnsi="Arial" w:cs="Arial"/>
          <w:sz w:val="24"/>
          <w:szCs w:val="24"/>
          <w:lang w:eastAsia="ru-RU"/>
        </w:rPr>
        <w:t>Думы</w:t>
      </w:r>
      <w:r>
        <w:rPr>
          <w:rFonts w:ascii="Arial" w:hAnsi="Arial" w:cs="Arial"/>
          <w:sz w:val="24"/>
          <w:szCs w:val="24"/>
          <w:lang w:eastAsia="ru-RU"/>
        </w:rPr>
        <w:t xml:space="preserve"> района</w:t>
      </w:r>
      <w:r w:rsidRPr="00C5761A">
        <w:rPr>
          <w:rFonts w:ascii="Arial" w:hAnsi="Arial" w:cs="Arial"/>
          <w:sz w:val="24"/>
          <w:szCs w:val="24"/>
          <w:lang w:eastAsia="ru-RU"/>
        </w:rPr>
        <w:t>, иными муниципальными правовыми актами Думы</w:t>
      </w:r>
      <w:r>
        <w:rPr>
          <w:rFonts w:ascii="Arial" w:hAnsi="Arial" w:cs="Arial"/>
          <w:sz w:val="24"/>
          <w:szCs w:val="24"/>
          <w:lang w:eastAsia="ru-RU"/>
        </w:rPr>
        <w:t xml:space="preserve"> района</w:t>
      </w:r>
      <w:r w:rsidRPr="00C5761A">
        <w:rPr>
          <w:rFonts w:ascii="Arial" w:hAnsi="Arial" w:cs="Arial"/>
          <w:sz w:val="24"/>
          <w:szCs w:val="24"/>
          <w:lang w:eastAsia="ru-RU"/>
        </w:rPr>
        <w:t xml:space="preserve"> и Председателя Думы</w:t>
      </w:r>
      <w:r>
        <w:rPr>
          <w:rFonts w:ascii="Arial" w:hAnsi="Arial" w:cs="Arial"/>
          <w:sz w:val="24"/>
          <w:szCs w:val="24"/>
          <w:lang w:eastAsia="ru-RU"/>
        </w:rPr>
        <w:t xml:space="preserve"> района</w:t>
      </w:r>
      <w:r w:rsidRPr="00C5761A">
        <w:rPr>
          <w:rFonts w:ascii="Arial" w:hAnsi="Arial" w:cs="Arial"/>
          <w:sz w:val="24"/>
          <w:szCs w:val="24"/>
          <w:lang w:eastAsia="ru-RU"/>
        </w:rPr>
        <w:t>.</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lastRenderedPageBreak/>
        <w:t>2. Организацию деятельности Думы</w:t>
      </w:r>
      <w:r>
        <w:rPr>
          <w:rFonts w:ascii="Arial" w:hAnsi="Arial" w:cs="Arial"/>
          <w:sz w:val="24"/>
          <w:szCs w:val="24"/>
          <w:lang w:eastAsia="ru-RU"/>
        </w:rPr>
        <w:t xml:space="preserve"> района</w:t>
      </w:r>
      <w:r w:rsidRPr="00C5761A">
        <w:rPr>
          <w:rFonts w:ascii="Arial" w:hAnsi="Arial" w:cs="Arial"/>
          <w:sz w:val="24"/>
          <w:szCs w:val="24"/>
          <w:lang w:eastAsia="ru-RU"/>
        </w:rPr>
        <w:t xml:space="preserve"> осуществляет Председатель Думы </w:t>
      </w:r>
      <w:r>
        <w:rPr>
          <w:rFonts w:ascii="Arial" w:hAnsi="Arial" w:cs="Arial"/>
          <w:sz w:val="24"/>
          <w:szCs w:val="24"/>
          <w:lang w:eastAsia="ru-RU"/>
        </w:rPr>
        <w:t>района</w:t>
      </w:r>
      <w:r w:rsidRPr="00C5761A">
        <w:rPr>
          <w:rFonts w:ascii="Arial" w:hAnsi="Arial" w:cs="Arial"/>
          <w:sz w:val="24"/>
          <w:szCs w:val="24"/>
          <w:lang w:eastAsia="ru-RU"/>
        </w:rPr>
        <w:t xml:space="preserve"> в порядке, установленном настоящим Уставом, иными муниципальными правовыми актами.</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3. Основной организационной формой деятельности Думы</w:t>
      </w:r>
      <w:r>
        <w:rPr>
          <w:rFonts w:ascii="Arial" w:hAnsi="Arial" w:cs="Arial"/>
          <w:sz w:val="24"/>
          <w:szCs w:val="24"/>
          <w:lang w:eastAsia="ru-RU"/>
        </w:rPr>
        <w:t xml:space="preserve"> района</w:t>
      </w:r>
      <w:r w:rsidRPr="00C5761A">
        <w:rPr>
          <w:rFonts w:ascii="Arial" w:hAnsi="Arial" w:cs="Arial"/>
          <w:sz w:val="24"/>
          <w:szCs w:val="24"/>
          <w:lang w:eastAsia="ru-RU"/>
        </w:rPr>
        <w:t xml:space="preserve"> являются заседания, которые проводятся по мере необходимости, как правило, один раз в месяц. Заседания правомочны, когда на них присутствуют не менее 2/3 от числа избранных депутатов. </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Pr>
          <w:rFonts w:ascii="Arial" w:hAnsi="Arial" w:cs="Arial"/>
          <w:sz w:val="24"/>
          <w:szCs w:val="24"/>
          <w:lang w:eastAsia="ru-RU"/>
        </w:rPr>
        <w:t>З</w:t>
      </w:r>
      <w:r w:rsidRPr="00C5761A">
        <w:rPr>
          <w:rFonts w:ascii="Arial" w:hAnsi="Arial" w:cs="Arial"/>
          <w:sz w:val="24"/>
          <w:szCs w:val="24"/>
          <w:lang w:eastAsia="ru-RU"/>
        </w:rPr>
        <w:t>аседания созываются Председателем Думы</w:t>
      </w:r>
      <w:r>
        <w:rPr>
          <w:rFonts w:ascii="Arial" w:hAnsi="Arial" w:cs="Arial"/>
          <w:sz w:val="24"/>
          <w:szCs w:val="24"/>
          <w:lang w:eastAsia="ru-RU"/>
        </w:rPr>
        <w:t xml:space="preserve"> района</w:t>
      </w:r>
      <w:r w:rsidRPr="00C5761A">
        <w:rPr>
          <w:rFonts w:ascii="Arial" w:hAnsi="Arial" w:cs="Arial"/>
          <w:sz w:val="24"/>
          <w:szCs w:val="24"/>
          <w:lang w:eastAsia="ru-RU"/>
        </w:rPr>
        <w:t xml:space="preserve">. </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 xml:space="preserve">Внеочередные заседания созываются </w:t>
      </w:r>
      <w:r>
        <w:rPr>
          <w:rFonts w:ascii="Arial" w:hAnsi="Arial" w:cs="Arial"/>
          <w:sz w:val="24"/>
          <w:szCs w:val="24"/>
          <w:lang w:eastAsia="ru-RU"/>
        </w:rPr>
        <w:t xml:space="preserve">Председателем Думы района </w:t>
      </w:r>
      <w:r w:rsidRPr="00C5761A">
        <w:rPr>
          <w:rFonts w:ascii="Arial" w:hAnsi="Arial" w:cs="Arial"/>
          <w:sz w:val="24"/>
          <w:szCs w:val="24"/>
          <w:lang w:eastAsia="ru-RU"/>
        </w:rPr>
        <w:t>по требованию не менее 1/3 от числа избранных депутатов либо</w:t>
      </w:r>
      <w:r>
        <w:rPr>
          <w:rFonts w:ascii="Arial" w:hAnsi="Arial" w:cs="Arial"/>
          <w:sz w:val="24"/>
          <w:szCs w:val="24"/>
          <w:lang w:eastAsia="ru-RU"/>
        </w:rPr>
        <w:t xml:space="preserve"> по своей инициативе</w:t>
      </w:r>
      <w:r w:rsidRPr="00C5761A">
        <w:rPr>
          <w:rFonts w:ascii="Arial" w:hAnsi="Arial" w:cs="Arial"/>
          <w:sz w:val="24"/>
          <w:szCs w:val="24"/>
          <w:lang w:eastAsia="ru-RU"/>
        </w:rPr>
        <w:t>.</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 xml:space="preserve">4. Вновь избранная Дума </w:t>
      </w:r>
      <w:r>
        <w:rPr>
          <w:rFonts w:ascii="Arial" w:hAnsi="Arial" w:cs="Arial"/>
          <w:sz w:val="24"/>
          <w:szCs w:val="24"/>
          <w:lang w:eastAsia="ru-RU"/>
        </w:rPr>
        <w:t xml:space="preserve">района </w:t>
      </w:r>
      <w:r w:rsidRPr="00C5761A">
        <w:rPr>
          <w:rFonts w:ascii="Arial" w:hAnsi="Arial" w:cs="Arial"/>
          <w:sz w:val="24"/>
          <w:szCs w:val="24"/>
          <w:lang w:eastAsia="ru-RU"/>
        </w:rPr>
        <w:t>собирается на свое первое заседание Председателем Думы</w:t>
      </w:r>
      <w:r>
        <w:rPr>
          <w:rFonts w:ascii="Arial" w:hAnsi="Arial" w:cs="Arial"/>
          <w:sz w:val="24"/>
          <w:szCs w:val="24"/>
          <w:lang w:eastAsia="ru-RU"/>
        </w:rPr>
        <w:t xml:space="preserve"> района</w:t>
      </w:r>
      <w:r w:rsidRPr="00C5761A">
        <w:rPr>
          <w:rFonts w:ascii="Arial" w:hAnsi="Arial" w:cs="Arial"/>
          <w:sz w:val="24"/>
          <w:szCs w:val="24"/>
          <w:lang w:eastAsia="ru-RU"/>
        </w:rPr>
        <w:t xml:space="preserve"> предыдущего созыва  не позднее чем через три недели со дня избрания не менее двух третей от установленного настоящим Уставом числа депутатов. </w:t>
      </w:r>
    </w:p>
    <w:p w:rsidR="008038C0" w:rsidRPr="00C5761A" w:rsidRDefault="008038C0" w:rsidP="008038C0">
      <w:pPr>
        <w:ind w:firstLine="709"/>
        <w:jc w:val="both"/>
        <w:rPr>
          <w:rFonts w:ascii="Arial" w:hAnsi="Arial"/>
          <w:sz w:val="24"/>
          <w:szCs w:val="24"/>
        </w:rPr>
      </w:pPr>
      <w:r w:rsidRPr="00C5761A">
        <w:rPr>
          <w:rFonts w:ascii="Arial" w:hAnsi="Arial"/>
          <w:sz w:val="24"/>
          <w:szCs w:val="24"/>
        </w:rPr>
        <w:t>Организация и порядок проведения первого заседания вновь избранной Думы</w:t>
      </w:r>
      <w:r>
        <w:rPr>
          <w:rFonts w:ascii="Arial" w:hAnsi="Arial"/>
          <w:sz w:val="24"/>
          <w:szCs w:val="24"/>
        </w:rPr>
        <w:t xml:space="preserve"> </w:t>
      </w:r>
      <w:r>
        <w:rPr>
          <w:rFonts w:ascii="Arial" w:hAnsi="Arial" w:cs="Arial"/>
          <w:sz w:val="24"/>
          <w:szCs w:val="24"/>
          <w:lang w:eastAsia="ru-RU"/>
        </w:rPr>
        <w:t>района</w:t>
      </w:r>
      <w:r w:rsidRPr="00C5761A">
        <w:rPr>
          <w:rFonts w:ascii="Arial" w:hAnsi="Arial"/>
          <w:sz w:val="24"/>
          <w:szCs w:val="24"/>
        </w:rPr>
        <w:t xml:space="preserve"> определяется Регламентом Думы</w:t>
      </w:r>
      <w:r>
        <w:rPr>
          <w:rFonts w:ascii="Arial" w:hAnsi="Arial"/>
          <w:sz w:val="24"/>
          <w:szCs w:val="24"/>
        </w:rPr>
        <w:t xml:space="preserve"> </w:t>
      </w:r>
      <w:r>
        <w:rPr>
          <w:rFonts w:ascii="Arial" w:hAnsi="Arial" w:cs="Arial"/>
          <w:sz w:val="24"/>
          <w:szCs w:val="24"/>
          <w:lang w:eastAsia="ru-RU"/>
        </w:rPr>
        <w:t>района</w:t>
      </w:r>
      <w:r w:rsidRPr="00C5761A">
        <w:rPr>
          <w:rFonts w:ascii="Arial" w:hAnsi="Arial"/>
          <w:sz w:val="24"/>
          <w:szCs w:val="24"/>
        </w:rPr>
        <w:t>.</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5. Заседания Думы</w:t>
      </w:r>
      <w:r>
        <w:rPr>
          <w:rFonts w:ascii="Arial" w:hAnsi="Arial" w:cs="Arial"/>
          <w:sz w:val="24"/>
          <w:szCs w:val="24"/>
          <w:lang w:eastAsia="ru-RU"/>
        </w:rPr>
        <w:t xml:space="preserve"> района</w:t>
      </w:r>
      <w:r w:rsidRPr="00C5761A">
        <w:rPr>
          <w:rFonts w:ascii="Arial" w:hAnsi="Arial" w:cs="Arial"/>
          <w:sz w:val="24"/>
          <w:szCs w:val="24"/>
          <w:lang w:eastAsia="ru-RU"/>
        </w:rPr>
        <w:t>, как правило, являются открытыми. Дума</w:t>
      </w:r>
      <w:r>
        <w:rPr>
          <w:rFonts w:ascii="Arial" w:hAnsi="Arial" w:cs="Arial"/>
          <w:sz w:val="24"/>
          <w:szCs w:val="24"/>
          <w:lang w:eastAsia="ru-RU"/>
        </w:rPr>
        <w:t xml:space="preserve"> района</w:t>
      </w:r>
      <w:r w:rsidRPr="00C5761A">
        <w:rPr>
          <w:rFonts w:ascii="Arial" w:hAnsi="Arial" w:cs="Arial"/>
          <w:sz w:val="24"/>
          <w:szCs w:val="24"/>
          <w:lang w:eastAsia="ru-RU"/>
        </w:rPr>
        <w:t xml:space="preserve"> вправе принять решение о проведении закрытого заседания в случаях и порядке, которые устанавливаются Регламентом Думы</w:t>
      </w:r>
      <w:r>
        <w:rPr>
          <w:rFonts w:ascii="Arial" w:hAnsi="Arial" w:cs="Arial"/>
          <w:sz w:val="24"/>
          <w:szCs w:val="24"/>
          <w:lang w:eastAsia="ru-RU"/>
        </w:rPr>
        <w:t xml:space="preserve"> района</w:t>
      </w:r>
      <w:r w:rsidRPr="00C5761A">
        <w:rPr>
          <w:rFonts w:ascii="Arial" w:hAnsi="Arial" w:cs="Arial"/>
          <w:sz w:val="24"/>
          <w:szCs w:val="24"/>
          <w:lang w:eastAsia="ru-RU"/>
        </w:rPr>
        <w:t>.</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 xml:space="preserve">6. Дума </w:t>
      </w:r>
      <w:r>
        <w:rPr>
          <w:rFonts w:ascii="Arial" w:hAnsi="Arial" w:cs="Arial"/>
          <w:sz w:val="24"/>
          <w:szCs w:val="24"/>
          <w:lang w:eastAsia="ru-RU"/>
        </w:rPr>
        <w:t>района</w:t>
      </w:r>
      <w:r w:rsidRPr="00C5761A">
        <w:rPr>
          <w:rFonts w:ascii="Arial" w:hAnsi="Arial" w:cs="Arial"/>
          <w:sz w:val="24"/>
          <w:szCs w:val="24"/>
          <w:lang w:eastAsia="ru-RU"/>
        </w:rPr>
        <w:t xml:space="preserve"> для обеспечения реализации своих полномочий может создавать постоянные и временные комиссии Думы</w:t>
      </w:r>
      <w:r>
        <w:rPr>
          <w:rFonts w:ascii="Arial" w:hAnsi="Arial" w:cs="Arial"/>
          <w:sz w:val="24"/>
          <w:szCs w:val="24"/>
          <w:lang w:eastAsia="ru-RU"/>
        </w:rPr>
        <w:t xml:space="preserve"> района</w:t>
      </w:r>
      <w:r w:rsidRPr="00C5761A">
        <w:rPr>
          <w:rFonts w:ascii="Arial" w:hAnsi="Arial" w:cs="Arial"/>
          <w:sz w:val="24"/>
          <w:szCs w:val="24"/>
          <w:lang w:eastAsia="ru-RU"/>
        </w:rPr>
        <w:t>, состоящие из депутатов Думы</w:t>
      </w:r>
      <w:r>
        <w:rPr>
          <w:rFonts w:ascii="Arial" w:hAnsi="Arial" w:cs="Arial"/>
          <w:sz w:val="24"/>
          <w:szCs w:val="24"/>
          <w:lang w:eastAsia="ru-RU"/>
        </w:rPr>
        <w:t xml:space="preserve"> района</w:t>
      </w:r>
      <w:r w:rsidRPr="00C5761A">
        <w:rPr>
          <w:rFonts w:ascii="Arial" w:hAnsi="Arial" w:cs="Arial"/>
          <w:sz w:val="24"/>
          <w:szCs w:val="24"/>
          <w:lang w:eastAsia="ru-RU"/>
        </w:rPr>
        <w:t>.</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 xml:space="preserve">Постоянные комиссии Думы </w:t>
      </w:r>
      <w:r>
        <w:rPr>
          <w:rFonts w:ascii="Arial" w:hAnsi="Arial" w:cs="Arial"/>
          <w:sz w:val="24"/>
          <w:szCs w:val="24"/>
          <w:lang w:eastAsia="ru-RU"/>
        </w:rPr>
        <w:t>района</w:t>
      </w:r>
      <w:r w:rsidRPr="00C5761A">
        <w:rPr>
          <w:rFonts w:ascii="Arial" w:hAnsi="Arial" w:cs="Arial"/>
          <w:sz w:val="24"/>
          <w:szCs w:val="24"/>
          <w:lang w:eastAsia="ru-RU"/>
        </w:rPr>
        <w:t xml:space="preserve"> (далее – постоянные комиссии) образуются на срок полномочий Думы</w:t>
      </w:r>
      <w:r>
        <w:rPr>
          <w:rFonts w:ascii="Arial" w:hAnsi="Arial" w:cs="Arial"/>
          <w:sz w:val="24"/>
          <w:szCs w:val="24"/>
          <w:lang w:eastAsia="ru-RU"/>
        </w:rPr>
        <w:t xml:space="preserve"> района</w:t>
      </w:r>
      <w:r w:rsidRPr="00C5761A">
        <w:rPr>
          <w:rFonts w:ascii="Arial" w:hAnsi="Arial" w:cs="Arial"/>
          <w:sz w:val="24"/>
          <w:szCs w:val="24"/>
          <w:lang w:eastAsia="ru-RU"/>
        </w:rPr>
        <w:t>. Количество, полномочия, порядок деятельности постоянных комиссий устанавливаются муниципальными правовыми актами Думы</w:t>
      </w:r>
      <w:r>
        <w:rPr>
          <w:rFonts w:ascii="Arial" w:hAnsi="Arial" w:cs="Arial"/>
          <w:sz w:val="24"/>
          <w:szCs w:val="24"/>
          <w:lang w:eastAsia="ru-RU"/>
        </w:rPr>
        <w:t xml:space="preserve"> района</w:t>
      </w:r>
      <w:r w:rsidRPr="00C5761A">
        <w:rPr>
          <w:rFonts w:ascii="Arial" w:hAnsi="Arial" w:cs="Arial"/>
          <w:sz w:val="24"/>
          <w:szCs w:val="24"/>
          <w:lang w:eastAsia="ru-RU"/>
        </w:rPr>
        <w:t>.</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Временные комиссии образуются на определенный срок муниципальным правовым актом Думы</w:t>
      </w:r>
      <w:r>
        <w:rPr>
          <w:rFonts w:ascii="Arial" w:hAnsi="Arial" w:cs="Arial"/>
          <w:sz w:val="24"/>
          <w:szCs w:val="24"/>
          <w:lang w:eastAsia="ru-RU"/>
        </w:rPr>
        <w:t xml:space="preserve"> района</w:t>
      </w:r>
      <w:r w:rsidRPr="00C5761A">
        <w:rPr>
          <w:rFonts w:ascii="Arial" w:hAnsi="Arial" w:cs="Arial"/>
          <w:sz w:val="24"/>
          <w:szCs w:val="24"/>
          <w:lang w:eastAsia="ru-RU"/>
        </w:rPr>
        <w:t xml:space="preserve"> для решения вопросов особой значимости и (или) сложности в пределах полномочий Думы</w:t>
      </w:r>
      <w:r>
        <w:rPr>
          <w:rFonts w:ascii="Arial" w:hAnsi="Arial" w:cs="Arial"/>
          <w:sz w:val="24"/>
          <w:szCs w:val="24"/>
          <w:lang w:eastAsia="ru-RU"/>
        </w:rPr>
        <w:t xml:space="preserve"> района</w:t>
      </w:r>
      <w:r w:rsidRPr="00C5761A">
        <w:rPr>
          <w:rFonts w:ascii="Arial" w:hAnsi="Arial" w:cs="Arial"/>
          <w:sz w:val="24"/>
          <w:szCs w:val="24"/>
          <w:lang w:eastAsia="ru-RU"/>
        </w:rPr>
        <w:t>. Окончание срока деятельности временной комиссии, как правило, связывается с достижением цели, для которой она создавалась.</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7. В качестве совещательных органов при Думе</w:t>
      </w:r>
      <w:r>
        <w:rPr>
          <w:rFonts w:ascii="Arial" w:hAnsi="Arial" w:cs="Arial"/>
          <w:sz w:val="24"/>
          <w:szCs w:val="24"/>
          <w:lang w:eastAsia="ru-RU"/>
        </w:rPr>
        <w:t xml:space="preserve"> района</w:t>
      </w:r>
      <w:r w:rsidRPr="00C5761A">
        <w:rPr>
          <w:rFonts w:ascii="Arial" w:hAnsi="Arial" w:cs="Arial"/>
          <w:sz w:val="24"/>
          <w:szCs w:val="24"/>
          <w:lang w:eastAsia="ru-RU"/>
        </w:rPr>
        <w:t xml:space="preserve"> могут создаваться общественно-консультативные, научно-методические, экспертные и иные советы, штабы, рабочие группы. Полномочия и порядок деятельности указанных советов, штабов, рабочих групп определяются Регламентом Думы</w:t>
      </w:r>
      <w:r>
        <w:rPr>
          <w:rFonts w:ascii="Arial" w:hAnsi="Arial" w:cs="Arial"/>
          <w:sz w:val="24"/>
          <w:szCs w:val="24"/>
          <w:lang w:eastAsia="ru-RU"/>
        </w:rPr>
        <w:t xml:space="preserve"> района</w:t>
      </w:r>
      <w:r w:rsidRPr="00C5761A">
        <w:rPr>
          <w:rFonts w:ascii="Arial" w:hAnsi="Arial" w:cs="Arial"/>
          <w:sz w:val="24"/>
          <w:szCs w:val="24"/>
          <w:lang w:eastAsia="ru-RU"/>
        </w:rPr>
        <w:t>, а также иными муниципальными правовыми актами.</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 xml:space="preserve">8. Организационно-техническое, материальное, информационное, правовое и иное обеспечение деятельности Думы </w:t>
      </w:r>
      <w:r>
        <w:rPr>
          <w:rFonts w:ascii="Arial" w:hAnsi="Arial" w:cs="Arial"/>
          <w:sz w:val="24"/>
          <w:szCs w:val="24"/>
          <w:lang w:eastAsia="ru-RU"/>
        </w:rPr>
        <w:t>района</w:t>
      </w:r>
      <w:r w:rsidRPr="00C5761A">
        <w:rPr>
          <w:rFonts w:ascii="Arial" w:hAnsi="Arial" w:cs="Arial"/>
          <w:sz w:val="24"/>
          <w:szCs w:val="24"/>
          <w:lang w:eastAsia="ru-RU"/>
        </w:rPr>
        <w:t xml:space="preserve"> осуществляется аппаратом Думы</w:t>
      </w:r>
      <w:r>
        <w:rPr>
          <w:rFonts w:ascii="Arial" w:hAnsi="Arial" w:cs="Arial"/>
          <w:sz w:val="24"/>
          <w:szCs w:val="24"/>
          <w:lang w:eastAsia="ru-RU"/>
        </w:rPr>
        <w:t xml:space="preserve"> района</w:t>
      </w:r>
      <w:r w:rsidRPr="00C5761A">
        <w:rPr>
          <w:rFonts w:ascii="Arial" w:hAnsi="Arial" w:cs="Arial"/>
          <w:sz w:val="24"/>
          <w:szCs w:val="24"/>
          <w:lang w:eastAsia="ru-RU"/>
        </w:rPr>
        <w:t>.</w:t>
      </w:r>
    </w:p>
    <w:p w:rsidR="008038C0" w:rsidRPr="00C5761A" w:rsidRDefault="008038C0" w:rsidP="008038C0">
      <w:pPr>
        <w:autoSpaceDE w:val="0"/>
        <w:autoSpaceDN w:val="0"/>
        <w:adjustRightInd w:val="0"/>
        <w:ind w:firstLine="709"/>
        <w:jc w:val="both"/>
        <w:rPr>
          <w:rFonts w:ascii="Arial" w:hAnsi="Arial" w:cs="Arial"/>
          <w:sz w:val="24"/>
          <w:szCs w:val="24"/>
          <w:lang w:eastAsia="ru-RU"/>
        </w:rPr>
      </w:pPr>
    </w:p>
    <w:p w:rsidR="008038C0" w:rsidRPr="00C5761A" w:rsidRDefault="008038C0" w:rsidP="008038C0">
      <w:pPr>
        <w:autoSpaceDE w:val="0"/>
        <w:autoSpaceDN w:val="0"/>
        <w:adjustRightInd w:val="0"/>
        <w:ind w:firstLine="709"/>
        <w:jc w:val="both"/>
        <w:rPr>
          <w:rFonts w:ascii="Arial" w:hAnsi="Arial" w:cs="Arial"/>
          <w:sz w:val="24"/>
          <w:szCs w:val="24"/>
          <w:lang w:eastAsia="ru-RU"/>
        </w:rPr>
      </w:pPr>
    </w:p>
    <w:p w:rsidR="008038C0" w:rsidRPr="00C5761A" w:rsidRDefault="008038C0" w:rsidP="008038C0">
      <w:pPr>
        <w:autoSpaceDE w:val="0"/>
        <w:autoSpaceDN w:val="0"/>
        <w:adjustRightInd w:val="0"/>
        <w:ind w:firstLine="709"/>
        <w:jc w:val="both"/>
        <w:rPr>
          <w:rFonts w:ascii="Arial" w:hAnsi="Arial" w:cs="Arial"/>
          <w:sz w:val="24"/>
          <w:szCs w:val="24"/>
          <w:lang w:eastAsia="ru-RU"/>
        </w:rPr>
      </w:pPr>
      <w:r>
        <w:rPr>
          <w:rFonts w:ascii="Arial" w:hAnsi="Arial" w:cs="Arial"/>
          <w:sz w:val="24"/>
          <w:szCs w:val="24"/>
          <w:lang w:eastAsia="ru-RU"/>
        </w:rPr>
        <w:t>Статья  25</w:t>
      </w:r>
      <w:r w:rsidRPr="00C5761A">
        <w:rPr>
          <w:rFonts w:ascii="Arial" w:hAnsi="Arial" w:cs="Arial"/>
          <w:sz w:val="24"/>
          <w:szCs w:val="24"/>
          <w:lang w:eastAsia="ru-RU"/>
        </w:rPr>
        <w:t xml:space="preserve">. </w:t>
      </w:r>
      <w:r w:rsidRPr="00C5761A">
        <w:rPr>
          <w:rFonts w:ascii="Arial" w:hAnsi="Arial" w:cs="Arial"/>
          <w:b/>
          <w:sz w:val="24"/>
          <w:szCs w:val="24"/>
          <w:lang w:eastAsia="ru-RU"/>
        </w:rPr>
        <w:t>Подотчетность Думы</w:t>
      </w:r>
      <w:r w:rsidRPr="000C72D3">
        <w:rPr>
          <w:rFonts w:ascii="Arial" w:hAnsi="Arial" w:cs="Arial"/>
          <w:b/>
          <w:sz w:val="24"/>
          <w:szCs w:val="24"/>
          <w:lang w:eastAsia="ru-RU"/>
        </w:rPr>
        <w:t xml:space="preserve"> района</w:t>
      </w:r>
    </w:p>
    <w:p w:rsidR="008038C0" w:rsidRPr="00C5761A" w:rsidRDefault="008038C0" w:rsidP="008038C0">
      <w:pPr>
        <w:autoSpaceDE w:val="0"/>
        <w:autoSpaceDN w:val="0"/>
        <w:adjustRightInd w:val="0"/>
        <w:ind w:firstLine="709"/>
        <w:jc w:val="both"/>
        <w:rPr>
          <w:rFonts w:ascii="Arial" w:hAnsi="Arial" w:cs="Arial"/>
          <w:sz w:val="24"/>
          <w:szCs w:val="24"/>
          <w:lang w:eastAsia="ru-RU"/>
        </w:rPr>
      </w:pP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 xml:space="preserve">1. В своей деятельности Дума </w:t>
      </w:r>
      <w:r>
        <w:rPr>
          <w:rFonts w:ascii="Arial" w:hAnsi="Arial" w:cs="Arial"/>
          <w:sz w:val="24"/>
          <w:szCs w:val="24"/>
          <w:lang w:eastAsia="ru-RU"/>
        </w:rPr>
        <w:t>района</w:t>
      </w:r>
      <w:r w:rsidRPr="00C5761A">
        <w:rPr>
          <w:rFonts w:ascii="Arial" w:hAnsi="Arial" w:cs="Arial"/>
          <w:sz w:val="24"/>
          <w:szCs w:val="24"/>
          <w:lang w:eastAsia="ru-RU"/>
        </w:rPr>
        <w:t xml:space="preserve"> подотчетна населению.</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2. Дума</w:t>
      </w:r>
      <w:r w:rsidRPr="000C72D3">
        <w:rPr>
          <w:rFonts w:ascii="Arial" w:hAnsi="Arial" w:cs="Arial"/>
          <w:sz w:val="24"/>
          <w:szCs w:val="24"/>
          <w:lang w:eastAsia="ru-RU"/>
        </w:rPr>
        <w:t xml:space="preserve"> </w:t>
      </w:r>
      <w:r>
        <w:rPr>
          <w:rFonts w:ascii="Arial" w:hAnsi="Arial" w:cs="Arial"/>
          <w:sz w:val="24"/>
          <w:szCs w:val="24"/>
          <w:lang w:eastAsia="ru-RU"/>
        </w:rPr>
        <w:t>района</w:t>
      </w:r>
      <w:r w:rsidRPr="00C5761A">
        <w:rPr>
          <w:rFonts w:ascii="Arial" w:hAnsi="Arial" w:cs="Arial"/>
          <w:sz w:val="24"/>
          <w:szCs w:val="24"/>
          <w:lang w:eastAsia="ru-RU"/>
        </w:rPr>
        <w:t xml:space="preserve"> ежегодно утверждает отчет о своей деятельности, информация о котором опубликовывается (обнародуется) в средствах массовой информации.</w:t>
      </w:r>
    </w:p>
    <w:p w:rsidR="008038C0" w:rsidRPr="00C5761A" w:rsidRDefault="008038C0" w:rsidP="008038C0">
      <w:pPr>
        <w:autoSpaceDE w:val="0"/>
        <w:autoSpaceDN w:val="0"/>
        <w:adjustRightInd w:val="0"/>
        <w:ind w:firstLine="709"/>
        <w:jc w:val="both"/>
        <w:rPr>
          <w:rFonts w:ascii="Arial" w:hAnsi="Arial" w:cs="Arial"/>
          <w:sz w:val="24"/>
          <w:szCs w:val="24"/>
          <w:lang w:eastAsia="ru-RU"/>
        </w:rPr>
      </w:pPr>
    </w:p>
    <w:p w:rsidR="008038C0" w:rsidRPr="00C5761A" w:rsidRDefault="008038C0" w:rsidP="008038C0">
      <w:pPr>
        <w:ind w:firstLine="709"/>
        <w:jc w:val="both"/>
        <w:rPr>
          <w:rFonts w:ascii="Arial" w:hAnsi="Arial" w:cs="Arial"/>
          <w:sz w:val="24"/>
          <w:szCs w:val="24"/>
          <w:lang w:eastAsia="ru-RU"/>
        </w:rPr>
      </w:pPr>
    </w:p>
    <w:p w:rsidR="008038C0" w:rsidRPr="000C72D3" w:rsidRDefault="008038C0" w:rsidP="008038C0">
      <w:pPr>
        <w:ind w:firstLine="709"/>
        <w:jc w:val="both"/>
        <w:rPr>
          <w:rFonts w:ascii="Arial" w:hAnsi="Arial" w:cs="Arial"/>
          <w:b/>
          <w:sz w:val="24"/>
          <w:szCs w:val="24"/>
          <w:lang w:eastAsia="ru-RU"/>
        </w:rPr>
      </w:pPr>
      <w:r>
        <w:rPr>
          <w:rFonts w:ascii="Arial" w:hAnsi="Arial" w:cs="Arial"/>
          <w:sz w:val="24"/>
          <w:szCs w:val="24"/>
          <w:lang w:eastAsia="ru-RU"/>
        </w:rPr>
        <w:t>Статья 26</w:t>
      </w:r>
      <w:r w:rsidRPr="00C5761A">
        <w:rPr>
          <w:rFonts w:ascii="Arial" w:hAnsi="Arial" w:cs="Arial"/>
          <w:sz w:val="24"/>
          <w:szCs w:val="24"/>
          <w:lang w:eastAsia="ru-RU"/>
        </w:rPr>
        <w:t xml:space="preserve">. </w:t>
      </w:r>
      <w:r w:rsidRPr="00C5761A">
        <w:rPr>
          <w:rFonts w:ascii="Arial" w:hAnsi="Arial" w:cs="Arial"/>
          <w:b/>
          <w:sz w:val="24"/>
          <w:szCs w:val="24"/>
          <w:lang w:eastAsia="ru-RU"/>
        </w:rPr>
        <w:t>Правовой статус депутата Думы</w:t>
      </w:r>
      <w:r>
        <w:rPr>
          <w:rFonts w:ascii="Arial" w:hAnsi="Arial" w:cs="Arial"/>
          <w:b/>
          <w:sz w:val="24"/>
          <w:szCs w:val="24"/>
          <w:lang w:eastAsia="ru-RU"/>
        </w:rPr>
        <w:t xml:space="preserve"> </w:t>
      </w:r>
      <w:r w:rsidRPr="000C72D3">
        <w:rPr>
          <w:rFonts w:ascii="Arial" w:hAnsi="Arial" w:cs="Arial"/>
          <w:b/>
          <w:sz w:val="24"/>
          <w:szCs w:val="24"/>
          <w:lang w:eastAsia="ru-RU"/>
        </w:rPr>
        <w:t>района</w:t>
      </w:r>
    </w:p>
    <w:p w:rsidR="008038C0" w:rsidRPr="00C5761A" w:rsidRDefault="008038C0" w:rsidP="008038C0">
      <w:pPr>
        <w:ind w:firstLine="709"/>
        <w:jc w:val="both"/>
        <w:rPr>
          <w:rFonts w:ascii="Arial" w:hAnsi="Arial" w:cs="Arial"/>
          <w:b/>
          <w:sz w:val="24"/>
          <w:szCs w:val="24"/>
          <w:lang w:eastAsia="ru-RU"/>
        </w:rPr>
      </w:pP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lastRenderedPageBreak/>
        <w:t>1. Депутат Думы</w:t>
      </w:r>
      <w:r>
        <w:rPr>
          <w:rFonts w:ascii="Arial" w:hAnsi="Arial" w:cs="Arial"/>
          <w:sz w:val="24"/>
          <w:szCs w:val="24"/>
          <w:lang w:eastAsia="ru-RU"/>
        </w:rPr>
        <w:t xml:space="preserve"> района</w:t>
      </w:r>
      <w:r w:rsidRPr="00C5761A">
        <w:rPr>
          <w:rFonts w:ascii="Arial" w:hAnsi="Arial" w:cs="Arial"/>
          <w:sz w:val="24"/>
          <w:szCs w:val="24"/>
          <w:lang w:eastAsia="ru-RU"/>
        </w:rPr>
        <w:t xml:space="preserve"> – член Думы</w:t>
      </w:r>
      <w:r>
        <w:rPr>
          <w:rFonts w:ascii="Arial" w:hAnsi="Arial" w:cs="Arial"/>
          <w:sz w:val="24"/>
          <w:szCs w:val="24"/>
          <w:lang w:eastAsia="ru-RU"/>
        </w:rPr>
        <w:t xml:space="preserve"> района</w:t>
      </w:r>
      <w:r w:rsidRPr="00C5761A">
        <w:rPr>
          <w:rFonts w:ascii="Arial" w:hAnsi="Arial" w:cs="Arial"/>
          <w:sz w:val="24"/>
          <w:szCs w:val="24"/>
          <w:lang w:eastAsia="ru-RU"/>
        </w:rPr>
        <w:t>, избранный на муниципальных выборах.</w:t>
      </w:r>
    </w:p>
    <w:p w:rsidR="008038C0" w:rsidRPr="00C5761A" w:rsidRDefault="008038C0" w:rsidP="008038C0">
      <w:pPr>
        <w:autoSpaceDE w:val="0"/>
        <w:autoSpaceDN w:val="0"/>
        <w:adjustRightInd w:val="0"/>
        <w:ind w:firstLine="709"/>
        <w:jc w:val="both"/>
        <w:rPr>
          <w:rFonts w:ascii="Arial" w:hAnsi="Arial" w:cs="Arial"/>
          <w:color w:val="000000"/>
          <w:sz w:val="24"/>
          <w:szCs w:val="24"/>
          <w:lang w:eastAsia="ru-RU"/>
        </w:rPr>
      </w:pPr>
      <w:r w:rsidRPr="00C5761A">
        <w:rPr>
          <w:rFonts w:ascii="Arial" w:hAnsi="Arial" w:cs="Arial"/>
          <w:sz w:val="24"/>
          <w:szCs w:val="24"/>
          <w:lang w:eastAsia="ru-RU"/>
        </w:rPr>
        <w:t xml:space="preserve">2. Полномочия депутата </w:t>
      </w:r>
      <w:r>
        <w:rPr>
          <w:rFonts w:ascii="Arial" w:hAnsi="Arial" w:cs="Arial"/>
          <w:sz w:val="24"/>
          <w:szCs w:val="24"/>
          <w:lang w:eastAsia="ru-RU"/>
        </w:rPr>
        <w:t xml:space="preserve">Думы района </w:t>
      </w:r>
      <w:r w:rsidRPr="00C5761A">
        <w:rPr>
          <w:rFonts w:ascii="Arial" w:hAnsi="Arial" w:cs="Arial"/>
          <w:sz w:val="24"/>
          <w:szCs w:val="24"/>
          <w:lang w:eastAsia="ru-RU"/>
        </w:rPr>
        <w:t>начинаются со дня его избрания и прекращаются со дня начала работы Думы</w:t>
      </w:r>
      <w:r w:rsidRPr="000C72D3">
        <w:rPr>
          <w:rFonts w:ascii="Arial" w:hAnsi="Arial" w:cs="Arial"/>
          <w:sz w:val="24"/>
          <w:szCs w:val="24"/>
          <w:lang w:eastAsia="ru-RU"/>
        </w:rPr>
        <w:t xml:space="preserve"> </w:t>
      </w:r>
      <w:r>
        <w:rPr>
          <w:rFonts w:ascii="Arial" w:hAnsi="Arial" w:cs="Arial"/>
          <w:sz w:val="24"/>
          <w:szCs w:val="24"/>
          <w:lang w:eastAsia="ru-RU"/>
        </w:rPr>
        <w:t>района</w:t>
      </w:r>
      <w:r w:rsidRPr="00C5761A">
        <w:rPr>
          <w:rFonts w:ascii="Arial" w:hAnsi="Arial" w:cs="Arial"/>
          <w:sz w:val="24"/>
          <w:szCs w:val="24"/>
          <w:lang w:eastAsia="ru-RU"/>
        </w:rPr>
        <w:t xml:space="preserve"> нового созыва, за исключением предусмотренных федеральным законодательством и настоящим Уставом </w:t>
      </w:r>
      <w:proofErr w:type="gramStart"/>
      <w:r w:rsidRPr="00C5761A">
        <w:rPr>
          <w:rFonts w:ascii="Arial" w:hAnsi="Arial" w:cs="Arial"/>
          <w:sz w:val="24"/>
          <w:szCs w:val="24"/>
          <w:lang w:eastAsia="ru-RU"/>
        </w:rPr>
        <w:t>случаев досрочного прекращения полномочий депутата Думы</w:t>
      </w:r>
      <w:r>
        <w:rPr>
          <w:rFonts w:ascii="Arial" w:hAnsi="Arial" w:cs="Arial"/>
          <w:sz w:val="24"/>
          <w:szCs w:val="24"/>
          <w:lang w:eastAsia="ru-RU"/>
        </w:rPr>
        <w:t xml:space="preserve"> района</w:t>
      </w:r>
      <w:proofErr w:type="gramEnd"/>
      <w:r w:rsidRPr="00C5761A">
        <w:rPr>
          <w:rFonts w:ascii="Arial" w:hAnsi="Arial" w:cs="Arial"/>
          <w:color w:val="000000"/>
          <w:sz w:val="24"/>
          <w:szCs w:val="24"/>
          <w:lang w:eastAsia="ru-RU"/>
        </w:rPr>
        <w:t xml:space="preserve">. </w:t>
      </w:r>
    </w:p>
    <w:p w:rsidR="008038C0" w:rsidRPr="00C5761A" w:rsidRDefault="008038C0" w:rsidP="008038C0">
      <w:pPr>
        <w:autoSpaceDE w:val="0"/>
        <w:autoSpaceDN w:val="0"/>
        <w:adjustRightInd w:val="0"/>
        <w:ind w:firstLine="709"/>
        <w:jc w:val="both"/>
        <w:rPr>
          <w:rFonts w:ascii="Arial" w:hAnsi="Arial" w:cs="Arial"/>
          <w:color w:val="000000"/>
          <w:sz w:val="24"/>
          <w:szCs w:val="24"/>
          <w:lang w:eastAsia="ru-RU"/>
        </w:rPr>
      </w:pPr>
      <w:r w:rsidRPr="00C5761A">
        <w:rPr>
          <w:rFonts w:ascii="Arial" w:hAnsi="Arial" w:cs="Arial"/>
          <w:color w:val="000000"/>
          <w:sz w:val="24"/>
          <w:szCs w:val="24"/>
          <w:lang w:eastAsia="ru-RU"/>
        </w:rPr>
        <w:t xml:space="preserve">Порядок досрочного </w:t>
      </w:r>
      <w:proofErr w:type="gramStart"/>
      <w:r w:rsidRPr="00C5761A">
        <w:rPr>
          <w:rFonts w:ascii="Arial" w:hAnsi="Arial" w:cs="Arial"/>
          <w:color w:val="000000"/>
          <w:sz w:val="24"/>
          <w:szCs w:val="24"/>
          <w:lang w:eastAsia="ru-RU"/>
        </w:rPr>
        <w:t xml:space="preserve">прекращения полномочий </w:t>
      </w:r>
      <w:r>
        <w:rPr>
          <w:rFonts w:ascii="Arial" w:hAnsi="Arial" w:cs="Arial"/>
          <w:color w:val="000000"/>
          <w:sz w:val="24"/>
          <w:szCs w:val="24"/>
          <w:lang w:eastAsia="ru-RU"/>
        </w:rPr>
        <w:t xml:space="preserve">депутата </w:t>
      </w:r>
      <w:r w:rsidRPr="00C5761A">
        <w:rPr>
          <w:rFonts w:ascii="Arial" w:hAnsi="Arial" w:cs="Arial"/>
          <w:color w:val="000000"/>
          <w:sz w:val="24"/>
          <w:szCs w:val="24"/>
          <w:lang w:eastAsia="ru-RU"/>
        </w:rPr>
        <w:t>Думы</w:t>
      </w:r>
      <w:r>
        <w:rPr>
          <w:rFonts w:ascii="Arial" w:hAnsi="Arial" w:cs="Arial"/>
          <w:color w:val="000000"/>
          <w:sz w:val="24"/>
          <w:szCs w:val="24"/>
          <w:lang w:eastAsia="ru-RU"/>
        </w:rPr>
        <w:t xml:space="preserve"> </w:t>
      </w:r>
      <w:r>
        <w:rPr>
          <w:rFonts w:ascii="Arial" w:hAnsi="Arial" w:cs="Arial"/>
          <w:sz w:val="24"/>
          <w:szCs w:val="24"/>
          <w:lang w:eastAsia="ru-RU"/>
        </w:rPr>
        <w:t>района</w:t>
      </w:r>
      <w:proofErr w:type="gramEnd"/>
      <w:r w:rsidRPr="00C5761A">
        <w:rPr>
          <w:rFonts w:ascii="Arial" w:hAnsi="Arial" w:cs="Arial"/>
          <w:color w:val="000000"/>
          <w:sz w:val="24"/>
          <w:szCs w:val="24"/>
          <w:lang w:eastAsia="ru-RU"/>
        </w:rPr>
        <w:t xml:space="preserve"> определяется </w:t>
      </w:r>
      <w:hyperlink r:id="rId23" w:history="1">
        <w:r w:rsidRPr="00C5761A">
          <w:rPr>
            <w:rFonts w:ascii="Arial" w:hAnsi="Arial" w:cs="Arial"/>
            <w:color w:val="000000"/>
            <w:sz w:val="24"/>
            <w:szCs w:val="24"/>
            <w:lang w:eastAsia="ru-RU"/>
          </w:rPr>
          <w:t>Регламентом</w:t>
        </w:r>
      </w:hyperlink>
      <w:r w:rsidRPr="00C5761A">
        <w:rPr>
          <w:rFonts w:ascii="Arial" w:hAnsi="Arial" w:cs="Arial"/>
          <w:color w:val="000000"/>
          <w:sz w:val="24"/>
          <w:szCs w:val="24"/>
          <w:lang w:eastAsia="ru-RU"/>
        </w:rPr>
        <w:t xml:space="preserve"> Думы</w:t>
      </w:r>
      <w:r w:rsidRPr="000C72D3">
        <w:rPr>
          <w:rFonts w:ascii="Arial" w:hAnsi="Arial" w:cs="Arial"/>
          <w:sz w:val="24"/>
          <w:szCs w:val="24"/>
          <w:lang w:eastAsia="ru-RU"/>
        </w:rPr>
        <w:t xml:space="preserve"> </w:t>
      </w:r>
      <w:r>
        <w:rPr>
          <w:rFonts w:ascii="Arial" w:hAnsi="Arial" w:cs="Arial"/>
          <w:sz w:val="24"/>
          <w:szCs w:val="24"/>
          <w:lang w:eastAsia="ru-RU"/>
        </w:rPr>
        <w:t>района</w:t>
      </w:r>
      <w:r w:rsidRPr="00C5761A">
        <w:rPr>
          <w:rFonts w:ascii="Arial" w:hAnsi="Arial" w:cs="Arial"/>
          <w:color w:val="000000"/>
          <w:sz w:val="24"/>
          <w:szCs w:val="24"/>
          <w:lang w:eastAsia="ru-RU"/>
        </w:rPr>
        <w:t>.</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 xml:space="preserve">3. Обязанностями депутата Думы </w:t>
      </w:r>
      <w:r>
        <w:rPr>
          <w:rFonts w:ascii="Arial" w:hAnsi="Arial" w:cs="Arial"/>
          <w:sz w:val="24"/>
          <w:szCs w:val="24"/>
          <w:lang w:eastAsia="ru-RU"/>
        </w:rPr>
        <w:t>района</w:t>
      </w:r>
      <w:r w:rsidRPr="00C5761A">
        <w:rPr>
          <w:rFonts w:ascii="Arial" w:hAnsi="Arial" w:cs="Arial"/>
          <w:sz w:val="24"/>
          <w:szCs w:val="24"/>
          <w:lang w:eastAsia="ru-RU"/>
        </w:rPr>
        <w:t xml:space="preserve"> являются:</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1) участие в заседаниях Думы</w:t>
      </w:r>
      <w:r>
        <w:rPr>
          <w:rFonts w:ascii="Arial" w:hAnsi="Arial" w:cs="Arial"/>
          <w:sz w:val="24"/>
          <w:szCs w:val="24"/>
          <w:lang w:eastAsia="ru-RU"/>
        </w:rPr>
        <w:t xml:space="preserve"> района</w:t>
      </w:r>
      <w:r w:rsidRPr="00C5761A">
        <w:rPr>
          <w:rFonts w:ascii="Arial" w:hAnsi="Arial" w:cs="Arial"/>
          <w:sz w:val="24"/>
          <w:szCs w:val="24"/>
          <w:lang w:eastAsia="ru-RU"/>
        </w:rPr>
        <w:t>;</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2) участие в работе комиссий, рабочих групп и других формирований, создаваемых Думой</w:t>
      </w:r>
      <w:r>
        <w:rPr>
          <w:rFonts w:ascii="Arial" w:hAnsi="Arial" w:cs="Arial"/>
          <w:sz w:val="24"/>
          <w:szCs w:val="24"/>
          <w:lang w:eastAsia="ru-RU"/>
        </w:rPr>
        <w:t xml:space="preserve"> района</w:t>
      </w:r>
      <w:r w:rsidRPr="00C5761A">
        <w:rPr>
          <w:rFonts w:ascii="Arial" w:hAnsi="Arial" w:cs="Arial"/>
          <w:sz w:val="24"/>
          <w:szCs w:val="24"/>
          <w:lang w:eastAsia="ru-RU"/>
        </w:rPr>
        <w:t>;</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3) участие в выполнении поручений Думы</w:t>
      </w:r>
      <w:r>
        <w:rPr>
          <w:rFonts w:ascii="Arial" w:hAnsi="Arial" w:cs="Arial"/>
          <w:sz w:val="24"/>
          <w:szCs w:val="24"/>
          <w:lang w:eastAsia="ru-RU"/>
        </w:rPr>
        <w:t xml:space="preserve"> района</w:t>
      </w:r>
      <w:r w:rsidRPr="00C5761A">
        <w:rPr>
          <w:rFonts w:ascii="Arial" w:hAnsi="Arial" w:cs="Arial"/>
          <w:sz w:val="24"/>
          <w:szCs w:val="24"/>
          <w:lang w:eastAsia="ru-RU"/>
        </w:rPr>
        <w:t>;</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4) работа с избирателями;</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 xml:space="preserve">5) соблюдение ограничений и запретов и исполнение обязанностей, которые установлены Федеральным </w:t>
      </w:r>
      <w:hyperlink r:id="rId24" w:history="1">
        <w:r w:rsidRPr="00C5761A">
          <w:rPr>
            <w:rFonts w:ascii="Arial" w:hAnsi="Arial" w:cs="Arial"/>
            <w:color w:val="000000"/>
            <w:sz w:val="24"/>
            <w:szCs w:val="24"/>
            <w:lang w:eastAsia="ru-RU"/>
          </w:rPr>
          <w:t>законом</w:t>
        </w:r>
      </w:hyperlink>
      <w:r w:rsidRPr="00C5761A">
        <w:rPr>
          <w:rFonts w:ascii="Arial" w:hAnsi="Arial" w:cs="Arial"/>
          <w:color w:val="000000"/>
          <w:sz w:val="24"/>
          <w:szCs w:val="24"/>
          <w:lang w:eastAsia="ru-RU"/>
        </w:rPr>
        <w:t xml:space="preserve"> </w:t>
      </w:r>
      <w:r w:rsidRPr="00C5761A">
        <w:rPr>
          <w:rFonts w:ascii="Arial" w:hAnsi="Arial" w:cs="Arial"/>
          <w:sz w:val="24"/>
          <w:szCs w:val="24"/>
          <w:lang w:eastAsia="ru-RU"/>
        </w:rPr>
        <w:t>от 25 декабря 2008 года № 273-ФЗ «О противодействии коррупции» и другими федеральными законами.</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Порядок осуществления обязанностей депутата, права депутата Думы</w:t>
      </w:r>
      <w:r>
        <w:rPr>
          <w:rFonts w:ascii="Arial" w:hAnsi="Arial" w:cs="Arial"/>
          <w:sz w:val="24"/>
          <w:szCs w:val="24"/>
          <w:lang w:eastAsia="ru-RU"/>
        </w:rPr>
        <w:t xml:space="preserve"> района</w:t>
      </w:r>
      <w:r w:rsidRPr="00C5761A">
        <w:rPr>
          <w:rFonts w:ascii="Arial" w:hAnsi="Arial" w:cs="Arial"/>
          <w:sz w:val="24"/>
          <w:szCs w:val="24"/>
          <w:lang w:eastAsia="ru-RU"/>
        </w:rPr>
        <w:t>, необходимые для осуществления его обязанностей, устанавливаются Регламентом Думы</w:t>
      </w:r>
      <w:r>
        <w:rPr>
          <w:rFonts w:ascii="Arial" w:hAnsi="Arial" w:cs="Arial"/>
          <w:sz w:val="24"/>
          <w:szCs w:val="24"/>
          <w:lang w:eastAsia="ru-RU"/>
        </w:rPr>
        <w:t xml:space="preserve"> района</w:t>
      </w:r>
      <w:r w:rsidRPr="00C5761A">
        <w:rPr>
          <w:rFonts w:ascii="Arial" w:hAnsi="Arial" w:cs="Arial"/>
          <w:sz w:val="24"/>
          <w:szCs w:val="24"/>
          <w:lang w:eastAsia="ru-RU"/>
        </w:rPr>
        <w:t>.</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4. Депутату Думы</w:t>
      </w:r>
      <w:r>
        <w:rPr>
          <w:rFonts w:ascii="Arial" w:hAnsi="Arial" w:cs="Arial"/>
          <w:sz w:val="24"/>
          <w:szCs w:val="24"/>
          <w:lang w:eastAsia="ru-RU"/>
        </w:rPr>
        <w:t xml:space="preserve"> района</w:t>
      </w:r>
      <w:r w:rsidRPr="00C5761A">
        <w:rPr>
          <w:rFonts w:ascii="Arial" w:hAnsi="Arial" w:cs="Arial"/>
          <w:sz w:val="24"/>
          <w:szCs w:val="24"/>
          <w:lang w:eastAsia="ru-RU"/>
        </w:rPr>
        <w:t xml:space="preserve"> обеспечиваются условия для беспрепятственного осуществления своих обязанностей.</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По вопросам своей депутатской деятельности депутат пользуется правом безотлагательного приема должностными лицами органов местного самоуправления муниципального района, общественных объединений, предприятий, учреждений и организаций всех форм собственности, расположенных на территории муниципального района.</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 xml:space="preserve">5. Депутат </w:t>
      </w:r>
      <w:r>
        <w:rPr>
          <w:rFonts w:ascii="Arial" w:hAnsi="Arial" w:cs="Arial"/>
          <w:sz w:val="24"/>
          <w:szCs w:val="24"/>
          <w:lang w:eastAsia="ru-RU"/>
        </w:rPr>
        <w:t xml:space="preserve">Думы района </w:t>
      </w:r>
      <w:r w:rsidRPr="00C5761A">
        <w:rPr>
          <w:rFonts w:ascii="Arial" w:hAnsi="Arial" w:cs="Arial"/>
          <w:sz w:val="24"/>
          <w:szCs w:val="24"/>
          <w:lang w:eastAsia="ru-RU"/>
        </w:rPr>
        <w:t xml:space="preserve">ответственен перед избирателями и им подотчетен. Отчет депутата </w:t>
      </w:r>
      <w:r>
        <w:rPr>
          <w:rFonts w:ascii="Arial" w:hAnsi="Arial" w:cs="Arial"/>
          <w:sz w:val="24"/>
          <w:szCs w:val="24"/>
          <w:lang w:eastAsia="ru-RU"/>
        </w:rPr>
        <w:t xml:space="preserve">Думы района </w:t>
      </w:r>
      <w:r w:rsidRPr="00C5761A">
        <w:rPr>
          <w:rFonts w:ascii="Arial" w:hAnsi="Arial" w:cs="Arial"/>
          <w:sz w:val="24"/>
          <w:szCs w:val="24"/>
          <w:lang w:eastAsia="ru-RU"/>
        </w:rPr>
        <w:t>осуществляется не реже чем один раз в полгода. Депутат информирует избирателей о своей деятельности во время встреч с ними, через средства массовой информации, иными не запрещенными законом способами.</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 xml:space="preserve">Полномочия депутата Думы </w:t>
      </w:r>
      <w:r>
        <w:rPr>
          <w:rFonts w:ascii="Arial" w:hAnsi="Arial" w:cs="Arial"/>
          <w:sz w:val="24"/>
          <w:szCs w:val="24"/>
          <w:lang w:eastAsia="ru-RU"/>
        </w:rPr>
        <w:t>района</w:t>
      </w:r>
      <w:r w:rsidRPr="00C5761A">
        <w:rPr>
          <w:rFonts w:ascii="Arial" w:hAnsi="Arial" w:cs="Arial"/>
          <w:sz w:val="24"/>
          <w:szCs w:val="24"/>
          <w:lang w:eastAsia="ru-RU"/>
        </w:rPr>
        <w:t xml:space="preserve"> прекращаются досрочно в случае:</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1) смерти;</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2) отставки по собственному желанию;</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3) признания судом недееспособным или ограниченно дееспособным;</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4) признания судом безвестно отсутствующим или объявления умершим;</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5) вступления в отношении его в законную силу обвинительного приговора суда;</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6) выезда за пределы Российской Федерации на постоянное место жительства;</w:t>
      </w:r>
    </w:p>
    <w:p w:rsidR="008038C0" w:rsidRPr="00C5761A" w:rsidRDefault="008038C0" w:rsidP="008038C0">
      <w:pPr>
        <w:autoSpaceDE w:val="0"/>
        <w:autoSpaceDN w:val="0"/>
        <w:adjustRightInd w:val="0"/>
        <w:ind w:firstLine="709"/>
        <w:jc w:val="both"/>
        <w:rPr>
          <w:rFonts w:ascii="Arial" w:hAnsi="Arial" w:cs="Arial"/>
          <w:sz w:val="24"/>
          <w:szCs w:val="24"/>
          <w:lang w:eastAsia="ru-RU"/>
        </w:rPr>
      </w:pPr>
      <w:proofErr w:type="gramStart"/>
      <w:r w:rsidRPr="00C5761A">
        <w:rPr>
          <w:rFonts w:ascii="Arial" w:hAnsi="Arial" w:cs="Arial"/>
          <w:sz w:val="24"/>
          <w:szCs w:val="24"/>
          <w:lang w:eastAsia="ru-RU"/>
        </w:rPr>
        <w:t>7)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w:t>
      </w:r>
      <w:proofErr w:type="gramEnd"/>
      <w:r w:rsidRPr="00C5761A">
        <w:rPr>
          <w:rFonts w:ascii="Arial" w:hAnsi="Arial" w:cs="Arial"/>
          <w:sz w:val="24"/>
          <w:szCs w:val="24"/>
          <w:lang w:eastAsia="ru-RU"/>
        </w:rPr>
        <w:t xml:space="preserve">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lastRenderedPageBreak/>
        <w:t>8) отзыва избирателями;</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9) досрочного прекращения полномочий Думы</w:t>
      </w:r>
      <w:r>
        <w:rPr>
          <w:rFonts w:ascii="Arial" w:hAnsi="Arial" w:cs="Arial"/>
          <w:sz w:val="24"/>
          <w:szCs w:val="24"/>
          <w:lang w:eastAsia="ru-RU"/>
        </w:rPr>
        <w:t xml:space="preserve"> района</w:t>
      </w:r>
      <w:r w:rsidRPr="00C5761A">
        <w:rPr>
          <w:rFonts w:ascii="Arial" w:hAnsi="Arial" w:cs="Arial"/>
          <w:sz w:val="24"/>
          <w:szCs w:val="24"/>
          <w:lang w:eastAsia="ru-RU"/>
        </w:rPr>
        <w:t>;</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10) призыва на военную службу или направления на заменяющую ее альтернативную гражданскую службу;</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11) в иных случаях, установленных федеральными законами.</w:t>
      </w:r>
    </w:p>
    <w:p w:rsidR="008038C0" w:rsidRPr="00C5761A" w:rsidRDefault="008038C0" w:rsidP="008038C0">
      <w:pPr>
        <w:ind w:firstLine="709"/>
        <w:jc w:val="both"/>
        <w:rPr>
          <w:rFonts w:ascii="Arial" w:hAnsi="Arial" w:cs="Arial"/>
          <w:sz w:val="24"/>
          <w:szCs w:val="24"/>
          <w:lang w:eastAsia="ru-RU"/>
        </w:rPr>
      </w:pPr>
    </w:p>
    <w:p w:rsidR="008038C0" w:rsidRPr="00C5761A" w:rsidRDefault="008038C0" w:rsidP="008038C0">
      <w:pPr>
        <w:ind w:firstLine="709"/>
        <w:jc w:val="both"/>
        <w:rPr>
          <w:rFonts w:ascii="Arial" w:hAnsi="Arial" w:cs="Arial"/>
          <w:color w:val="FF0000"/>
          <w:sz w:val="24"/>
          <w:szCs w:val="24"/>
          <w:lang w:eastAsia="ru-RU"/>
        </w:rPr>
      </w:pPr>
    </w:p>
    <w:p w:rsidR="008038C0" w:rsidRPr="00C5761A" w:rsidRDefault="008038C0" w:rsidP="008038C0">
      <w:pPr>
        <w:ind w:firstLine="709"/>
        <w:jc w:val="both"/>
        <w:rPr>
          <w:rFonts w:ascii="Arial" w:hAnsi="Arial" w:cs="Arial"/>
          <w:b/>
          <w:color w:val="000000"/>
          <w:sz w:val="24"/>
          <w:szCs w:val="24"/>
          <w:lang w:eastAsia="ru-RU"/>
        </w:rPr>
      </w:pPr>
      <w:r>
        <w:rPr>
          <w:rFonts w:ascii="Arial" w:hAnsi="Arial" w:cs="Arial"/>
          <w:color w:val="000000"/>
          <w:sz w:val="24"/>
          <w:szCs w:val="24"/>
          <w:lang w:eastAsia="ru-RU"/>
        </w:rPr>
        <w:t>Статья 27</w:t>
      </w:r>
      <w:r w:rsidRPr="00C5761A">
        <w:rPr>
          <w:rFonts w:ascii="Arial" w:hAnsi="Arial" w:cs="Arial"/>
          <w:color w:val="000000"/>
          <w:sz w:val="24"/>
          <w:szCs w:val="24"/>
          <w:lang w:eastAsia="ru-RU"/>
        </w:rPr>
        <w:t xml:space="preserve">. </w:t>
      </w:r>
      <w:r w:rsidRPr="00C5761A">
        <w:rPr>
          <w:rFonts w:ascii="Arial" w:hAnsi="Arial" w:cs="Arial"/>
          <w:b/>
          <w:color w:val="000000"/>
          <w:sz w:val="24"/>
          <w:szCs w:val="24"/>
          <w:lang w:eastAsia="ru-RU"/>
        </w:rPr>
        <w:t>Председатель Думы</w:t>
      </w:r>
      <w:r>
        <w:rPr>
          <w:rFonts w:ascii="Arial" w:hAnsi="Arial" w:cs="Arial"/>
          <w:b/>
          <w:color w:val="000000"/>
          <w:sz w:val="24"/>
          <w:szCs w:val="24"/>
          <w:lang w:eastAsia="ru-RU"/>
        </w:rPr>
        <w:t xml:space="preserve"> </w:t>
      </w:r>
      <w:r w:rsidRPr="000C72D3">
        <w:rPr>
          <w:rFonts w:ascii="Arial" w:hAnsi="Arial" w:cs="Arial"/>
          <w:b/>
          <w:sz w:val="24"/>
          <w:szCs w:val="24"/>
          <w:lang w:eastAsia="ru-RU"/>
        </w:rPr>
        <w:t>района</w:t>
      </w:r>
      <w:r w:rsidRPr="00C5761A">
        <w:rPr>
          <w:rFonts w:ascii="Arial" w:hAnsi="Arial" w:cs="Arial"/>
          <w:b/>
          <w:color w:val="000000"/>
          <w:sz w:val="24"/>
          <w:szCs w:val="24"/>
          <w:lang w:eastAsia="ru-RU"/>
        </w:rPr>
        <w:t xml:space="preserve"> – глава муниципального образования</w:t>
      </w:r>
    </w:p>
    <w:p w:rsidR="008038C0" w:rsidRPr="00C5761A" w:rsidRDefault="008038C0" w:rsidP="008038C0">
      <w:pPr>
        <w:ind w:firstLine="709"/>
        <w:jc w:val="both"/>
        <w:rPr>
          <w:rFonts w:ascii="Arial" w:hAnsi="Arial" w:cs="Arial"/>
          <w:color w:val="000000"/>
          <w:sz w:val="24"/>
          <w:szCs w:val="24"/>
          <w:lang w:eastAsia="ru-RU"/>
        </w:rPr>
      </w:pPr>
    </w:p>
    <w:p w:rsidR="008038C0" w:rsidRPr="00C5761A" w:rsidRDefault="008038C0" w:rsidP="008038C0">
      <w:pPr>
        <w:ind w:firstLine="709"/>
        <w:jc w:val="both"/>
        <w:rPr>
          <w:rFonts w:ascii="Arial" w:hAnsi="Arial" w:cs="Arial"/>
          <w:color w:val="000000"/>
          <w:sz w:val="24"/>
          <w:szCs w:val="24"/>
          <w:lang w:eastAsia="ru-RU"/>
        </w:rPr>
      </w:pPr>
      <w:r w:rsidRPr="00C5761A">
        <w:rPr>
          <w:rFonts w:ascii="Arial" w:hAnsi="Arial" w:cs="Arial"/>
          <w:color w:val="000000"/>
          <w:sz w:val="24"/>
          <w:szCs w:val="24"/>
          <w:lang w:eastAsia="ru-RU"/>
        </w:rPr>
        <w:t>1. Председатель Думы</w:t>
      </w:r>
      <w:r>
        <w:rPr>
          <w:rFonts w:ascii="Arial" w:hAnsi="Arial" w:cs="Arial"/>
          <w:color w:val="000000"/>
          <w:sz w:val="24"/>
          <w:szCs w:val="24"/>
          <w:lang w:eastAsia="ru-RU"/>
        </w:rPr>
        <w:t xml:space="preserve"> </w:t>
      </w:r>
      <w:r>
        <w:rPr>
          <w:rFonts w:ascii="Arial" w:hAnsi="Arial" w:cs="Arial"/>
          <w:sz w:val="24"/>
          <w:szCs w:val="24"/>
          <w:lang w:eastAsia="ru-RU"/>
        </w:rPr>
        <w:t>района</w:t>
      </w:r>
      <w:r w:rsidRPr="00C5761A">
        <w:rPr>
          <w:rFonts w:ascii="Arial" w:hAnsi="Arial" w:cs="Arial"/>
          <w:color w:val="000000"/>
          <w:sz w:val="24"/>
          <w:szCs w:val="24"/>
          <w:lang w:eastAsia="ru-RU"/>
        </w:rPr>
        <w:t xml:space="preserve"> является высшим должностным лицом муниципального района, наделенным настоящим Уставом собственными полномочиями по решению вопросов местного значения, избираемым Думой </w:t>
      </w:r>
      <w:r>
        <w:rPr>
          <w:rFonts w:ascii="Arial" w:hAnsi="Arial" w:cs="Arial"/>
          <w:sz w:val="24"/>
          <w:szCs w:val="24"/>
          <w:lang w:eastAsia="ru-RU"/>
        </w:rPr>
        <w:t>района</w:t>
      </w:r>
      <w:r w:rsidRPr="00C5761A">
        <w:rPr>
          <w:rFonts w:ascii="Arial" w:hAnsi="Arial" w:cs="Arial"/>
          <w:color w:val="000000"/>
          <w:sz w:val="24"/>
          <w:szCs w:val="24"/>
          <w:lang w:eastAsia="ru-RU"/>
        </w:rPr>
        <w:t xml:space="preserve"> из своего со</w:t>
      </w:r>
      <w:r>
        <w:rPr>
          <w:rFonts w:ascii="Arial" w:hAnsi="Arial" w:cs="Arial"/>
          <w:color w:val="000000"/>
          <w:sz w:val="24"/>
          <w:szCs w:val="24"/>
          <w:lang w:eastAsia="ru-RU"/>
        </w:rPr>
        <w:t>става и исполняющим полномочия п</w:t>
      </w:r>
      <w:r w:rsidRPr="00C5761A">
        <w:rPr>
          <w:rFonts w:ascii="Arial" w:hAnsi="Arial" w:cs="Arial"/>
          <w:color w:val="000000"/>
          <w:sz w:val="24"/>
          <w:szCs w:val="24"/>
          <w:lang w:eastAsia="ru-RU"/>
        </w:rPr>
        <w:t>редседателя представительного органа муниципального образования.</w:t>
      </w:r>
    </w:p>
    <w:p w:rsidR="008038C0" w:rsidRPr="00C5761A" w:rsidRDefault="008038C0" w:rsidP="008038C0">
      <w:pPr>
        <w:ind w:firstLine="709"/>
        <w:jc w:val="both"/>
        <w:rPr>
          <w:rFonts w:ascii="Arial" w:hAnsi="Arial" w:cs="Arial"/>
          <w:color w:val="000000"/>
          <w:sz w:val="24"/>
          <w:szCs w:val="24"/>
          <w:lang w:eastAsia="ru-RU"/>
        </w:rPr>
      </w:pPr>
      <w:r w:rsidRPr="00C5761A">
        <w:rPr>
          <w:rFonts w:ascii="Arial" w:hAnsi="Arial" w:cs="Arial"/>
          <w:color w:val="000000"/>
          <w:sz w:val="24"/>
          <w:szCs w:val="24"/>
          <w:lang w:eastAsia="ru-RU"/>
        </w:rPr>
        <w:t>2. Председатель Думы</w:t>
      </w:r>
      <w:r>
        <w:rPr>
          <w:rFonts w:ascii="Arial" w:hAnsi="Arial" w:cs="Arial"/>
          <w:color w:val="000000"/>
          <w:sz w:val="24"/>
          <w:szCs w:val="24"/>
          <w:lang w:eastAsia="ru-RU"/>
        </w:rPr>
        <w:t xml:space="preserve"> </w:t>
      </w:r>
      <w:r>
        <w:rPr>
          <w:rFonts w:ascii="Arial" w:hAnsi="Arial" w:cs="Arial"/>
          <w:sz w:val="24"/>
          <w:szCs w:val="24"/>
          <w:lang w:eastAsia="ru-RU"/>
        </w:rPr>
        <w:t>района</w:t>
      </w:r>
      <w:r w:rsidRPr="00C5761A">
        <w:rPr>
          <w:rFonts w:ascii="Arial" w:hAnsi="Arial" w:cs="Arial"/>
          <w:color w:val="000000"/>
          <w:sz w:val="24"/>
          <w:szCs w:val="24"/>
          <w:lang w:eastAsia="ru-RU"/>
        </w:rPr>
        <w:t xml:space="preserve"> избирается Думой</w:t>
      </w:r>
      <w:r>
        <w:rPr>
          <w:rFonts w:ascii="Arial" w:hAnsi="Arial" w:cs="Arial"/>
          <w:color w:val="000000"/>
          <w:sz w:val="24"/>
          <w:szCs w:val="24"/>
          <w:lang w:eastAsia="ru-RU"/>
        </w:rPr>
        <w:t xml:space="preserve"> </w:t>
      </w:r>
      <w:r>
        <w:rPr>
          <w:rFonts w:ascii="Arial" w:hAnsi="Arial" w:cs="Arial"/>
          <w:sz w:val="24"/>
          <w:szCs w:val="24"/>
          <w:lang w:eastAsia="ru-RU"/>
        </w:rPr>
        <w:t>района</w:t>
      </w:r>
      <w:r w:rsidRPr="00C5761A">
        <w:rPr>
          <w:rFonts w:ascii="Arial" w:hAnsi="Arial" w:cs="Arial"/>
          <w:color w:val="000000"/>
          <w:sz w:val="24"/>
          <w:szCs w:val="24"/>
          <w:lang w:eastAsia="ru-RU"/>
        </w:rPr>
        <w:t xml:space="preserve"> из своего состава открытым</w:t>
      </w:r>
      <w:r>
        <w:rPr>
          <w:rFonts w:ascii="Arial" w:hAnsi="Arial" w:cs="Arial"/>
          <w:color w:val="000000"/>
          <w:sz w:val="24"/>
          <w:szCs w:val="24"/>
          <w:lang w:eastAsia="ru-RU"/>
        </w:rPr>
        <w:t xml:space="preserve"> поименным </w:t>
      </w:r>
      <w:r w:rsidRPr="00C5761A">
        <w:rPr>
          <w:rFonts w:ascii="Arial" w:hAnsi="Arial" w:cs="Arial"/>
          <w:color w:val="000000"/>
          <w:sz w:val="24"/>
          <w:szCs w:val="24"/>
          <w:lang w:eastAsia="ru-RU"/>
        </w:rPr>
        <w:t xml:space="preserve">голосованием на первом после ее избрания заседании либо в течение трех месяцев с момента досрочного </w:t>
      </w:r>
      <w:proofErr w:type="gramStart"/>
      <w:r w:rsidRPr="00C5761A">
        <w:rPr>
          <w:rFonts w:ascii="Arial" w:hAnsi="Arial" w:cs="Arial"/>
          <w:color w:val="000000"/>
          <w:sz w:val="24"/>
          <w:szCs w:val="24"/>
          <w:lang w:eastAsia="ru-RU"/>
        </w:rPr>
        <w:t>прекращения полномочий Председателя Думы</w:t>
      </w:r>
      <w:r w:rsidRPr="000C72D3">
        <w:rPr>
          <w:rFonts w:ascii="Arial" w:hAnsi="Arial" w:cs="Arial"/>
          <w:sz w:val="24"/>
          <w:szCs w:val="24"/>
          <w:lang w:eastAsia="ru-RU"/>
        </w:rPr>
        <w:t xml:space="preserve"> </w:t>
      </w:r>
      <w:r>
        <w:rPr>
          <w:rFonts w:ascii="Arial" w:hAnsi="Arial" w:cs="Arial"/>
          <w:sz w:val="24"/>
          <w:szCs w:val="24"/>
          <w:lang w:eastAsia="ru-RU"/>
        </w:rPr>
        <w:t>района</w:t>
      </w:r>
      <w:proofErr w:type="gramEnd"/>
      <w:r w:rsidRPr="00C5761A">
        <w:rPr>
          <w:rFonts w:ascii="Arial" w:hAnsi="Arial" w:cs="Arial"/>
          <w:color w:val="000000"/>
          <w:sz w:val="24"/>
          <w:szCs w:val="24"/>
          <w:lang w:eastAsia="ru-RU"/>
        </w:rPr>
        <w:t>.</w:t>
      </w:r>
    </w:p>
    <w:p w:rsidR="008038C0" w:rsidRPr="00C5761A" w:rsidRDefault="008038C0" w:rsidP="008038C0">
      <w:pPr>
        <w:autoSpaceDE w:val="0"/>
        <w:autoSpaceDN w:val="0"/>
        <w:adjustRightInd w:val="0"/>
        <w:ind w:firstLine="709"/>
        <w:jc w:val="both"/>
        <w:rPr>
          <w:rFonts w:ascii="Arial" w:hAnsi="Arial" w:cs="Arial"/>
          <w:color w:val="000000"/>
          <w:sz w:val="24"/>
          <w:szCs w:val="24"/>
          <w:lang w:eastAsia="ru-RU"/>
        </w:rPr>
      </w:pPr>
      <w:r w:rsidRPr="00C5761A">
        <w:rPr>
          <w:rFonts w:ascii="Arial" w:hAnsi="Arial" w:cs="Arial"/>
          <w:color w:val="000000"/>
          <w:sz w:val="24"/>
          <w:szCs w:val="24"/>
          <w:lang w:eastAsia="ru-RU"/>
        </w:rPr>
        <w:t>Срок полномочий Председателя Думы</w:t>
      </w:r>
      <w:r>
        <w:rPr>
          <w:rFonts w:ascii="Arial" w:hAnsi="Arial" w:cs="Arial"/>
          <w:color w:val="000000"/>
          <w:sz w:val="24"/>
          <w:szCs w:val="24"/>
          <w:lang w:eastAsia="ru-RU"/>
        </w:rPr>
        <w:t xml:space="preserve"> </w:t>
      </w:r>
      <w:r>
        <w:rPr>
          <w:rFonts w:ascii="Arial" w:hAnsi="Arial" w:cs="Arial"/>
          <w:sz w:val="24"/>
          <w:szCs w:val="24"/>
          <w:lang w:eastAsia="ru-RU"/>
        </w:rPr>
        <w:t>района</w:t>
      </w:r>
      <w:r w:rsidRPr="00C5761A">
        <w:rPr>
          <w:rFonts w:ascii="Arial" w:hAnsi="Arial" w:cs="Arial"/>
          <w:color w:val="000000"/>
          <w:sz w:val="24"/>
          <w:szCs w:val="24"/>
          <w:lang w:eastAsia="ru-RU"/>
        </w:rPr>
        <w:t xml:space="preserve"> равен сроку полномочий Думы</w:t>
      </w:r>
      <w:r>
        <w:rPr>
          <w:rFonts w:ascii="Arial" w:hAnsi="Arial" w:cs="Arial"/>
          <w:color w:val="000000"/>
          <w:sz w:val="24"/>
          <w:szCs w:val="24"/>
          <w:lang w:eastAsia="ru-RU"/>
        </w:rPr>
        <w:t xml:space="preserve"> </w:t>
      </w:r>
      <w:r>
        <w:rPr>
          <w:rFonts w:ascii="Arial" w:hAnsi="Arial" w:cs="Arial"/>
          <w:sz w:val="24"/>
          <w:szCs w:val="24"/>
          <w:lang w:eastAsia="ru-RU"/>
        </w:rPr>
        <w:t>района</w:t>
      </w:r>
      <w:r w:rsidRPr="00C5761A">
        <w:rPr>
          <w:rFonts w:ascii="Arial" w:hAnsi="Arial" w:cs="Arial"/>
          <w:color w:val="000000"/>
          <w:sz w:val="24"/>
          <w:szCs w:val="24"/>
          <w:lang w:eastAsia="ru-RU"/>
        </w:rPr>
        <w:t xml:space="preserve">, из состава которой он был избран, за исключением </w:t>
      </w:r>
      <w:proofErr w:type="gramStart"/>
      <w:r w:rsidRPr="00C5761A">
        <w:rPr>
          <w:rFonts w:ascii="Arial" w:hAnsi="Arial" w:cs="Arial"/>
          <w:color w:val="000000"/>
          <w:sz w:val="24"/>
          <w:szCs w:val="24"/>
          <w:lang w:eastAsia="ru-RU"/>
        </w:rPr>
        <w:t>случаев досрочного прекращения полномочий Председателя Думы</w:t>
      </w:r>
      <w:proofErr w:type="gramEnd"/>
      <w:r>
        <w:rPr>
          <w:rFonts w:ascii="Arial" w:hAnsi="Arial" w:cs="Arial"/>
          <w:color w:val="000000"/>
          <w:sz w:val="24"/>
          <w:szCs w:val="24"/>
          <w:lang w:eastAsia="ru-RU"/>
        </w:rPr>
        <w:t xml:space="preserve"> </w:t>
      </w:r>
      <w:r>
        <w:rPr>
          <w:rFonts w:ascii="Arial" w:hAnsi="Arial" w:cs="Arial"/>
          <w:sz w:val="24"/>
          <w:szCs w:val="24"/>
          <w:lang w:eastAsia="ru-RU"/>
        </w:rPr>
        <w:t>района</w:t>
      </w:r>
      <w:r w:rsidRPr="00C5761A">
        <w:rPr>
          <w:rFonts w:ascii="Arial" w:hAnsi="Arial" w:cs="Arial"/>
          <w:color w:val="000000"/>
          <w:sz w:val="24"/>
          <w:szCs w:val="24"/>
          <w:lang w:eastAsia="ru-RU"/>
        </w:rPr>
        <w:t>, предусмотренных федеральным законодательством</w:t>
      </w:r>
      <w:r>
        <w:rPr>
          <w:rFonts w:ascii="Arial" w:hAnsi="Arial" w:cs="Arial"/>
          <w:color w:val="000000"/>
          <w:sz w:val="24"/>
          <w:szCs w:val="24"/>
          <w:lang w:eastAsia="ru-RU"/>
        </w:rPr>
        <w:t xml:space="preserve"> и настоящим Уставом</w:t>
      </w:r>
      <w:r w:rsidRPr="00C5761A">
        <w:rPr>
          <w:rFonts w:ascii="Arial" w:hAnsi="Arial" w:cs="Arial"/>
          <w:color w:val="000000"/>
          <w:sz w:val="24"/>
          <w:szCs w:val="24"/>
          <w:lang w:eastAsia="ru-RU"/>
        </w:rPr>
        <w:t xml:space="preserve">. </w:t>
      </w:r>
    </w:p>
    <w:p w:rsidR="008038C0" w:rsidRPr="00C5761A" w:rsidRDefault="008038C0" w:rsidP="008038C0">
      <w:pPr>
        <w:ind w:firstLine="709"/>
        <w:jc w:val="both"/>
        <w:rPr>
          <w:rFonts w:ascii="Arial" w:hAnsi="Arial" w:cs="Arial"/>
          <w:color w:val="000000"/>
          <w:sz w:val="24"/>
          <w:szCs w:val="24"/>
          <w:lang w:eastAsia="ru-RU"/>
        </w:rPr>
      </w:pPr>
      <w:r>
        <w:rPr>
          <w:rFonts w:ascii="Arial" w:hAnsi="Arial" w:cs="Arial"/>
          <w:color w:val="000000"/>
          <w:sz w:val="24"/>
          <w:szCs w:val="24"/>
          <w:lang w:eastAsia="ru-RU"/>
        </w:rPr>
        <w:t xml:space="preserve">3. </w:t>
      </w:r>
      <w:r w:rsidRPr="00C5761A">
        <w:rPr>
          <w:rFonts w:ascii="Arial" w:hAnsi="Arial" w:cs="Arial"/>
          <w:color w:val="000000"/>
          <w:sz w:val="24"/>
          <w:szCs w:val="24"/>
          <w:lang w:eastAsia="ru-RU"/>
        </w:rPr>
        <w:t xml:space="preserve">Председатель Думы </w:t>
      </w:r>
      <w:r>
        <w:rPr>
          <w:rFonts w:ascii="Arial" w:hAnsi="Arial" w:cs="Arial"/>
          <w:sz w:val="24"/>
          <w:szCs w:val="24"/>
          <w:lang w:eastAsia="ru-RU"/>
        </w:rPr>
        <w:t>района</w:t>
      </w:r>
      <w:r w:rsidRPr="00C5761A">
        <w:rPr>
          <w:rFonts w:ascii="Arial" w:hAnsi="Arial" w:cs="Arial"/>
          <w:color w:val="000000"/>
          <w:sz w:val="24"/>
          <w:szCs w:val="24"/>
          <w:lang w:eastAsia="ru-RU"/>
        </w:rPr>
        <w:t xml:space="preserve"> осуществляет свои полномочия на непостоянной основе.</w:t>
      </w:r>
    </w:p>
    <w:p w:rsidR="008038C0" w:rsidRPr="00C5761A" w:rsidRDefault="008038C0" w:rsidP="008038C0">
      <w:pPr>
        <w:ind w:firstLine="709"/>
        <w:jc w:val="both"/>
        <w:rPr>
          <w:rFonts w:ascii="Arial" w:hAnsi="Arial" w:cs="Arial"/>
          <w:color w:val="000000"/>
          <w:sz w:val="24"/>
          <w:szCs w:val="24"/>
          <w:lang w:eastAsia="ru-RU"/>
        </w:rPr>
      </w:pPr>
      <w:r w:rsidRPr="00C5761A">
        <w:rPr>
          <w:rFonts w:ascii="Arial" w:hAnsi="Arial" w:cs="Arial"/>
          <w:color w:val="000000"/>
          <w:sz w:val="24"/>
          <w:szCs w:val="24"/>
          <w:lang w:eastAsia="ru-RU"/>
        </w:rPr>
        <w:t xml:space="preserve">4. </w:t>
      </w:r>
      <w:r>
        <w:rPr>
          <w:rFonts w:ascii="Arial" w:hAnsi="Arial" w:cs="Arial"/>
          <w:color w:val="000000"/>
          <w:sz w:val="24"/>
          <w:szCs w:val="24"/>
          <w:lang w:eastAsia="ru-RU"/>
        </w:rPr>
        <w:t xml:space="preserve">Как глава муниципального образования </w:t>
      </w:r>
      <w:r w:rsidRPr="00C5761A">
        <w:rPr>
          <w:rFonts w:ascii="Arial" w:hAnsi="Arial" w:cs="Arial"/>
          <w:color w:val="000000"/>
          <w:sz w:val="24"/>
          <w:szCs w:val="24"/>
          <w:lang w:eastAsia="ru-RU"/>
        </w:rPr>
        <w:t>Председатель Думы</w:t>
      </w:r>
      <w:r>
        <w:rPr>
          <w:rFonts w:ascii="Arial" w:hAnsi="Arial" w:cs="Arial"/>
          <w:color w:val="000000"/>
          <w:sz w:val="24"/>
          <w:szCs w:val="24"/>
          <w:lang w:eastAsia="ru-RU"/>
        </w:rPr>
        <w:t xml:space="preserve"> </w:t>
      </w:r>
      <w:r>
        <w:rPr>
          <w:rFonts w:ascii="Arial" w:hAnsi="Arial" w:cs="Arial"/>
          <w:sz w:val="24"/>
          <w:szCs w:val="24"/>
          <w:lang w:eastAsia="ru-RU"/>
        </w:rPr>
        <w:t>района</w:t>
      </w:r>
      <w:r w:rsidRPr="00C5761A">
        <w:rPr>
          <w:rFonts w:ascii="Arial" w:hAnsi="Arial" w:cs="Arial"/>
          <w:color w:val="000000"/>
          <w:sz w:val="24"/>
          <w:szCs w:val="24"/>
          <w:lang w:eastAsia="ru-RU"/>
        </w:rPr>
        <w:t>:</w:t>
      </w:r>
    </w:p>
    <w:p w:rsidR="008038C0" w:rsidRPr="00C5761A" w:rsidRDefault="008038C0" w:rsidP="008038C0">
      <w:pPr>
        <w:autoSpaceDE w:val="0"/>
        <w:autoSpaceDN w:val="0"/>
        <w:adjustRightInd w:val="0"/>
        <w:ind w:firstLine="709"/>
        <w:jc w:val="both"/>
        <w:rPr>
          <w:rFonts w:ascii="Arial" w:hAnsi="Arial" w:cs="Arial"/>
          <w:color w:val="000000"/>
          <w:sz w:val="24"/>
          <w:szCs w:val="24"/>
          <w:lang w:eastAsia="ru-RU"/>
        </w:rPr>
      </w:pPr>
      <w:r w:rsidRPr="00C5761A">
        <w:rPr>
          <w:rFonts w:ascii="Arial" w:hAnsi="Arial" w:cs="Arial"/>
          <w:color w:val="000000"/>
          <w:sz w:val="24"/>
          <w:szCs w:val="24"/>
          <w:lang w:eastAsia="ru-RU"/>
        </w:rPr>
        <w:t>1) представляет муниципальный район в отношениях с органами местного самоуправления других муниципальных образований, органами государственной власти, гражданами и организациями, без доверенности действует от имени муниципального района;</w:t>
      </w:r>
    </w:p>
    <w:p w:rsidR="008038C0" w:rsidRPr="00C5761A" w:rsidRDefault="008038C0" w:rsidP="008038C0">
      <w:pPr>
        <w:autoSpaceDE w:val="0"/>
        <w:autoSpaceDN w:val="0"/>
        <w:adjustRightInd w:val="0"/>
        <w:ind w:firstLine="709"/>
        <w:jc w:val="both"/>
        <w:rPr>
          <w:rFonts w:ascii="Arial" w:hAnsi="Arial" w:cs="Arial"/>
          <w:color w:val="000000"/>
          <w:sz w:val="24"/>
          <w:szCs w:val="24"/>
          <w:lang w:eastAsia="ru-RU"/>
        </w:rPr>
      </w:pPr>
      <w:r w:rsidRPr="00C5761A">
        <w:rPr>
          <w:rFonts w:ascii="Arial" w:hAnsi="Arial" w:cs="Arial"/>
          <w:color w:val="000000"/>
          <w:sz w:val="24"/>
          <w:szCs w:val="24"/>
          <w:lang w:eastAsia="ru-RU"/>
        </w:rPr>
        <w:t>2) подписывает и обнародует в порядке, установленном настоящим Уставом, нормативные правовые акты, принятые Думой</w:t>
      </w:r>
      <w:r>
        <w:rPr>
          <w:rFonts w:ascii="Arial" w:hAnsi="Arial" w:cs="Arial"/>
          <w:color w:val="000000"/>
          <w:sz w:val="24"/>
          <w:szCs w:val="24"/>
          <w:lang w:eastAsia="ru-RU"/>
        </w:rPr>
        <w:t xml:space="preserve"> </w:t>
      </w:r>
      <w:r>
        <w:rPr>
          <w:rFonts w:ascii="Arial" w:hAnsi="Arial" w:cs="Arial"/>
          <w:sz w:val="24"/>
          <w:szCs w:val="24"/>
          <w:lang w:eastAsia="ru-RU"/>
        </w:rPr>
        <w:t>района</w:t>
      </w:r>
      <w:r w:rsidRPr="00C5761A">
        <w:rPr>
          <w:rFonts w:ascii="Arial" w:hAnsi="Arial" w:cs="Arial"/>
          <w:color w:val="000000"/>
          <w:sz w:val="24"/>
          <w:szCs w:val="24"/>
          <w:lang w:eastAsia="ru-RU"/>
        </w:rPr>
        <w:t>;</w:t>
      </w:r>
    </w:p>
    <w:p w:rsidR="008038C0" w:rsidRPr="00C5761A" w:rsidRDefault="008038C0" w:rsidP="008038C0">
      <w:pPr>
        <w:autoSpaceDE w:val="0"/>
        <w:autoSpaceDN w:val="0"/>
        <w:adjustRightInd w:val="0"/>
        <w:ind w:firstLine="709"/>
        <w:jc w:val="both"/>
        <w:rPr>
          <w:rFonts w:ascii="Arial" w:hAnsi="Arial" w:cs="Arial"/>
          <w:color w:val="000000"/>
          <w:sz w:val="24"/>
          <w:szCs w:val="24"/>
          <w:lang w:eastAsia="ru-RU"/>
        </w:rPr>
      </w:pPr>
      <w:r w:rsidRPr="00C5761A">
        <w:rPr>
          <w:rFonts w:ascii="Arial" w:hAnsi="Arial" w:cs="Arial"/>
          <w:color w:val="000000"/>
          <w:sz w:val="24"/>
          <w:szCs w:val="24"/>
          <w:lang w:eastAsia="ru-RU"/>
        </w:rPr>
        <w:t>3) издает в пределах своих полномочий правовые акты;</w:t>
      </w:r>
    </w:p>
    <w:p w:rsidR="008038C0" w:rsidRPr="00C5761A" w:rsidRDefault="008038C0" w:rsidP="008038C0">
      <w:pPr>
        <w:autoSpaceDE w:val="0"/>
        <w:autoSpaceDN w:val="0"/>
        <w:adjustRightInd w:val="0"/>
        <w:ind w:firstLine="709"/>
        <w:jc w:val="both"/>
        <w:rPr>
          <w:rFonts w:ascii="Arial" w:hAnsi="Arial" w:cs="Arial"/>
          <w:color w:val="000000"/>
          <w:sz w:val="24"/>
          <w:szCs w:val="24"/>
          <w:lang w:eastAsia="ru-RU"/>
        </w:rPr>
      </w:pPr>
      <w:r w:rsidRPr="00C5761A">
        <w:rPr>
          <w:rFonts w:ascii="Arial" w:hAnsi="Arial" w:cs="Arial"/>
          <w:color w:val="000000"/>
          <w:sz w:val="24"/>
          <w:szCs w:val="24"/>
          <w:lang w:eastAsia="ru-RU"/>
        </w:rPr>
        <w:t>4) вправе требовать созыва внеочередного заседания Думы</w:t>
      </w:r>
      <w:r>
        <w:rPr>
          <w:rFonts w:ascii="Arial" w:hAnsi="Arial" w:cs="Arial"/>
          <w:color w:val="000000"/>
          <w:sz w:val="24"/>
          <w:szCs w:val="24"/>
          <w:lang w:eastAsia="ru-RU"/>
        </w:rPr>
        <w:t xml:space="preserve"> </w:t>
      </w:r>
      <w:r>
        <w:rPr>
          <w:rFonts w:ascii="Arial" w:hAnsi="Arial" w:cs="Arial"/>
          <w:sz w:val="24"/>
          <w:szCs w:val="24"/>
          <w:lang w:eastAsia="ru-RU"/>
        </w:rPr>
        <w:t>района</w:t>
      </w:r>
      <w:r w:rsidRPr="00C5761A">
        <w:rPr>
          <w:rFonts w:ascii="Arial" w:hAnsi="Arial" w:cs="Arial"/>
          <w:color w:val="000000"/>
          <w:sz w:val="24"/>
          <w:szCs w:val="24"/>
          <w:lang w:eastAsia="ru-RU"/>
        </w:rPr>
        <w:t>;</w:t>
      </w:r>
    </w:p>
    <w:p w:rsidR="008038C0" w:rsidRPr="00C5761A" w:rsidRDefault="008038C0" w:rsidP="008038C0">
      <w:pPr>
        <w:autoSpaceDE w:val="0"/>
        <w:autoSpaceDN w:val="0"/>
        <w:adjustRightInd w:val="0"/>
        <w:ind w:firstLine="709"/>
        <w:jc w:val="both"/>
        <w:rPr>
          <w:rFonts w:ascii="Arial" w:hAnsi="Arial" w:cs="Arial"/>
          <w:color w:val="000000"/>
          <w:sz w:val="24"/>
          <w:szCs w:val="24"/>
          <w:lang w:eastAsia="ru-RU"/>
        </w:rPr>
      </w:pPr>
      <w:r>
        <w:rPr>
          <w:rFonts w:ascii="Arial" w:hAnsi="Arial" w:cs="Arial"/>
          <w:color w:val="000000"/>
          <w:sz w:val="24"/>
          <w:szCs w:val="24"/>
          <w:lang w:eastAsia="ru-RU"/>
        </w:rPr>
        <w:t>5</w:t>
      </w:r>
      <w:r w:rsidRPr="00C5761A">
        <w:rPr>
          <w:rFonts w:ascii="Arial" w:hAnsi="Arial" w:cs="Arial"/>
          <w:color w:val="000000"/>
          <w:sz w:val="24"/>
          <w:szCs w:val="24"/>
          <w:lang w:eastAsia="ru-RU"/>
        </w:rPr>
        <w:t xml:space="preserve">) направляет в </w:t>
      </w:r>
      <w:r>
        <w:rPr>
          <w:rFonts w:ascii="Arial" w:hAnsi="Arial" w:cs="Arial"/>
          <w:color w:val="000000"/>
          <w:sz w:val="24"/>
          <w:szCs w:val="24"/>
          <w:lang w:eastAsia="ru-RU"/>
        </w:rPr>
        <w:t>территориальный</w:t>
      </w:r>
      <w:r w:rsidRPr="00C5761A">
        <w:rPr>
          <w:rFonts w:ascii="Arial" w:hAnsi="Arial" w:cs="Arial"/>
          <w:color w:val="000000"/>
          <w:sz w:val="24"/>
          <w:szCs w:val="24"/>
          <w:lang w:eastAsia="ru-RU"/>
        </w:rPr>
        <w:t xml:space="preserve"> орган</w:t>
      </w:r>
      <w:r>
        <w:rPr>
          <w:rFonts w:ascii="Arial" w:hAnsi="Arial" w:cs="Arial"/>
          <w:color w:val="000000"/>
          <w:sz w:val="24"/>
          <w:szCs w:val="24"/>
          <w:lang w:eastAsia="ru-RU"/>
        </w:rPr>
        <w:t xml:space="preserve"> уполномоченного федерального органа исполнительной власти в сфере регистрации уставов муниципальных образований</w:t>
      </w:r>
      <w:r w:rsidRPr="00C5761A">
        <w:rPr>
          <w:rFonts w:ascii="Arial" w:hAnsi="Arial" w:cs="Arial"/>
          <w:color w:val="000000"/>
          <w:sz w:val="24"/>
          <w:szCs w:val="24"/>
          <w:lang w:eastAsia="ru-RU"/>
        </w:rPr>
        <w:t xml:space="preserve"> муниципальный правовой акт о внесении изменений в настоящий Устав, а также сведения об источнике и о дате официального опубликования (обнародования) указанного муниципального правового акта;</w:t>
      </w:r>
    </w:p>
    <w:p w:rsidR="008038C0" w:rsidRPr="00C5761A" w:rsidRDefault="008038C0" w:rsidP="008038C0">
      <w:pPr>
        <w:autoSpaceDE w:val="0"/>
        <w:autoSpaceDN w:val="0"/>
        <w:adjustRightInd w:val="0"/>
        <w:ind w:firstLine="709"/>
        <w:jc w:val="both"/>
        <w:rPr>
          <w:rFonts w:ascii="Arial" w:hAnsi="Arial" w:cs="Arial"/>
          <w:color w:val="000000"/>
          <w:sz w:val="24"/>
          <w:szCs w:val="24"/>
          <w:lang w:eastAsia="ru-RU"/>
        </w:rPr>
      </w:pPr>
      <w:r>
        <w:rPr>
          <w:rFonts w:ascii="Arial" w:hAnsi="Arial" w:cs="Arial"/>
          <w:color w:val="000000"/>
          <w:sz w:val="24"/>
          <w:szCs w:val="24"/>
          <w:lang w:eastAsia="ru-RU"/>
        </w:rPr>
        <w:t>6</w:t>
      </w:r>
      <w:r w:rsidRPr="00C5761A">
        <w:rPr>
          <w:rFonts w:ascii="Arial" w:hAnsi="Arial" w:cs="Arial"/>
          <w:color w:val="000000"/>
          <w:sz w:val="24"/>
          <w:szCs w:val="24"/>
          <w:lang w:eastAsia="ru-RU"/>
        </w:rPr>
        <w:t>) инициирует и назначает публичные слушания, собрание граждан;</w:t>
      </w:r>
    </w:p>
    <w:p w:rsidR="008038C0" w:rsidRPr="00C5761A" w:rsidRDefault="008038C0" w:rsidP="008038C0">
      <w:pPr>
        <w:autoSpaceDE w:val="0"/>
        <w:autoSpaceDN w:val="0"/>
        <w:adjustRightInd w:val="0"/>
        <w:ind w:firstLine="709"/>
        <w:jc w:val="both"/>
        <w:rPr>
          <w:rFonts w:ascii="Arial" w:hAnsi="Arial" w:cs="Arial"/>
          <w:color w:val="000000"/>
          <w:sz w:val="24"/>
          <w:szCs w:val="24"/>
          <w:lang w:eastAsia="ru-RU"/>
        </w:rPr>
      </w:pPr>
      <w:r>
        <w:rPr>
          <w:rFonts w:ascii="Arial" w:hAnsi="Arial" w:cs="Arial"/>
          <w:color w:val="000000"/>
          <w:sz w:val="24"/>
          <w:szCs w:val="24"/>
          <w:lang w:eastAsia="ru-RU"/>
        </w:rPr>
        <w:t>7</w:t>
      </w:r>
      <w:r w:rsidRPr="00C5761A">
        <w:rPr>
          <w:rFonts w:ascii="Arial" w:hAnsi="Arial" w:cs="Arial"/>
          <w:color w:val="000000"/>
          <w:sz w:val="24"/>
          <w:szCs w:val="24"/>
          <w:lang w:eastAsia="ru-RU"/>
        </w:rPr>
        <w:t>) инициирует опрос граждан;</w:t>
      </w:r>
    </w:p>
    <w:p w:rsidR="008038C0" w:rsidRPr="00C5761A" w:rsidRDefault="008038C0" w:rsidP="008038C0">
      <w:pPr>
        <w:autoSpaceDE w:val="0"/>
        <w:autoSpaceDN w:val="0"/>
        <w:adjustRightInd w:val="0"/>
        <w:ind w:firstLine="709"/>
        <w:jc w:val="both"/>
        <w:rPr>
          <w:rFonts w:ascii="Arial" w:hAnsi="Arial" w:cs="Arial"/>
          <w:color w:val="000000"/>
          <w:sz w:val="24"/>
          <w:szCs w:val="24"/>
          <w:lang w:eastAsia="ru-RU"/>
        </w:rPr>
      </w:pPr>
      <w:r>
        <w:rPr>
          <w:rFonts w:ascii="Arial" w:hAnsi="Arial" w:cs="Arial"/>
          <w:color w:val="000000"/>
          <w:sz w:val="24"/>
          <w:szCs w:val="24"/>
          <w:lang w:eastAsia="ru-RU"/>
        </w:rPr>
        <w:t>8</w:t>
      </w:r>
      <w:r w:rsidRPr="00C5761A">
        <w:rPr>
          <w:rFonts w:ascii="Arial" w:hAnsi="Arial" w:cs="Arial"/>
          <w:color w:val="000000"/>
          <w:sz w:val="24"/>
          <w:szCs w:val="24"/>
          <w:lang w:eastAsia="ru-RU"/>
        </w:rPr>
        <w:t>) определяет официальные средства массовой информации в случаях, установленных федеральными законами;</w:t>
      </w:r>
    </w:p>
    <w:p w:rsidR="008038C0" w:rsidRPr="00C5761A" w:rsidRDefault="008038C0" w:rsidP="008038C0">
      <w:pPr>
        <w:autoSpaceDE w:val="0"/>
        <w:autoSpaceDN w:val="0"/>
        <w:adjustRightInd w:val="0"/>
        <w:ind w:firstLine="709"/>
        <w:jc w:val="both"/>
        <w:rPr>
          <w:rFonts w:ascii="Arial" w:hAnsi="Arial" w:cs="Arial"/>
          <w:color w:val="000000"/>
          <w:sz w:val="24"/>
          <w:szCs w:val="24"/>
          <w:lang w:eastAsia="ru-RU"/>
        </w:rPr>
      </w:pPr>
      <w:r>
        <w:rPr>
          <w:rFonts w:ascii="Arial" w:hAnsi="Arial" w:cs="Arial"/>
          <w:color w:val="000000"/>
          <w:sz w:val="24"/>
          <w:szCs w:val="24"/>
          <w:lang w:eastAsia="ru-RU"/>
        </w:rPr>
        <w:t>9</w:t>
      </w:r>
      <w:r w:rsidRPr="00C5761A">
        <w:rPr>
          <w:rFonts w:ascii="Arial" w:hAnsi="Arial" w:cs="Arial"/>
          <w:color w:val="000000"/>
          <w:sz w:val="24"/>
          <w:szCs w:val="24"/>
          <w:lang w:eastAsia="ru-RU"/>
        </w:rPr>
        <w:t>) заключает контра</w:t>
      </w:r>
      <w:proofErr w:type="gramStart"/>
      <w:r w:rsidRPr="00C5761A">
        <w:rPr>
          <w:rFonts w:ascii="Arial" w:hAnsi="Arial" w:cs="Arial"/>
          <w:color w:val="000000"/>
          <w:sz w:val="24"/>
          <w:szCs w:val="24"/>
          <w:lang w:eastAsia="ru-RU"/>
        </w:rPr>
        <w:t>кт с Гл</w:t>
      </w:r>
      <w:proofErr w:type="gramEnd"/>
      <w:r w:rsidRPr="00C5761A">
        <w:rPr>
          <w:rFonts w:ascii="Arial" w:hAnsi="Arial" w:cs="Arial"/>
          <w:color w:val="000000"/>
          <w:sz w:val="24"/>
          <w:szCs w:val="24"/>
          <w:lang w:eastAsia="ru-RU"/>
        </w:rPr>
        <w:t>авой района;</w:t>
      </w:r>
    </w:p>
    <w:p w:rsidR="008038C0" w:rsidRPr="00C5761A" w:rsidRDefault="008038C0" w:rsidP="008038C0">
      <w:pPr>
        <w:autoSpaceDE w:val="0"/>
        <w:autoSpaceDN w:val="0"/>
        <w:adjustRightInd w:val="0"/>
        <w:ind w:firstLine="709"/>
        <w:jc w:val="both"/>
        <w:rPr>
          <w:rFonts w:ascii="Arial" w:hAnsi="Arial" w:cs="Arial"/>
          <w:color w:val="000000"/>
          <w:sz w:val="24"/>
          <w:szCs w:val="24"/>
          <w:lang w:eastAsia="ru-RU"/>
        </w:rPr>
      </w:pPr>
      <w:r w:rsidRPr="00C5761A">
        <w:rPr>
          <w:rFonts w:ascii="Arial" w:hAnsi="Arial" w:cs="Arial"/>
          <w:color w:val="000000"/>
          <w:sz w:val="24"/>
          <w:szCs w:val="24"/>
          <w:lang w:eastAsia="ru-RU"/>
        </w:rPr>
        <w:t>1</w:t>
      </w:r>
      <w:r>
        <w:rPr>
          <w:rFonts w:ascii="Arial" w:hAnsi="Arial" w:cs="Arial"/>
          <w:color w:val="000000"/>
          <w:sz w:val="24"/>
          <w:szCs w:val="24"/>
          <w:lang w:eastAsia="ru-RU"/>
        </w:rPr>
        <w:t>0</w:t>
      </w:r>
      <w:r w:rsidRPr="00C5761A">
        <w:rPr>
          <w:rFonts w:ascii="Arial" w:hAnsi="Arial" w:cs="Arial"/>
          <w:color w:val="000000"/>
          <w:sz w:val="24"/>
          <w:szCs w:val="24"/>
          <w:lang w:eastAsia="ru-RU"/>
        </w:rPr>
        <w:t>) осуществляет иные полномочия, предусмотренные федеральными законами и настоящим Уставом.</w:t>
      </w:r>
    </w:p>
    <w:p w:rsidR="008038C0" w:rsidRPr="00C5761A" w:rsidRDefault="008038C0" w:rsidP="008038C0">
      <w:pPr>
        <w:ind w:firstLine="709"/>
        <w:jc w:val="both"/>
        <w:rPr>
          <w:rFonts w:ascii="Arial" w:hAnsi="Arial" w:cs="Arial"/>
          <w:sz w:val="24"/>
          <w:szCs w:val="24"/>
        </w:rPr>
      </w:pPr>
      <w:r w:rsidRPr="00C5761A">
        <w:rPr>
          <w:rFonts w:ascii="Arial" w:hAnsi="Arial" w:cs="Arial"/>
          <w:color w:val="000000"/>
          <w:sz w:val="24"/>
          <w:szCs w:val="24"/>
          <w:lang w:eastAsia="ru-RU"/>
        </w:rPr>
        <w:t xml:space="preserve">5. Полномочия Председателя Думы </w:t>
      </w:r>
      <w:r>
        <w:rPr>
          <w:rFonts w:ascii="Arial" w:hAnsi="Arial" w:cs="Arial"/>
          <w:sz w:val="24"/>
          <w:szCs w:val="24"/>
          <w:lang w:eastAsia="ru-RU"/>
        </w:rPr>
        <w:t>района</w:t>
      </w:r>
      <w:r w:rsidRPr="00C5761A">
        <w:rPr>
          <w:rFonts w:ascii="Arial" w:hAnsi="Arial" w:cs="Arial"/>
          <w:color w:val="000000"/>
          <w:sz w:val="24"/>
          <w:szCs w:val="24"/>
          <w:lang w:eastAsia="ru-RU"/>
        </w:rPr>
        <w:t xml:space="preserve"> как председателя представительного органа муниципального образования устанавливаются Регламентом Думы</w:t>
      </w:r>
      <w:r>
        <w:rPr>
          <w:rFonts w:ascii="Arial" w:hAnsi="Arial" w:cs="Arial"/>
          <w:color w:val="000000"/>
          <w:sz w:val="24"/>
          <w:szCs w:val="24"/>
          <w:lang w:eastAsia="ru-RU"/>
        </w:rPr>
        <w:t xml:space="preserve"> </w:t>
      </w:r>
      <w:r>
        <w:rPr>
          <w:rFonts w:ascii="Arial" w:hAnsi="Arial" w:cs="Arial"/>
          <w:sz w:val="24"/>
          <w:szCs w:val="24"/>
          <w:lang w:eastAsia="ru-RU"/>
        </w:rPr>
        <w:t>района</w:t>
      </w:r>
      <w:r w:rsidRPr="00C5761A">
        <w:rPr>
          <w:rFonts w:ascii="Arial" w:hAnsi="Arial" w:cs="Arial"/>
          <w:color w:val="000000"/>
          <w:sz w:val="24"/>
          <w:szCs w:val="24"/>
          <w:lang w:eastAsia="ru-RU"/>
        </w:rPr>
        <w:t xml:space="preserve">.  </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 xml:space="preserve">6. </w:t>
      </w:r>
      <w:r w:rsidRPr="00C5761A">
        <w:rPr>
          <w:rFonts w:ascii="Arial" w:hAnsi="Arial" w:cs="Arial"/>
          <w:color w:val="000000"/>
          <w:sz w:val="24"/>
          <w:szCs w:val="24"/>
          <w:lang w:eastAsia="ru-RU"/>
        </w:rPr>
        <w:t>Председатель Думы</w:t>
      </w:r>
      <w:r>
        <w:rPr>
          <w:rFonts w:ascii="Arial" w:hAnsi="Arial" w:cs="Arial"/>
          <w:color w:val="000000"/>
          <w:sz w:val="24"/>
          <w:szCs w:val="24"/>
          <w:lang w:eastAsia="ru-RU"/>
        </w:rPr>
        <w:t xml:space="preserve"> </w:t>
      </w:r>
      <w:r>
        <w:rPr>
          <w:rFonts w:ascii="Arial" w:hAnsi="Arial" w:cs="Arial"/>
          <w:sz w:val="24"/>
          <w:szCs w:val="24"/>
          <w:lang w:eastAsia="ru-RU"/>
        </w:rPr>
        <w:t>района</w:t>
      </w:r>
      <w:r w:rsidRPr="00C5761A">
        <w:rPr>
          <w:rFonts w:ascii="Arial" w:hAnsi="Arial" w:cs="Arial"/>
          <w:color w:val="000000"/>
          <w:sz w:val="24"/>
          <w:szCs w:val="24"/>
          <w:lang w:eastAsia="ru-RU"/>
        </w:rPr>
        <w:t xml:space="preserve"> </w:t>
      </w:r>
      <w:r w:rsidRPr="00C5761A">
        <w:rPr>
          <w:rFonts w:ascii="Arial" w:hAnsi="Arial" w:cs="Arial"/>
          <w:sz w:val="24"/>
          <w:szCs w:val="24"/>
          <w:lang w:eastAsia="ru-RU"/>
        </w:rPr>
        <w:t xml:space="preserve">должен соблюдать ограничения и запреты и исполнять обязанности, которые установлены </w:t>
      </w:r>
      <w:r w:rsidRPr="00C5761A">
        <w:rPr>
          <w:rFonts w:ascii="Arial" w:hAnsi="Arial" w:cs="Arial"/>
          <w:color w:val="000000"/>
          <w:sz w:val="24"/>
          <w:szCs w:val="24"/>
          <w:lang w:eastAsia="ru-RU"/>
        </w:rPr>
        <w:t xml:space="preserve">Федеральным </w:t>
      </w:r>
      <w:hyperlink r:id="rId25" w:history="1">
        <w:r w:rsidRPr="00C5761A">
          <w:rPr>
            <w:rFonts w:ascii="Arial" w:hAnsi="Arial" w:cs="Arial"/>
            <w:color w:val="000000"/>
            <w:sz w:val="24"/>
            <w:szCs w:val="24"/>
            <w:lang w:eastAsia="ru-RU"/>
          </w:rPr>
          <w:t>законом</w:t>
        </w:r>
      </w:hyperlink>
      <w:r w:rsidRPr="00C5761A">
        <w:rPr>
          <w:rFonts w:ascii="Arial" w:hAnsi="Arial" w:cs="Arial"/>
          <w:sz w:val="24"/>
          <w:szCs w:val="24"/>
          <w:lang w:eastAsia="ru-RU"/>
        </w:rPr>
        <w:t xml:space="preserve"> от 25 </w:t>
      </w:r>
      <w:r w:rsidRPr="00C5761A">
        <w:rPr>
          <w:rFonts w:ascii="Arial" w:hAnsi="Arial" w:cs="Arial"/>
          <w:sz w:val="24"/>
          <w:szCs w:val="24"/>
          <w:lang w:eastAsia="ru-RU"/>
        </w:rPr>
        <w:lastRenderedPageBreak/>
        <w:t>декабря 2008 года № 273-ФЗ «О противодействии коррупции» и другими федеральными законами.</w:t>
      </w:r>
    </w:p>
    <w:p w:rsidR="008038C0" w:rsidRPr="00C5761A" w:rsidRDefault="008038C0" w:rsidP="008038C0">
      <w:pPr>
        <w:autoSpaceDE w:val="0"/>
        <w:autoSpaceDN w:val="0"/>
        <w:adjustRightInd w:val="0"/>
        <w:ind w:firstLine="709"/>
        <w:jc w:val="both"/>
        <w:rPr>
          <w:rFonts w:ascii="Arial" w:hAnsi="Arial" w:cs="Arial"/>
          <w:color w:val="000000"/>
          <w:sz w:val="24"/>
          <w:szCs w:val="24"/>
          <w:lang w:eastAsia="ru-RU"/>
        </w:rPr>
      </w:pPr>
      <w:r w:rsidRPr="00C5761A">
        <w:rPr>
          <w:rFonts w:ascii="Arial" w:hAnsi="Arial" w:cs="Arial"/>
          <w:color w:val="000000"/>
          <w:sz w:val="24"/>
          <w:szCs w:val="24"/>
          <w:lang w:eastAsia="ru-RU"/>
        </w:rPr>
        <w:t>7. Председатель Думы</w:t>
      </w:r>
      <w:r>
        <w:rPr>
          <w:rFonts w:ascii="Arial" w:hAnsi="Arial" w:cs="Arial"/>
          <w:color w:val="000000"/>
          <w:sz w:val="24"/>
          <w:szCs w:val="24"/>
          <w:lang w:eastAsia="ru-RU"/>
        </w:rPr>
        <w:t xml:space="preserve"> </w:t>
      </w:r>
      <w:r>
        <w:rPr>
          <w:rFonts w:ascii="Arial" w:hAnsi="Arial" w:cs="Arial"/>
          <w:sz w:val="24"/>
          <w:szCs w:val="24"/>
          <w:lang w:eastAsia="ru-RU"/>
        </w:rPr>
        <w:t>района</w:t>
      </w:r>
      <w:r w:rsidRPr="00C5761A">
        <w:rPr>
          <w:rFonts w:ascii="Arial" w:hAnsi="Arial" w:cs="Arial"/>
          <w:color w:val="000000"/>
          <w:sz w:val="24"/>
          <w:szCs w:val="24"/>
          <w:lang w:eastAsia="ru-RU"/>
        </w:rPr>
        <w:t xml:space="preserve"> подконтролен и подотчетен населению и Думе</w:t>
      </w:r>
      <w:r>
        <w:rPr>
          <w:rFonts w:ascii="Arial" w:hAnsi="Arial" w:cs="Arial"/>
          <w:color w:val="000000"/>
          <w:sz w:val="24"/>
          <w:szCs w:val="24"/>
          <w:lang w:eastAsia="ru-RU"/>
        </w:rPr>
        <w:t xml:space="preserve"> </w:t>
      </w:r>
      <w:r>
        <w:rPr>
          <w:rFonts w:ascii="Arial" w:hAnsi="Arial" w:cs="Arial"/>
          <w:sz w:val="24"/>
          <w:szCs w:val="24"/>
          <w:lang w:eastAsia="ru-RU"/>
        </w:rPr>
        <w:t>района</w:t>
      </w:r>
      <w:r w:rsidRPr="00C5761A">
        <w:rPr>
          <w:rFonts w:ascii="Arial" w:hAnsi="Arial" w:cs="Arial"/>
          <w:color w:val="000000"/>
          <w:sz w:val="24"/>
          <w:szCs w:val="24"/>
          <w:lang w:eastAsia="ru-RU"/>
        </w:rPr>
        <w:t xml:space="preserve">. </w:t>
      </w:r>
    </w:p>
    <w:p w:rsidR="008038C0" w:rsidRPr="00C5761A" w:rsidRDefault="008038C0" w:rsidP="008038C0">
      <w:pPr>
        <w:autoSpaceDE w:val="0"/>
        <w:autoSpaceDN w:val="0"/>
        <w:adjustRightInd w:val="0"/>
        <w:ind w:firstLine="709"/>
        <w:jc w:val="both"/>
        <w:rPr>
          <w:rFonts w:ascii="Arial" w:hAnsi="Arial" w:cs="Arial"/>
          <w:color w:val="000000"/>
          <w:sz w:val="24"/>
          <w:szCs w:val="24"/>
          <w:lang w:eastAsia="ru-RU"/>
        </w:rPr>
      </w:pPr>
      <w:r w:rsidRPr="00C5761A">
        <w:rPr>
          <w:rFonts w:ascii="Arial" w:hAnsi="Arial" w:cs="Arial"/>
          <w:color w:val="000000"/>
          <w:sz w:val="24"/>
          <w:szCs w:val="24"/>
          <w:lang w:eastAsia="ru-RU"/>
        </w:rPr>
        <w:t>8. Председатель Думы</w:t>
      </w:r>
      <w:r>
        <w:rPr>
          <w:rFonts w:ascii="Arial" w:hAnsi="Arial" w:cs="Arial"/>
          <w:color w:val="000000"/>
          <w:sz w:val="24"/>
          <w:szCs w:val="24"/>
          <w:lang w:eastAsia="ru-RU"/>
        </w:rPr>
        <w:t xml:space="preserve"> </w:t>
      </w:r>
      <w:r>
        <w:rPr>
          <w:rFonts w:ascii="Arial" w:hAnsi="Arial" w:cs="Arial"/>
          <w:sz w:val="24"/>
          <w:szCs w:val="24"/>
          <w:lang w:eastAsia="ru-RU"/>
        </w:rPr>
        <w:t>района</w:t>
      </w:r>
      <w:r w:rsidRPr="00C5761A">
        <w:rPr>
          <w:rFonts w:ascii="Arial" w:hAnsi="Arial" w:cs="Arial"/>
          <w:color w:val="000000"/>
          <w:sz w:val="24"/>
          <w:szCs w:val="24"/>
          <w:lang w:eastAsia="ru-RU"/>
        </w:rPr>
        <w:t xml:space="preserve"> представляет Думе</w:t>
      </w:r>
      <w:r w:rsidRPr="000C72D3">
        <w:rPr>
          <w:rFonts w:ascii="Arial" w:hAnsi="Arial" w:cs="Arial"/>
          <w:sz w:val="24"/>
          <w:szCs w:val="24"/>
          <w:lang w:eastAsia="ru-RU"/>
        </w:rPr>
        <w:t xml:space="preserve"> </w:t>
      </w:r>
      <w:r>
        <w:rPr>
          <w:rFonts w:ascii="Arial" w:hAnsi="Arial" w:cs="Arial"/>
          <w:sz w:val="24"/>
          <w:szCs w:val="24"/>
          <w:lang w:eastAsia="ru-RU"/>
        </w:rPr>
        <w:t>района</w:t>
      </w:r>
      <w:r w:rsidRPr="00C5761A">
        <w:rPr>
          <w:rFonts w:ascii="Arial" w:hAnsi="Arial" w:cs="Arial"/>
          <w:color w:val="000000"/>
          <w:sz w:val="24"/>
          <w:szCs w:val="24"/>
          <w:lang w:eastAsia="ru-RU"/>
        </w:rPr>
        <w:t xml:space="preserve"> ежегодные отчеты о результатах своей деятельности.</w:t>
      </w:r>
    </w:p>
    <w:p w:rsidR="008038C0" w:rsidRPr="00C5761A" w:rsidRDefault="008038C0" w:rsidP="008038C0">
      <w:pPr>
        <w:autoSpaceDE w:val="0"/>
        <w:autoSpaceDN w:val="0"/>
        <w:adjustRightInd w:val="0"/>
        <w:ind w:firstLine="709"/>
        <w:jc w:val="both"/>
        <w:rPr>
          <w:rFonts w:ascii="Arial" w:hAnsi="Arial" w:cs="Arial"/>
          <w:color w:val="000000"/>
          <w:sz w:val="24"/>
          <w:szCs w:val="24"/>
          <w:lang w:eastAsia="ru-RU"/>
        </w:rPr>
      </w:pPr>
      <w:r w:rsidRPr="00C5761A">
        <w:rPr>
          <w:rFonts w:ascii="Arial" w:hAnsi="Arial" w:cs="Arial"/>
          <w:color w:val="000000"/>
          <w:sz w:val="24"/>
          <w:szCs w:val="24"/>
          <w:lang w:eastAsia="ru-RU"/>
        </w:rPr>
        <w:t xml:space="preserve">9. Полномочия Председателя Думы </w:t>
      </w:r>
      <w:r>
        <w:rPr>
          <w:rFonts w:ascii="Arial" w:hAnsi="Arial" w:cs="Arial"/>
          <w:sz w:val="24"/>
          <w:szCs w:val="24"/>
          <w:lang w:eastAsia="ru-RU"/>
        </w:rPr>
        <w:t>района</w:t>
      </w:r>
      <w:r w:rsidRPr="00C5761A">
        <w:rPr>
          <w:rFonts w:ascii="Arial" w:hAnsi="Arial" w:cs="Arial"/>
          <w:color w:val="000000"/>
          <w:sz w:val="24"/>
          <w:szCs w:val="24"/>
          <w:lang w:eastAsia="ru-RU"/>
        </w:rPr>
        <w:t xml:space="preserve"> прекращаются досрочно в случае:</w:t>
      </w:r>
    </w:p>
    <w:p w:rsidR="008038C0" w:rsidRPr="00C5761A" w:rsidRDefault="008038C0" w:rsidP="008038C0">
      <w:pPr>
        <w:autoSpaceDE w:val="0"/>
        <w:autoSpaceDN w:val="0"/>
        <w:adjustRightInd w:val="0"/>
        <w:ind w:firstLine="709"/>
        <w:jc w:val="both"/>
        <w:rPr>
          <w:rFonts w:ascii="Arial" w:hAnsi="Arial" w:cs="Arial"/>
          <w:color w:val="000000"/>
          <w:sz w:val="24"/>
          <w:szCs w:val="24"/>
          <w:lang w:eastAsia="ru-RU"/>
        </w:rPr>
      </w:pPr>
      <w:r w:rsidRPr="00C5761A">
        <w:rPr>
          <w:rFonts w:ascii="Arial" w:hAnsi="Arial" w:cs="Arial"/>
          <w:color w:val="000000"/>
          <w:sz w:val="24"/>
          <w:szCs w:val="24"/>
          <w:lang w:eastAsia="ru-RU"/>
        </w:rPr>
        <w:t>1) смерти;</w:t>
      </w:r>
    </w:p>
    <w:p w:rsidR="008038C0" w:rsidRPr="00C5761A" w:rsidRDefault="008038C0" w:rsidP="008038C0">
      <w:pPr>
        <w:autoSpaceDE w:val="0"/>
        <w:autoSpaceDN w:val="0"/>
        <w:adjustRightInd w:val="0"/>
        <w:ind w:firstLine="709"/>
        <w:jc w:val="both"/>
        <w:rPr>
          <w:rFonts w:ascii="Arial" w:hAnsi="Arial" w:cs="Arial"/>
          <w:color w:val="000000"/>
          <w:sz w:val="24"/>
          <w:szCs w:val="24"/>
          <w:lang w:eastAsia="ru-RU"/>
        </w:rPr>
      </w:pPr>
      <w:r w:rsidRPr="00C5761A">
        <w:rPr>
          <w:rFonts w:ascii="Arial" w:hAnsi="Arial" w:cs="Arial"/>
          <w:color w:val="000000"/>
          <w:sz w:val="24"/>
          <w:szCs w:val="24"/>
          <w:lang w:eastAsia="ru-RU"/>
        </w:rPr>
        <w:t>2) отставки по собственному желанию;</w:t>
      </w:r>
    </w:p>
    <w:p w:rsidR="008038C0" w:rsidRPr="00C5761A" w:rsidRDefault="008038C0" w:rsidP="008038C0">
      <w:pPr>
        <w:autoSpaceDE w:val="0"/>
        <w:autoSpaceDN w:val="0"/>
        <w:adjustRightInd w:val="0"/>
        <w:ind w:firstLine="709"/>
        <w:jc w:val="both"/>
        <w:rPr>
          <w:rFonts w:ascii="Arial" w:hAnsi="Arial" w:cs="Arial"/>
          <w:color w:val="000000"/>
          <w:sz w:val="24"/>
          <w:szCs w:val="24"/>
          <w:lang w:eastAsia="ru-RU"/>
        </w:rPr>
      </w:pPr>
      <w:r w:rsidRPr="00C5761A">
        <w:rPr>
          <w:rFonts w:ascii="Arial" w:hAnsi="Arial" w:cs="Arial"/>
          <w:color w:val="000000"/>
          <w:sz w:val="24"/>
          <w:szCs w:val="24"/>
          <w:lang w:eastAsia="ru-RU"/>
        </w:rPr>
        <w:t>3) удаления в отставку;</w:t>
      </w:r>
    </w:p>
    <w:p w:rsidR="008038C0" w:rsidRPr="00C5761A" w:rsidRDefault="008038C0" w:rsidP="008038C0">
      <w:pPr>
        <w:autoSpaceDE w:val="0"/>
        <w:autoSpaceDN w:val="0"/>
        <w:adjustRightInd w:val="0"/>
        <w:ind w:firstLine="709"/>
        <w:jc w:val="both"/>
        <w:rPr>
          <w:rFonts w:ascii="Arial" w:hAnsi="Arial" w:cs="Arial"/>
          <w:color w:val="000000"/>
          <w:sz w:val="24"/>
          <w:szCs w:val="24"/>
          <w:lang w:eastAsia="ru-RU"/>
        </w:rPr>
      </w:pPr>
      <w:r w:rsidRPr="00C5761A">
        <w:rPr>
          <w:rFonts w:ascii="Arial" w:hAnsi="Arial" w:cs="Arial"/>
          <w:color w:val="000000"/>
          <w:sz w:val="24"/>
          <w:szCs w:val="24"/>
          <w:lang w:eastAsia="ru-RU"/>
        </w:rPr>
        <w:t>4) отрешения от должности;</w:t>
      </w:r>
    </w:p>
    <w:p w:rsidR="008038C0" w:rsidRPr="00C5761A" w:rsidRDefault="008038C0" w:rsidP="008038C0">
      <w:pPr>
        <w:autoSpaceDE w:val="0"/>
        <w:autoSpaceDN w:val="0"/>
        <w:adjustRightInd w:val="0"/>
        <w:ind w:firstLine="709"/>
        <w:jc w:val="both"/>
        <w:rPr>
          <w:rFonts w:ascii="Arial" w:hAnsi="Arial" w:cs="Arial"/>
          <w:color w:val="000000"/>
          <w:sz w:val="24"/>
          <w:szCs w:val="24"/>
          <w:lang w:eastAsia="ru-RU"/>
        </w:rPr>
      </w:pPr>
      <w:r w:rsidRPr="00C5761A">
        <w:rPr>
          <w:rFonts w:ascii="Arial" w:hAnsi="Arial" w:cs="Arial"/>
          <w:color w:val="000000"/>
          <w:sz w:val="24"/>
          <w:szCs w:val="24"/>
          <w:lang w:eastAsia="ru-RU"/>
        </w:rPr>
        <w:t>5) признания судом недееспособным или ограниченно дееспособным;</w:t>
      </w:r>
    </w:p>
    <w:p w:rsidR="008038C0" w:rsidRPr="00C5761A" w:rsidRDefault="008038C0" w:rsidP="008038C0">
      <w:pPr>
        <w:autoSpaceDE w:val="0"/>
        <w:autoSpaceDN w:val="0"/>
        <w:adjustRightInd w:val="0"/>
        <w:ind w:firstLine="709"/>
        <w:jc w:val="both"/>
        <w:rPr>
          <w:rFonts w:ascii="Arial" w:hAnsi="Arial" w:cs="Arial"/>
          <w:color w:val="000000"/>
          <w:sz w:val="24"/>
          <w:szCs w:val="24"/>
          <w:lang w:eastAsia="ru-RU"/>
        </w:rPr>
      </w:pPr>
      <w:r w:rsidRPr="00C5761A">
        <w:rPr>
          <w:rFonts w:ascii="Arial" w:hAnsi="Arial" w:cs="Arial"/>
          <w:color w:val="000000"/>
          <w:sz w:val="24"/>
          <w:szCs w:val="24"/>
          <w:lang w:eastAsia="ru-RU"/>
        </w:rPr>
        <w:t>6) признания судом безвестно отсутствующим или объявления умершим;</w:t>
      </w:r>
    </w:p>
    <w:p w:rsidR="008038C0" w:rsidRPr="00C5761A" w:rsidRDefault="008038C0" w:rsidP="008038C0">
      <w:pPr>
        <w:autoSpaceDE w:val="0"/>
        <w:autoSpaceDN w:val="0"/>
        <w:adjustRightInd w:val="0"/>
        <w:ind w:firstLine="709"/>
        <w:jc w:val="both"/>
        <w:rPr>
          <w:rFonts w:ascii="Arial" w:hAnsi="Arial" w:cs="Arial"/>
          <w:color w:val="000000"/>
          <w:sz w:val="24"/>
          <w:szCs w:val="24"/>
          <w:lang w:eastAsia="ru-RU"/>
        </w:rPr>
      </w:pPr>
      <w:r w:rsidRPr="00C5761A">
        <w:rPr>
          <w:rFonts w:ascii="Arial" w:hAnsi="Arial" w:cs="Arial"/>
          <w:color w:val="000000"/>
          <w:sz w:val="24"/>
          <w:szCs w:val="24"/>
          <w:lang w:eastAsia="ru-RU"/>
        </w:rPr>
        <w:t xml:space="preserve">7) вступления в отношении </w:t>
      </w:r>
      <w:r>
        <w:rPr>
          <w:rFonts w:ascii="Arial" w:hAnsi="Arial" w:cs="Arial"/>
          <w:color w:val="000000"/>
          <w:sz w:val="24"/>
          <w:szCs w:val="24"/>
          <w:lang w:eastAsia="ru-RU"/>
        </w:rPr>
        <w:t>н</w:t>
      </w:r>
      <w:r w:rsidRPr="00C5761A">
        <w:rPr>
          <w:rFonts w:ascii="Arial" w:hAnsi="Arial" w:cs="Arial"/>
          <w:color w:val="000000"/>
          <w:sz w:val="24"/>
          <w:szCs w:val="24"/>
          <w:lang w:eastAsia="ru-RU"/>
        </w:rPr>
        <w:t>его в законную силу обвинительного приговора суда;</w:t>
      </w:r>
    </w:p>
    <w:p w:rsidR="008038C0" w:rsidRPr="00C5761A" w:rsidRDefault="008038C0" w:rsidP="008038C0">
      <w:pPr>
        <w:autoSpaceDE w:val="0"/>
        <w:autoSpaceDN w:val="0"/>
        <w:adjustRightInd w:val="0"/>
        <w:ind w:firstLine="709"/>
        <w:jc w:val="both"/>
        <w:rPr>
          <w:rFonts w:ascii="Courier New" w:hAnsi="Courier New" w:cs="Courier New"/>
          <w:color w:val="000000"/>
          <w:sz w:val="2"/>
          <w:szCs w:val="2"/>
          <w:lang w:eastAsia="ru-RU"/>
        </w:rPr>
      </w:pPr>
      <w:r w:rsidRPr="00C5761A">
        <w:rPr>
          <w:rFonts w:ascii="Arial" w:hAnsi="Arial" w:cs="Arial"/>
          <w:color w:val="000000"/>
          <w:sz w:val="24"/>
          <w:szCs w:val="24"/>
          <w:lang w:eastAsia="ru-RU"/>
        </w:rPr>
        <w:t>8) выезда за пределы Российской Федерации на постоянное место жительства;</w:t>
      </w:r>
    </w:p>
    <w:p w:rsidR="008038C0" w:rsidRPr="00C5761A" w:rsidRDefault="008038C0" w:rsidP="008038C0">
      <w:pPr>
        <w:autoSpaceDE w:val="0"/>
        <w:autoSpaceDN w:val="0"/>
        <w:adjustRightInd w:val="0"/>
        <w:ind w:firstLine="709"/>
        <w:jc w:val="both"/>
        <w:rPr>
          <w:rFonts w:ascii="Arial" w:hAnsi="Arial" w:cs="Arial"/>
          <w:color w:val="000000"/>
          <w:sz w:val="24"/>
          <w:szCs w:val="24"/>
          <w:lang w:eastAsia="ru-RU"/>
        </w:rPr>
      </w:pPr>
      <w:proofErr w:type="gramStart"/>
      <w:r w:rsidRPr="00C5761A">
        <w:rPr>
          <w:rFonts w:ascii="Arial" w:hAnsi="Arial" w:cs="Arial"/>
          <w:color w:val="000000"/>
          <w:sz w:val="24"/>
          <w:szCs w:val="24"/>
          <w:lang w:eastAsia="ru-RU"/>
        </w:rPr>
        <w:t>9)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w:t>
      </w:r>
      <w:proofErr w:type="gramEnd"/>
      <w:r w:rsidRPr="00C5761A">
        <w:rPr>
          <w:rFonts w:ascii="Arial" w:hAnsi="Arial" w:cs="Arial"/>
          <w:color w:val="000000"/>
          <w:sz w:val="24"/>
          <w:szCs w:val="24"/>
          <w:lang w:eastAsia="ru-RU"/>
        </w:rPr>
        <w:t xml:space="preserve">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8038C0" w:rsidRPr="00C5761A" w:rsidRDefault="008038C0" w:rsidP="008038C0">
      <w:pPr>
        <w:autoSpaceDE w:val="0"/>
        <w:autoSpaceDN w:val="0"/>
        <w:adjustRightInd w:val="0"/>
        <w:ind w:firstLine="709"/>
        <w:jc w:val="both"/>
        <w:rPr>
          <w:rFonts w:ascii="Arial" w:hAnsi="Arial" w:cs="Arial"/>
          <w:color w:val="000000"/>
          <w:sz w:val="24"/>
          <w:szCs w:val="24"/>
          <w:lang w:eastAsia="ru-RU"/>
        </w:rPr>
      </w:pPr>
      <w:r w:rsidRPr="00C5761A">
        <w:rPr>
          <w:rFonts w:ascii="Arial" w:hAnsi="Arial" w:cs="Arial"/>
          <w:color w:val="000000"/>
          <w:sz w:val="24"/>
          <w:szCs w:val="24"/>
          <w:lang w:eastAsia="ru-RU"/>
        </w:rPr>
        <w:t>10) отзыва избирателями;</w:t>
      </w:r>
    </w:p>
    <w:p w:rsidR="008038C0" w:rsidRPr="00C5761A" w:rsidRDefault="008038C0" w:rsidP="008038C0">
      <w:pPr>
        <w:autoSpaceDE w:val="0"/>
        <w:autoSpaceDN w:val="0"/>
        <w:adjustRightInd w:val="0"/>
        <w:ind w:firstLine="709"/>
        <w:jc w:val="both"/>
        <w:rPr>
          <w:rFonts w:ascii="Arial" w:hAnsi="Arial" w:cs="Arial"/>
          <w:color w:val="000000"/>
          <w:sz w:val="24"/>
          <w:szCs w:val="24"/>
          <w:lang w:eastAsia="ru-RU"/>
        </w:rPr>
      </w:pPr>
      <w:r w:rsidRPr="00C5761A">
        <w:rPr>
          <w:rFonts w:ascii="Arial" w:hAnsi="Arial" w:cs="Arial"/>
          <w:color w:val="000000"/>
          <w:sz w:val="24"/>
          <w:szCs w:val="24"/>
          <w:lang w:eastAsia="ru-RU"/>
        </w:rPr>
        <w:t xml:space="preserve">11) установленной в судебном порядке стойкой неспособности по состоянию здоровья осуществлять </w:t>
      </w:r>
      <w:r>
        <w:rPr>
          <w:rFonts w:ascii="Arial" w:hAnsi="Arial" w:cs="Arial"/>
          <w:color w:val="000000"/>
          <w:sz w:val="24"/>
          <w:szCs w:val="24"/>
          <w:lang w:eastAsia="ru-RU"/>
        </w:rPr>
        <w:t xml:space="preserve">полномочия </w:t>
      </w:r>
      <w:r w:rsidRPr="00C5761A">
        <w:rPr>
          <w:rFonts w:ascii="Arial" w:hAnsi="Arial" w:cs="Arial"/>
          <w:color w:val="000000"/>
          <w:sz w:val="24"/>
          <w:szCs w:val="24"/>
          <w:lang w:eastAsia="ru-RU"/>
        </w:rPr>
        <w:t>Председателя Думы</w:t>
      </w:r>
      <w:r>
        <w:rPr>
          <w:rFonts w:ascii="Arial" w:hAnsi="Arial" w:cs="Arial"/>
          <w:color w:val="000000"/>
          <w:sz w:val="24"/>
          <w:szCs w:val="24"/>
          <w:lang w:eastAsia="ru-RU"/>
        </w:rPr>
        <w:t xml:space="preserve"> </w:t>
      </w:r>
      <w:r>
        <w:rPr>
          <w:rFonts w:ascii="Arial" w:hAnsi="Arial" w:cs="Arial"/>
          <w:sz w:val="24"/>
          <w:szCs w:val="24"/>
          <w:lang w:eastAsia="ru-RU"/>
        </w:rPr>
        <w:t>района</w:t>
      </w:r>
      <w:r w:rsidRPr="00C5761A">
        <w:rPr>
          <w:rFonts w:ascii="Arial" w:hAnsi="Arial" w:cs="Arial"/>
          <w:color w:val="000000"/>
          <w:sz w:val="24"/>
          <w:szCs w:val="24"/>
          <w:lang w:eastAsia="ru-RU"/>
        </w:rPr>
        <w:t>;</w:t>
      </w:r>
    </w:p>
    <w:p w:rsidR="008038C0" w:rsidRPr="00C5761A" w:rsidRDefault="008038C0" w:rsidP="008038C0">
      <w:pPr>
        <w:autoSpaceDE w:val="0"/>
        <w:autoSpaceDN w:val="0"/>
        <w:adjustRightInd w:val="0"/>
        <w:ind w:firstLine="709"/>
        <w:jc w:val="both"/>
        <w:rPr>
          <w:rFonts w:ascii="Arial" w:hAnsi="Arial" w:cs="Arial"/>
          <w:color w:val="000000"/>
          <w:sz w:val="24"/>
          <w:szCs w:val="24"/>
          <w:lang w:eastAsia="ru-RU"/>
        </w:rPr>
      </w:pPr>
      <w:r w:rsidRPr="00C5761A">
        <w:rPr>
          <w:rFonts w:ascii="Arial" w:hAnsi="Arial" w:cs="Arial"/>
          <w:color w:val="000000"/>
          <w:sz w:val="24"/>
          <w:szCs w:val="24"/>
          <w:lang w:eastAsia="ru-RU"/>
        </w:rPr>
        <w:t>12) изменен</w:t>
      </w:r>
      <w:r>
        <w:rPr>
          <w:rFonts w:ascii="Arial" w:hAnsi="Arial" w:cs="Arial"/>
          <w:color w:val="000000"/>
          <w:sz w:val="24"/>
          <w:szCs w:val="24"/>
          <w:lang w:eastAsia="ru-RU"/>
        </w:rPr>
        <w:t xml:space="preserve">ия порядка формирования Думы </w:t>
      </w:r>
      <w:r w:rsidRPr="00C5761A">
        <w:rPr>
          <w:rFonts w:ascii="Arial" w:hAnsi="Arial" w:cs="Arial"/>
          <w:color w:val="000000"/>
          <w:sz w:val="24"/>
          <w:szCs w:val="24"/>
          <w:lang w:eastAsia="ru-RU"/>
        </w:rPr>
        <w:t>района;</w:t>
      </w:r>
    </w:p>
    <w:p w:rsidR="008038C0" w:rsidRPr="00C5761A" w:rsidRDefault="008038C0" w:rsidP="008038C0">
      <w:pPr>
        <w:autoSpaceDE w:val="0"/>
        <w:autoSpaceDN w:val="0"/>
        <w:adjustRightInd w:val="0"/>
        <w:ind w:firstLine="709"/>
        <w:jc w:val="both"/>
        <w:rPr>
          <w:rFonts w:ascii="Arial" w:hAnsi="Arial" w:cs="Arial"/>
          <w:color w:val="000000"/>
          <w:sz w:val="24"/>
          <w:szCs w:val="24"/>
          <w:lang w:eastAsia="ru-RU"/>
        </w:rPr>
      </w:pPr>
      <w:r w:rsidRPr="00C5761A">
        <w:rPr>
          <w:rFonts w:ascii="Arial" w:hAnsi="Arial" w:cs="Arial"/>
          <w:color w:val="000000"/>
          <w:sz w:val="24"/>
          <w:szCs w:val="24"/>
          <w:lang w:eastAsia="ru-RU"/>
        </w:rPr>
        <w:t>13) преобразования муниципального района;</w:t>
      </w:r>
    </w:p>
    <w:p w:rsidR="008038C0" w:rsidRPr="00C5761A" w:rsidRDefault="008038C0" w:rsidP="008038C0">
      <w:pPr>
        <w:autoSpaceDE w:val="0"/>
        <w:autoSpaceDN w:val="0"/>
        <w:adjustRightInd w:val="0"/>
        <w:ind w:firstLine="709"/>
        <w:jc w:val="both"/>
        <w:rPr>
          <w:rFonts w:ascii="Arial" w:hAnsi="Arial" w:cs="Arial"/>
          <w:color w:val="000000"/>
          <w:sz w:val="24"/>
          <w:szCs w:val="24"/>
          <w:lang w:eastAsia="ru-RU"/>
        </w:rPr>
      </w:pPr>
      <w:r w:rsidRPr="00C5761A">
        <w:rPr>
          <w:rFonts w:ascii="Arial" w:hAnsi="Arial" w:cs="Arial"/>
          <w:color w:val="000000"/>
          <w:sz w:val="24"/>
          <w:szCs w:val="24"/>
          <w:lang w:eastAsia="ru-RU"/>
        </w:rPr>
        <w:t xml:space="preserve">14) увеличения численности избирателей муниципального района более чем на 25 процентов, произошедшего вследствие изменения границ муниципального района.  </w:t>
      </w:r>
    </w:p>
    <w:p w:rsidR="008038C0" w:rsidRPr="00C5761A" w:rsidRDefault="008038C0" w:rsidP="008038C0">
      <w:pPr>
        <w:autoSpaceDE w:val="0"/>
        <w:autoSpaceDN w:val="0"/>
        <w:adjustRightInd w:val="0"/>
        <w:ind w:firstLine="709"/>
        <w:jc w:val="both"/>
        <w:rPr>
          <w:rFonts w:ascii="Arial" w:hAnsi="Arial" w:cs="Arial"/>
          <w:color w:val="000000"/>
          <w:sz w:val="24"/>
          <w:szCs w:val="24"/>
          <w:lang w:eastAsia="ru-RU"/>
        </w:rPr>
      </w:pPr>
      <w:r w:rsidRPr="00C5761A">
        <w:rPr>
          <w:rFonts w:ascii="Arial" w:hAnsi="Arial" w:cs="Arial"/>
          <w:color w:val="000000"/>
          <w:sz w:val="24"/>
          <w:szCs w:val="24"/>
          <w:lang w:eastAsia="ru-RU"/>
        </w:rPr>
        <w:t xml:space="preserve">10. Полномочия Председателя Думы </w:t>
      </w:r>
      <w:r>
        <w:rPr>
          <w:rFonts w:ascii="Arial" w:hAnsi="Arial" w:cs="Arial"/>
          <w:sz w:val="24"/>
          <w:szCs w:val="24"/>
          <w:lang w:eastAsia="ru-RU"/>
        </w:rPr>
        <w:t>района</w:t>
      </w:r>
      <w:r w:rsidRPr="00C5761A">
        <w:rPr>
          <w:rFonts w:ascii="Arial" w:hAnsi="Arial" w:cs="Arial"/>
          <w:color w:val="000000"/>
          <w:sz w:val="24"/>
          <w:szCs w:val="24"/>
          <w:lang w:eastAsia="ru-RU"/>
        </w:rPr>
        <w:t xml:space="preserve"> прекращаются в связи с истечением срока полномочий с момента вступления в должность нового Председателя Думы</w:t>
      </w:r>
      <w:r>
        <w:rPr>
          <w:rFonts w:ascii="Arial" w:hAnsi="Arial" w:cs="Arial"/>
          <w:color w:val="000000"/>
          <w:sz w:val="24"/>
          <w:szCs w:val="24"/>
          <w:lang w:eastAsia="ru-RU"/>
        </w:rPr>
        <w:t xml:space="preserve"> </w:t>
      </w:r>
      <w:r>
        <w:rPr>
          <w:rFonts w:ascii="Arial" w:hAnsi="Arial" w:cs="Arial"/>
          <w:sz w:val="24"/>
          <w:szCs w:val="24"/>
          <w:lang w:eastAsia="ru-RU"/>
        </w:rPr>
        <w:t>района</w:t>
      </w:r>
      <w:r w:rsidRPr="00C5761A">
        <w:rPr>
          <w:rFonts w:ascii="Arial" w:hAnsi="Arial" w:cs="Arial"/>
          <w:color w:val="000000"/>
          <w:sz w:val="24"/>
          <w:szCs w:val="24"/>
          <w:lang w:eastAsia="ru-RU"/>
        </w:rPr>
        <w:t xml:space="preserve">. </w:t>
      </w:r>
    </w:p>
    <w:p w:rsidR="008038C0" w:rsidRPr="00C5761A" w:rsidRDefault="008038C0" w:rsidP="008038C0">
      <w:pPr>
        <w:autoSpaceDE w:val="0"/>
        <w:autoSpaceDN w:val="0"/>
        <w:adjustRightInd w:val="0"/>
        <w:ind w:firstLine="709"/>
        <w:jc w:val="both"/>
        <w:rPr>
          <w:rFonts w:ascii="Arial" w:hAnsi="Arial" w:cs="Arial"/>
          <w:color w:val="000000"/>
          <w:sz w:val="24"/>
          <w:szCs w:val="24"/>
          <w:lang w:eastAsia="ru-RU"/>
        </w:rPr>
      </w:pPr>
      <w:r w:rsidRPr="00C5761A">
        <w:rPr>
          <w:rFonts w:ascii="Arial" w:hAnsi="Arial" w:cs="Arial"/>
          <w:color w:val="000000"/>
          <w:sz w:val="24"/>
          <w:szCs w:val="24"/>
          <w:lang w:eastAsia="ru-RU"/>
        </w:rPr>
        <w:t xml:space="preserve">В случаях, предусмотренных пунктами 1, 7, 8, 9 части 9 настоящей статьи, полномочия Председателя Думы </w:t>
      </w:r>
      <w:r>
        <w:rPr>
          <w:rFonts w:ascii="Arial" w:hAnsi="Arial" w:cs="Arial"/>
          <w:sz w:val="24"/>
          <w:szCs w:val="24"/>
          <w:lang w:eastAsia="ru-RU"/>
        </w:rPr>
        <w:t>района</w:t>
      </w:r>
      <w:r w:rsidRPr="00C5761A">
        <w:rPr>
          <w:rFonts w:ascii="Arial" w:hAnsi="Arial" w:cs="Arial"/>
          <w:color w:val="000000"/>
          <w:sz w:val="24"/>
          <w:szCs w:val="24"/>
          <w:lang w:eastAsia="ru-RU"/>
        </w:rPr>
        <w:t xml:space="preserve"> прекращаются с момента наступления события.</w:t>
      </w:r>
    </w:p>
    <w:p w:rsidR="008038C0" w:rsidRPr="00C5761A" w:rsidRDefault="008038C0" w:rsidP="008038C0">
      <w:pPr>
        <w:autoSpaceDE w:val="0"/>
        <w:autoSpaceDN w:val="0"/>
        <w:adjustRightInd w:val="0"/>
        <w:ind w:firstLine="709"/>
        <w:jc w:val="both"/>
        <w:rPr>
          <w:rFonts w:ascii="Arial" w:hAnsi="Arial" w:cs="Arial"/>
          <w:color w:val="000000"/>
          <w:sz w:val="24"/>
          <w:szCs w:val="24"/>
          <w:lang w:eastAsia="ru-RU"/>
        </w:rPr>
      </w:pPr>
      <w:r w:rsidRPr="00C5761A">
        <w:rPr>
          <w:rFonts w:ascii="Arial" w:hAnsi="Arial" w:cs="Arial"/>
          <w:color w:val="000000"/>
          <w:sz w:val="24"/>
          <w:szCs w:val="24"/>
          <w:lang w:eastAsia="ru-RU"/>
        </w:rPr>
        <w:t xml:space="preserve">В случаях, предусмотренных пунктами 2, 3, 4, 12, 13, 14 части 9 настоящей статьи, полномочия Председателя Думы </w:t>
      </w:r>
      <w:r>
        <w:rPr>
          <w:rFonts w:ascii="Arial" w:hAnsi="Arial" w:cs="Arial"/>
          <w:sz w:val="24"/>
          <w:szCs w:val="24"/>
          <w:lang w:eastAsia="ru-RU"/>
        </w:rPr>
        <w:t>района</w:t>
      </w:r>
      <w:r w:rsidRPr="00C5761A">
        <w:rPr>
          <w:rFonts w:ascii="Arial" w:hAnsi="Arial" w:cs="Arial"/>
          <w:color w:val="000000"/>
          <w:sz w:val="24"/>
          <w:szCs w:val="24"/>
          <w:lang w:eastAsia="ru-RU"/>
        </w:rPr>
        <w:t xml:space="preserve"> прекращаются с момента вступления в силу соответствующего решения Думы </w:t>
      </w:r>
      <w:r>
        <w:rPr>
          <w:rFonts w:ascii="Arial" w:hAnsi="Arial" w:cs="Arial"/>
          <w:sz w:val="24"/>
          <w:szCs w:val="24"/>
          <w:lang w:eastAsia="ru-RU"/>
        </w:rPr>
        <w:t>района</w:t>
      </w:r>
      <w:r w:rsidRPr="00C5761A">
        <w:rPr>
          <w:rFonts w:ascii="Arial" w:hAnsi="Arial" w:cs="Arial"/>
          <w:color w:val="000000"/>
          <w:sz w:val="24"/>
          <w:szCs w:val="24"/>
          <w:lang w:eastAsia="ru-RU"/>
        </w:rPr>
        <w:t xml:space="preserve"> о досрочном прекращении полномочий Председателя Думы</w:t>
      </w:r>
      <w:r>
        <w:rPr>
          <w:rFonts w:ascii="Arial" w:hAnsi="Arial" w:cs="Arial"/>
          <w:color w:val="000000"/>
          <w:sz w:val="24"/>
          <w:szCs w:val="24"/>
          <w:lang w:eastAsia="ru-RU"/>
        </w:rPr>
        <w:t xml:space="preserve"> </w:t>
      </w:r>
      <w:r>
        <w:rPr>
          <w:rFonts w:ascii="Arial" w:hAnsi="Arial" w:cs="Arial"/>
          <w:sz w:val="24"/>
          <w:szCs w:val="24"/>
          <w:lang w:eastAsia="ru-RU"/>
        </w:rPr>
        <w:t>района</w:t>
      </w:r>
      <w:r w:rsidRPr="00C5761A">
        <w:rPr>
          <w:rFonts w:ascii="Arial" w:hAnsi="Arial" w:cs="Arial"/>
          <w:color w:val="000000"/>
          <w:sz w:val="24"/>
          <w:szCs w:val="24"/>
          <w:lang w:eastAsia="ru-RU"/>
        </w:rPr>
        <w:t>.</w:t>
      </w:r>
    </w:p>
    <w:p w:rsidR="008038C0" w:rsidRPr="00C5761A" w:rsidRDefault="008038C0" w:rsidP="008038C0">
      <w:pPr>
        <w:autoSpaceDE w:val="0"/>
        <w:autoSpaceDN w:val="0"/>
        <w:adjustRightInd w:val="0"/>
        <w:ind w:firstLine="709"/>
        <w:jc w:val="both"/>
        <w:rPr>
          <w:rFonts w:ascii="Arial" w:hAnsi="Arial" w:cs="Arial"/>
          <w:color w:val="000000"/>
          <w:sz w:val="24"/>
          <w:szCs w:val="24"/>
          <w:lang w:eastAsia="ru-RU"/>
        </w:rPr>
      </w:pPr>
      <w:r w:rsidRPr="00C5761A">
        <w:rPr>
          <w:rFonts w:ascii="Arial" w:hAnsi="Arial" w:cs="Arial"/>
          <w:color w:val="000000"/>
          <w:sz w:val="24"/>
          <w:szCs w:val="24"/>
          <w:lang w:eastAsia="ru-RU"/>
        </w:rPr>
        <w:t>В случаях, предусмотренных пунктами 5, 6, 11 части 9 настоящей статьи, полномочия Председателя Думы</w:t>
      </w:r>
      <w:r>
        <w:rPr>
          <w:rFonts w:ascii="Arial" w:hAnsi="Arial" w:cs="Arial"/>
          <w:color w:val="000000"/>
          <w:sz w:val="24"/>
          <w:szCs w:val="24"/>
          <w:lang w:eastAsia="ru-RU"/>
        </w:rPr>
        <w:t xml:space="preserve"> </w:t>
      </w:r>
      <w:r>
        <w:rPr>
          <w:rFonts w:ascii="Arial" w:hAnsi="Arial" w:cs="Arial"/>
          <w:sz w:val="24"/>
          <w:szCs w:val="24"/>
          <w:lang w:eastAsia="ru-RU"/>
        </w:rPr>
        <w:t>района</w:t>
      </w:r>
      <w:r w:rsidRPr="00C5761A">
        <w:rPr>
          <w:rFonts w:ascii="Arial" w:hAnsi="Arial" w:cs="Arial"/>
          <w:color w:val="000000"/>
          <w:sz w:val="24"/>
          <w:szCs w:val="24"/>
          <w:lang w:eastAsia="ru-RU"/>
        </w:rPr>
        <w:t xml:space="preserve"> прекращаются с момента вступления в силу соответствующего решения суда.</w:t>
      </w:r>
    </w:p>
    <w:p w:rsidR="008038C0" w:rsidRPr="00C5761A" w:rsidRDefault="008038C0" w:rsidP="008038C0">
      <w:pPr>
        <w:autoSpaceDE w:val="0"/>
        <w:autoSpaceDN w:val="0"/>
        <w:adjustRightInd w:val="0"/>
        <w:ind w:firstLine="709"/>
        <w:jc w:val="both"/>
        <w:rPr>
          <w:rFonts w:ascii="Arial" w:hAnsi="Arial" w:cs="Arial"/>
          <w:color w:val="000000"/>
          <w:sz w:val="24"/>
          <w:szCs w:val="24"/>
          <w:lang w:eastAsia="ru-RU"/>
        </w:rPr>
      </w:pPr>
      <w:r w:rsidRPr="00C5761A">
        <w:rPr>
          <w:rFonts w:ascii="Arial" w:hAnsi="Arial" w:cs="Arial"/>
          <w:color w:val="000000"/>
          <w:sz w:val="24"/>
          <w:szCs w:val="24"/>
          <w:lang w:eastAsia="ru-RU"/>
        </w:rPr>
        <w:t xml:space="preserve">В случае, предусмотренном пунктом 10 части 9 настоящей статьи полномочия Председателя Думы </w:t>
      </w:r>
      <w:r>
        <w:rPr>
          <w:rFonts w:ascii="Arial" w:hAnsi="Arial" w:cs="Arial"/>
          <w:sz w:val="24"/>
          <w:szCs w:val="24"/>
          <w:lang w:eastAsia="ru-RU"/>
        </w:rPr>
        <w:t>района</w:t>
      </w:r>
      <w:r w:rsidRPr="00C5761A">
        <w:rPr>
          <w:rFonts w:ascii="Arial" w:hAnsi="Arial" w:cs="Arial"/>
          <w:color w:val="000000"/>
          <w:sz w:val="24"/>
          <w:szCs w:val="24"/>
          <w:lang w:eastAsia="ru-RU"/>
        </w:rPr>
        <w:t xml:space="preserve"> прекращаются с 00 часов 00 минут дня, </w:t>
      </w:r>
      <w:r w:rsidRPr="00C5761A">
        <w:rPr>
          <w:rFonts w:ascii="Arial" w:hAnsi="Arial" w:cs="Arial"/>
          <w:color w:val="000000"/>
          <w:sz w:val="24"/>
          <w:szCs w:val="24"/>
          <w:lang w:eastAsia="ru-RU"/>
        </w:rPr>
        <w:lastRenderedPageBreak/>
        <w:t>следующего за днем принятия решения соответствующей избирательной комиссией.</w:t>
      </w:r>
    </w:p>
    <w:p w:rsidR="008038C0" w:rsidRPr="00C5761A" w:rsidRDefault="008038C0" w:rsidP="008038C0">
      <w:pPr>
        <w:ind w:firstLine="709"/>
        <w:jc w:val="both"/>
        <w:rPr>
          <w:rFonts w:ascii="Arial" w:hAnsi="Arial" w:cs="Arial"/>
          <w:sz w:val="24"/>
          <w:szCs w:val="24"/>
          <w:lang w:eastAsia="ru-RU"/>
        </w:rPr>
      </w:pPr>
      <w:r w:rsidRPr="00C5761A">
        <w:rPr>
          <w:rFonts w:ascii="Arial" w:hAnsi="Arial" w:cs="Arial"/>
          <w:color w:val="000000"/>
          <w:sz w:val="24"/>
          <w:szCs w:val="24"/>
          <w:lang w:eastAsia="ru-RU"/>
        </w:rPr>
        <w:t xml:space="preserve">11. </w:t>
      </w:r>
      <w:r w:rsidRPr="00C5761A">
        <w:rPr>
          <w:rFonts w:ascii="Arial" w:hAnsi="Arial" w:cs="Arial"/>
          <w:sz w:val="24"/>
          <w:szCs w:val="24"/>
          <w:lang w:eastAsia="ru-RU"/>
        </w:rPr>
        <w:t>В случае досрочного прекращения полномочий Председателя Думы</w:t>
      </w:r>
      <w:r>
        <w:rPr>
          <w:rFonts w:ascii="Arial" w:hAnsi="Arial" w:cs="Arial"/>
          <w:sz w:val="24"/>
          <w:szCs w:val="24"/>
          <w:lang w:eastAsia="ru-RU"/>
        </w:rPr>
        <w:t xml:space="preserve"> района</w:t>
      </w:r>
      <w:r w:rsidRPr="00C5761A">
        <w:rPr>
          <w:rFonts w:ascii="Arial" w:hAnsi="Arial" w:cs="Arial"/>
          <w:sz w:val="24"/>
          <w:szCs w:val="24"/>
          <w:lang w:eastAsia="ru-RU"/>
        </w:rPr>
        <w:t xml:space="preserve">, а также в период его временного отсутствия (отпуска, командировки, нетрудоспособности, неспособности осуществлять полномочия по иным причинам) полномочия Председателя Думы </w:t>
      </w:r>
      <w:r>
        <w:rPr>
          <w:rFonts w:ascii="Arial" w:hAnsi="Arial" w:cs="Arial"/>
          <w:sz w:val="24"/>
          <w:szCs w:val="24"/>
          <w:lang w:eastAsia="ru-RU"/>
        </w:rPr>
        <w:t>района</w:t>
      </w:r>
      <w:r w:rsidRPr="00C5761A">
        <w:rPr>
          <w:rFonts w:ascii="Arial" w:hAnsi="Arial" w:cs="Arial"/>
          <w:sz w:val="24"/>
          <w:szCs w:val="24"/>
          <w:lang w:eastAsia="ru-RU"/>
        </w:rPr>
        <w:t xml:space="preserve"> временно исполняет заместитель Председателя Думы</w:t>
      </w:r>
      <w:r>
        <w:rPr>
          <w:rFonts w:ascii="Arial" w:hAnsi="Arial" w:cs="Arial"/>
          <w:sz w:val="24"/>
          <w:szCs w:val="24"/>
          <w:lang w:eastAsia="ru-RU"/>
        </w:rPr>
        <w:t xml:space="preserve"> района</w:t>
      </w:r>
      <w:r w:rsidRPr="00C5761A">
        <w:rPr>
          <w:rFonts w:ascii="Arial" w:hAnsi="Arial" w:cs="Arial"/>
          <w:sz w:val="24"/>
          <w:szCs w:val="24"/>
          <w:lang w:eastAsia="ru-RU"/>
        </w:rPr>
        <w:t xml:space="preserve"> в порядке, установленном настоящим Уставом, муниципальными правовыми актами Думы</w:t>
      </w:r>
      <w:r>
        <w:rPr>
          <w:rFonts w:ascii="Arial" w:hAnsi="Arial" w:cs="Arial"/>
          <w:sz w:val="24"/>
          <w:szCs w:val="24"/>
          <w:lang w:eastAsia="ru-RU"/>
        </w:rPr>
        <w:t xml:space="preserve"> района</w:t>
      </w:r>
      <w:r w:rsidRPr="00C5761A">
        <w:rPr>
          <w:rFonts w:ascii="Arial" w:hAnsi="Arial" w:cs="Arial"/>
          <w:sz w:val="24"/>
          <w:szCs w:val="24"/>
          <w:lang w:eastAsia="ru-RU"/>
        </w:rPr>
        <w:t>, Председателя Думы</w:t>
      </w:r>
      <w:r w:rsidRPr="000C72D3">
        <w:rPr>
          <w:rFonts w:ascii="Arial" w:hAnsi="Arial" w:cs="Arial"/>
          <w:sz w:val="24"/>
          <w:szCs w:val="24"/>
          <w:lang w:eastAsia="ru-RU"/>
        </w:rPr>
        <w:t xml:space="preserve"> </w:t>
      </w:r>
      <w:r>
        <w:rPr>
          <w:rFonts w:ascii="Arial" w:hAnsi="Arial" w:cs="Arial"/>
          <w:sz w:val="24"/>
          <w:szCs w:val="24"/>
          <w:lang w:eastAsia="ru-RU"/>
        </w:rPr>
        <w:t>района</w:t>
      </w:r>
      <w:r w:rsidRPr="00C5761A">
        <w:rPr>
          <w:rFonts w:ascii="Arial" w:hAnsi="Arial" w:cs="Arial"/>
          <w:sz w:val="24"/>
          <w:szCs w:val="24"/>
          <w:lang w:eastAsia="ru-RU"/>
        </w:rPr>
        <w:t>.</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 xml:space="preserve">В случае </w:t>
      </w:r>
      <w:proofErr w:type="gramStart"/>
      <w:r w:rsidRPr="00C5761A">
        <w:rPr>
          <w:rFonts w:ascii="Arial" w:hAnsi="Arial" w:cs="Arial"/>
          <w:sz w:val="24"/>
          <w:szCs w:val="24"/>
          <w:lang w:eastAsia="ru-RU"/>
        </w:rPr>
        <w:t>отсутствия заместителя Председателя Думы</w:t>
      </w:r>
      <w:r>
        <w:rPr>
          <w:rFonts w:ascii="Arial" w:hAnsi="Arial" w:cs="Arial"/>
          <w:sz w:val="24"/>
          <w:szCs w:val="24"/>
          <w:lang w:eastAsia="ru-RU"/>
        </w:rPr>
        <w:t xml:space="preserve"> района</w:t>
      </w:r>
      <w:proofErr w:type="gramEnd"/>
      <w:r w:rsidRPr="00C5761A">
        <w:rPr>
          <w:rFonts w:ascii="Arial" w:hAnsi="Arial" w:cs="Arial"/>
          <w:sz w:val="24"/>
          <w:szCs w:val="24"/>
          <w:lang w:eastAsia="ru-RU"/>
        </w:rPr>
        <w:t xml:space="preserve"> временное исполнение полномочий Председателя Думы </w:t>
      </w:r>
      <w:r>
        <w:rPr>
          <w:rFonts w:ascii="Arial" w:hAnsi="Arial" w:cs="Arial"/>
          <w:sz w:val="24"/>
          <w:szCs w:val="24"/>
          <w:lang w:eastAsia="ru-RU"/>
        </w:rPr>
        <w:t>района</w:t>
      </w:r>
      <w:r w:rsidRPr="00C5761A">
        <w:rPr>
          <w:rFonts w:ascii="Arial" w:hAnsi="Arial" w:cs="Arial"/>
          <w:sz w:val="24"/>
          <w:szCs w:val="24"/>
          <w:lang w:eastAsia="ru-RU"/>
        </w:rPr>
        <w:t xml:space="preserve"> возлагается решением Думы </w:t>
      </w:r>
      <w:r>
        <w:rPr>
          <w:rFonts w:ascii="Arial" w:hAnsi="Arial" w:cs="Arial"/>
          <w:sz w:val="24"/>
          <w:szCs w:val="24"/>
          <w:lang w:eastAsia="ru-RU"/>
        </w:rPr>
        <w:t>района</w:t>
      </w:r>
      <w:r w:rsidRPr="00C5761A">
        <w:rPr>
          <w:rFonts w:ascii="Arial" w:hAnsi="Arial" w:cs="Arial"/>
          <w:sz w:val="24"/>
          <w:szCs w:val="24"/>
          <w:lang w:eastAsia="ru-RU"/>
        </w:rPr>
        <w:t xml:space="preserve"> на иного депутата Думы</w:t>
      </w:r>
      <w:r>
        <w:rPr>
          <w:rFonts w:ascii="Arial" w:hAnsi="Arial" w:cs="Arial"/>
          <w:sz w:val="24"/>
          <w:szCs w:val="24"/>
          <w:lang w:eastAsia="ru-RU"/>
        </w:rPr>
        <w:t xml:space="preserve"> района</w:t>
      </w:r>
      <w:r w:rsidRPr="00C5761A">
        <w:rPr>
          <w:rFonts w:ascii="Arial" w:hAnsi="Arial" w:cs="Arial"/>
          <w:sz w:val="24"/>
          <w:szCs w:val="24"/>
          <w:lang w:eastAsia="ru-RU"/>
        </w:rPr>
        <w:t>.</w:t>
      </w:r>
    </w:p>
    <w:p w:rsidR="008038C0" w:rsidRPr="00C5761A" w:rsidRDefault="008038C0" w:rsidP="008038C0">
      <w:pPr>
        <w:autoSpaceDE w:val="0"/>
        <w:autoSpaceDN w:val="0"/>
        <w:adjustRightInd w:val="0"/>
        <w:ind w:firstLine="709"/>
        <w:jc w:val="both"/>
        <w:rPr>
          <w:rFonts w:ascii="Arial" w:hAnsi="Arial" w:cs="Arial"/>
          <w:sz w:val="24"/>
          <w:szCs w:val="24"/>
          <w:lang w:eastAsia="ru-RU"/>
        </w:rPr>
      </w:pPr>
    </w:p>
    <w:p w:rsidR="008038C0" w:rsidRPr="00C5761A" w:rsidRDefault="008038C0" w:rsidP="008038C0">
      <w:pPr>
        <w:autoSpaceDE w:val="0"/>
        <w:autoSpaceDN w:val="0"/>
        <w:adjustRightInd w:val="0"/>
        <w:ind w:firstLine="709"/>
        <w:jc w:val="both"/>
        <w:rPr>
          <w:rFonts w:ascii="Arial" w:hAnsi="Arial" w:cs="Arial"/>
          <w:sz w:val="24"/>
          <w:szCs w:val="24"/>
          <w:lang w:eastAsia="ru-RU"/>
        </w:rPr>
      </w:pPr>
      <w:r>
        <w:rPr>
          <w:rFonts w:ascii="Arial" w:hAnsi="Arial" w:cs="Arial"/>
          <w:sz w:val="24"/>
          <w:szCs w:val="24"/>
          <w:lang w:eastAsia="ru-RU"/>
        </w:rPr>
        <w:t>Статья  28</w:t>
      </w:r>
      <w:r w:rsidRPr="00C5761A">
        <w:rPr>
          <w:rFonts w:ascii="Arial" w:hAnsi="Arial" w:cs="Arial"/>
          <w:sz w:val="24"/>
          <w:szCs w:val="24"/>
          <w:lang w:eastAsia="ru-RU"/>
        </w:rPr>
        <w:t xml:space="preserve">. </w:t>
      </w:r>
      <w:r w:rsidRPr="000C72D3">
        <w:rPr>
          <w:rFonts w:ascii="Arial" w:hAnsi="Arial" w:cs="Arial"/>
          <w:b/>
          <w:sz w:val="24"/>
          <w:szCs w:val="24"/>
          <w:lang w:eastAsia="ru-RU"/>
        </w:rPr>
        <w:t>А</w:t>
      </w:r>
      <w:r w:rsidRPr="00C5761A">
        <w:rPr>
          <w:rFonts w:ascii="Arial" w:hAnsi="Arial" w:cs="Arial"/>
          <w:b/>
          <w:sz w:val="24"/>
          <w:szCs w:val="24"/>
          <w:lang w:eastAsia="ru-RU"/>
        </w:rPr>
        <w:t xml:space="preserve">дминистрация </w:t>
      </w:r>
      <w:r w:rsidRPr="000C72D3">
        <w:rPr>
          <w:rFonts w:ascii="Arial" w:hAnsi="Arial" w:cs="Arial"/>
          <w:b/>
          <w:sz w:val="24"/>
          <w:szCs w:val="24"/>
          <w:lang w:eastAsia="ru-RU"/>
        </w:rPr>
        <w:t>района</w:t>
      </w:r>
      <w:r w:rsidRPr="00C5761A">
        <w:rPr>
          <w:rFonts w:ascii="Arial" w:hAnsi="Arial" w:cs="Arial"/>
          <w:b/>
          <w:sz w:val="24"/>
          <w:szCs w:val="24"/>
          <w:lang w:eastAsia="ru-RU"/>
        </w:rPr>
        <w:t xml:space="preserve"> – исполнительно-распорядительный орган муниципального образования</w:t>
      </w:r>
    </w:p>
    <w:p w:rsidR="008038C0" w:rsidRPr="00C5761A" w:rsidRDefault="008038C0" w:rsidP="008038C0">
      <w:pPr>
        <w:autoSpaceDE w:val="0"/>
        <w:autoSpaceDN w:val="0"/>
        <w:adjustRightInd w:val="0"/>
        <w:ind w:firstLine="709"/>
        <w:jc w:val="both"/>
        <w:rPr>
          <w:rFonts w:ascii="Arial" w:hAnsi="Arial" w:cs="Arial"/>
          <w:sz w:val="24"/>
          <w:szCs w:val="24"/>
          <w:lang w:eastAsia="ru-RU"/>
        </w:rPr>
      </w:pP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 xml:space="preserve">1. </w:t>
      </w:r>
      <w:r>
        <w:rPr>
          <w:rFonts w:ascii="Arial" w:hAnsi="Arial" w:cs="Arial"/>
          <w:sz w:val="24"/>
          <w:szCs w:val="24"/>
          <w:lang w:eastAsia="ru-RU"/>
        </w:rPr>
        <w:t>А</w:t>
      </w:r>
      <w:r w:rsidRPr="00C5761A">
        <w:rPr>
          <w:rFonts w:ascii="Arial" w:hAnsi="Arial" w:cs="Arial"/>
          <w:sz w:val="24"/>
          <w:szCs w:val="24"/>
          <w:lang w:eastAsia="ru-RU"/>
        </w:rPr>
        <w:t xml:space="preserve">дминистрация </w:t>
      </w:r>
      <w:r>
        <w:rPr>
          <w:rFonts w:ascii="Arial" w:hAnsi="Arial" w:cs="Arial"/>
          <w:sz w:val="24"/>
          <w:szCs w:val="24"/>
          <w:lang w:eastAsia="ru-RU"/>
        </w:rPr>
        <w:t>района</w:t>
      </w:r>
      <w:r w:rsidRPr="00C5761A">
        <w:rPr>
          <w:rFonts w:ascii="Arial" w:hAnsi="Arial" w:cs="Arial"/>
          <w:sz w:val="24"/>
          <w:szCs w:val="24"/>
          <w:lang w:eastAsia="ru-RU"/>
        </w:rPr>
        <w:t xml:space="preserve"> является исполнительно-распорядительным органом муниципального образования Тюменский муниципальный район, наделенным полномочиями по решению вопросов местного значения и полномочиями для осуществления отдельных государственных полномочий, переданных органам местного самоуправления </w:t>
      </w:r>
      <w:r>
        <w:rPr>
          <w:rFonts w:ascii="Arial" w:hAnsi="Arial" w:cs="Arial"/>
          <w:sz w:val="24"/>
          <w:szCs w:val="24"/>
          <w:lang w:eastAsia="ru-RU"/>
        </w:rPr>
        <w:t xml:space="preserve">муниципального района </w:t>
      </w:r>
      <w:r w:rsidRPr="00C5761A">
        <w:rPr>
          <w:rFonts w:ascii="Arial" w:hAnsi="Arial" w:cs="Arial"/>
          <w:sz w:val="24"/>
          <w:szCs w:val="24"/>
          <w:lang w:eastAsia="ru-RU"/>
        </w:rPr>
        <w:t xml:space="preserve">федеральными законами и законами </w:t>
      </w:r>
      <w:r>
        <w:rPr>
          <w:rFonts w:ascii="Arial" w:hAnsi="Arial" w:cs="Arial"/>
          <w:sz w:val="24"/>
          <w:szCs w:val="24"/>
          <w:lang w:eastAsia="ru-RU"/>
        </w:rPr>
        <w:t>Тюменской области</w:t>
      </w:r>
      <w:r w:rsidRPr="00C5761A">
        <w:rPr>
          <w:rFonts w:ascii="Arial" w:hAnsi="Arial" w:cs="Arial"/>
          <w:sz w:val="24"/>
          <w:szCs w:val="24"/>
          <w:lang w:eastAsia="ru-RU"/>
        </w:rPr>
        <w:t>.</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Pr>
          <w:rFonts w:ascii="Arial" w:hAnsi="Arial" w:cs="Arial"/>
          <w:sz w:val="24"/>
          <w:szCs w:val="24"/>
          <w:lang w:eastAsia="ru-RU"/>
        </w:rPr>
        <w:t>А</w:t>
      </w:r>
      <w:r w:rsidRPr="00C5761A">
        <w:rPr>
          <w:rFonts w:ascii="Arial" w:hAnsi="Arial" w:cs="Arial"/>
          <w:sz w:val="24"/>
          <w:szCs w:val="24"/>
          <w:lang w:eastAsia="ru-RU"/>
        </w:rPr>
        <w:t>дминистрацией</w:t>
      </w:r>
      <w:r>
        <w:rPr>
          <w:rFonts w:ascii="Arial" w:hAnsi="Arial" w:cs="Arial"/>
          <w:sz w:val="24"/>
          <w:szCs w:val="24"/>
          <w:lang w:eastAsia="ru-RU"/>
        </w:rPr>
        <w:t xml:space="preserve"> района</w:t>
      </w:r>
      <w:r w:rsidRPr="00C5761A">
        <w:rPr>
          <w:rFonts w:ascii="Arial" w:hAnsi="Arial" w:cs="Arial"/>
          <w:sz w:val="24"/>
          <w:szCs w:val="24"/>
          <w:lang w:eastAsia="ru-RU"/>
        </w:rPr>
        <w:t xml:space="preserve"> руководит Глава района на принципах единоначалия.</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2. Структура администрации</w:t>
      </w:r>
      <w:r>
        <w:rPr>
          <w:rFonts w:ascii="Arial" w:hAnsi="Arial" w:cs="Arial"/>
          <w:sz w:val="24"/>
          <w:szCs w:val="24"/>
          <w:lang w:eastAsia="ru-RU"/>
        </w:rPr>
        <w:t xml:space="preserve"> района</w:t>
      </w:r>
      <w:r w:rsidRPr="00C5761A">
        <w:rPr>
          <w:rFonts w:ascii="Arial" w:hAnsi="Arial" w:cs="Arial"/>
          <w:sz w:val="24"/>
          <w:szCs w:val="24"/>
          <w:lang w:eastAsia="ru-RU"/>
        </w:rPr>
        <w:t xml:space="preserve"> утверждается Думой</w:t>
      </w:r>
      <w:r>
        <w:rPr>
          <w:rFonts w:ascii="Arial" w:hAnsi="Arial" w:cs="Arial"/>
          <w:sz w:val="24"/>
          <w:szCs w:val="24"/>
          <w:lang w:eastAsia="ru-RU"/>
        </w:rPr>
        <w:t xml:space="preserve"> района</w:t>
      </w:r>
      <w:r w:rsidRPr="00C5761A">
        <w:rPr>
          <w:rFonts w:ascii="Arial" w:hAnsi="Arial" w:cs="Arial"/>
          <w:sz w:val="24"/>
          <w:szCs w:val="24"/>
          <w:lang w:eastAsia="ru-RU"/>
        </w:rPr>
        <w:t xml:space="preserve"> по представлению Главы района. В структуру администрации</w:t>
      </w:r>
      <w:r>
        <w:rPr>
          <w:rFonts w:ascii="Arial" w:hAnsi="Arial" w:cs="Arial"/>
          <w:sz w:val="24"/>
          <w:szCs w:val="24"/>
          <w:lang w:eastAsia="ru-RU"/>
        </w:rPr>
        <w:t xml:space="preserve"> района</w:t>
      </w:r>
      <w:r w:rsidRPr="00C5761A">
        <w:rPr>
          <w:rFonts w:ascii="Arial" w:hAnsi="Arial" w:cs="Arial"/>
          <w:sz w:val="24"/>
          <w:szCs w:val="24"/>
          <w:lang w:eastAsia="ru-RU"/>
        </w:rPr>
        <w:t xml:space="preserve"> могут входить отраслевые  и функциональные структурные подразделения администрации</w:t>
      </w:r>
      <w:r>
        <w:rPr>
          <w:rFonts w:ascii="Arial" w:hAnsi="Arial" w:cs="Arial"/>
          <w:sz w:val="24"/>
          <w:szCs w:val="24"/>
          <w:lang w:eastAsia="ru-RU"/>
        </w:rPr>
        <w:t xml:space="preserve"> района</w:t>
      </w:r>
      <w:r w:rsidRPr="00C5761A">
        <w:rPr>
          <w:rFonts w:ascii="Arial" w:hAnsi="Arial" w:cs="Arial"/>
          <w:sz w:val="24"/>
          <w:szCs w:val="24"/>
          <w:lang w:eastAsia="ru-RU"/>
        </w:rPr>
        <w:t>.</w:t>
      </w:r>
    </w:p>
    <w:p w:rsidR="008038C0" w:rsidRPr="00C5761A" w:rsidRDefault="008038C0" w:rsidP="008038C0">
      <w:pPr>
        <w:ind w:firstLine="709"/>
        <w:jc w:val="both"/>
        <w:rPr>
          <w:rFonts w:ascii="Arial" w:hAnsi="Arial" w:cs="Arial"/>
          <w:sz w:val="24"/>
          <w:szCs w:val="24"/>
          <w:lang w:eastAsia="ru-RU"/>
        </w:rPr>
      </w:pPr>
      <w:r w:rsidRPr="00C5761A">
        <w:rPr>
          <w:rFonts w:ascii="Arial" w:hAnsi="Arial" w:cs="Arial"/>
          <w:sz w:val="24"/>
          <w:szCs w:val="24"/>
          <w:lang w:eastAsia="ru-RU"/>
        </w:rPr>
        <w:t>3. Задачи и полномочия структурных подразделений администрации</w:t>
      </w:r>
      <w:r>
        <w:rPr>
          <w:rFonts w:ascii="Arial" w:hAnsi="Arial" w:cs="Arial"/>
          <w:sz w:val="24"/>
          <w:szCs w:val="24"/>
          <w:lang w:eastAsia="ru-RU"/>
        </w:rPr>
        <w:t xml:space="preserve"> района</w:t>
      </w:r>
      <w:r w:rsidRPr="00C5761A">
        <w:rPr>
          <w:rFonts w:ascii="Arial" w:hAnsi="Arial" w:cs="Arial"/>
          <w:sz w:val="24"/>
          <w:szCs w:val="24"/>
          <w:lang w:eastAsia="ru-RU"/>
        </w:rPr>
        <w:t xml:space="preserve">, не имеющих статуса юридического лица, должностные обязанности работников администрации </w:t>
      </w:r>
      <w:r>
        <w:rPr>
          <w:rFonts w:ascii="Arial" w:hAnsi="Arial" w:cs="Arial"/>
          <w:sz w:val="24"/>
          <w:szCs w:val="24"/>
          <w:lang w:eastAsia="ru-RU"/>
        </w:rPr>
        <w:t>района</w:t>
      </w:r>
      <w:r w:rsidRPr="00C5761A">
        <w:rPr>
          <w:rFonts w:ascii="Arial" w:hAnsi="Arial" w:cs="Arial"/>
          <w:sz w:val="24"/>
          <w:szCs w:val="24"/>
          <w:lang w:eastAsia="ru-RU"/>
        </w:rPr>
        <w:t xml:space="preserve"> определяются соответствующими положениями и должностными инструкциями, утверждаемыми Главой района. </w:t>
      </w:r>
    </w:p>
    <w:p w:rsidR="008038C0" w:rsidRPr="00C5761A" w:rsidRDefault="008038C0" w:rsidP="008038C0">
      <w:pPr>
        <w:ind w:firstLine="709"/>
        <w:jc w:val="both"/>
        <w:rPr>
          <w:rFonts w:ascii="Arial" w:hAnsi="Arial" w:cs="Arial"/>
          <w:sz w:val="24"/>
          <w:szCs w:val="24"/>
          <w:lang w:eastAsia="ru-RU"/>
        </w:rPr>
      </w:pPr>
      <w:r w:rsidRPr="00C5761A">
        <w:rPr>
          <w:rFonts w:ascii="Arial" w:hAnsi="Arial" w:cs="Arial"/>
          <w:sz w:val="24"/>
          <w:szCs w:val="24"/>
          <w:lang w:eastAsia="ru-RU"/>
        </w:rPr>
        <w:t>Положения о структурных подразделениях администрации</w:t>
      </w:r>
      <w:r>
        <w:rPr>
          <w:rFonts w:ascii="Arial" w:hAnsi="Arial" w:cs="Arial"/>
          <w:sz w:val="24"/>
          <w:szCs w:val="24"/>
          <w:lang w:eastAsia="ru-RU"/>
        </w:rPr>
        <w:t xml:space="preserve"> района</w:t>
      </w:r>
      <w:r w:rsidRPr="00C5761A">
        <w:rPr>
          <w:rFonts w:ascii="Arial" w:hAnsi="Arial" w:cs="Arial"/>
          <w:sz w:val="24"/>
          <w:szCs w:val="24"/>
          <w:lang w:eastAsia="ru-RU"/>
        </w:rPr>
        <w:t>, обладающих правами юридического лица, утверждаются Думой</w:t>
      </w:r>
      <w:r>
        <w:rPr>
          <w:rFonts w:ascii="Arial" w:hAnsi="Arial" w:cs="Arial"/>
          <w:sz w:val="24"/>
          <w:szCs w:val="24"/>
          <w:lang w:eastAsia="ru-RU"/>
        </w:rPr>
        <w:t xml:space="preserve"> района</w:t>
      </w:r>
      <w:r w:rsidRPr="00C5761A">
        <w:rPr>
          <w:rFonts w:ascii="Arial" w:hAnsi="Arial" w:cs="Arial"/>
          <w:sz w:val="24"/>
          <w:szCs w:val="24"/>
          <w:lang w:eastAsia="ru-RU"/>
        </w:rPr>
        <w:t xml:space="preserve"> по представлению Главы района.</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Pr>
          <w:rFonts w:ascii="Arial" w:hAnsi="Arial" w:cs="Arial"/>
          <w:sz w:val="24"/>
          <w:szCs w:val="24"/>
          <w:lang w:eastAsia="ru-RU"/>
        </w:rPr>
        <w:t>4</w:t>
      </w:r>
      <w:r w:rsidRPr="00C5761A">
        <w:rPr>
          <w:rFonts w:ascii="Arial" w:hAnsi="Arial" w:cs="Arial"/>
          <w:sz w:val="24"/>
          <w:szCs w:val="24"/>
          <w:lang w:eastAsia="ru-RU"/>
        </w:rPr>
        <w:t xml:space="preserve">. В качестве совещательных органов при администрации </w:t>
      </w:r>
      <w:r>
        <w:rPr>
          <w:rFonts w:ascii="Arial" w:hAnsi="Arial" w:cs="Arial"/>
          <w:sz w:val="24"/>
          <w:szCs w:val="24"/>
          <w:lang w:eastAsia="ru-RU"/>
        </w:rPr>
        <w:t>района</w:t>
      </w:r>
      <w:r w:rsidRPr="00C5761A">
        <w:rPr>
          <w:rFonts w:ascii="Arial" w:hAnsi="Arial" w:cs="Arial"/>
          <w:sz w:val="24"/>
          <w:szCs w:val="24"/>
          <w:lang w:eastAsia="ru-RU"/>
        </w:rPr>
        <w:t xml:space="preserve"> могут создаваться общественно-консультативные, научно-методические, экспертные и иные советы, комиссии, штабы, рабочие группы. Полномочия и порядок деятельности указанных советов, комиссий, штабов, рабочих групп определяются в соответствующих положениях, утверждаемых администрацией</w:t>
      </w:r>
      <w:r>
        <w:rPr>
          <w:rFonts w:ascii="Arial" w:hAnsi="Arial" w:cs="Arial"/>
          <w:sz w:val="24"/>
          <w:szCs w:val="24"/>
          <w:lang w:eastAsia="ru-RU"/>
        </w:rPr>
        <w:t xml:space="preserve"> района</w:t>
      </w:r>
      <w:r w:rsidRPr="00C5761A">
        <w:rPr>
          <w:rFonts w:ascii="Arial" w:hAnsi="Arial" w:cs="Arial"/>
          <w:sz w:val="24"/>
          <w:szCs w:val="24"/>
          <w:lang w:eastAsia="ru-RU"/>
        </w:rPr>
        <w:t>.</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Pr>
          <w:rFonts w:ascii="Arial" w:hAnsi="Arial" w:cs="Arial"/>
          <w:sz w:val="24"/>
          <w:szCs w:val="24"/>
          <w:lang w:eastAsia="ru-RU"/>
        </w:rPr>
        <w:t>5</w:t>
      </w:r>
      <w:r w:rsidRPr="00C5761A">
        <w:rPr>
          <w:rFonts w:ascii="Arial" w:hAnsi="Arial" w:cs="Arial"/>
          <w:sz w:val="24"/>
          <w:szCs w:val="24"/>
          <w:lang w:eastAsia="ru-RU"/>
        </w:rPr>
        <w:t xml:space="preserve">. </w:t>
      </w:r>
      <w:r>
        <w:rPr>
          <w:rFonts w:ascii="Arial" w:hAnsi="Arial" w:cs="Arial"/>
          <w:sz w:val="24"/>
          <w:szCs w:val="24"/>
          <w:lang w:eastAsia="ru-RU"/>
        </w:rPr>
        <w:t>А</w:t>
      </w:r>
      <w:r w:rsidRPr="00C5761A">
        <w:rPr>
          <w:rFonts w:ascii="Arial" w:hAnsi="Arial" w:cs="Arial"/>
          <w:sz w:val="24"/>
          <w:szCs w:val="24"/>
          <w:lang w:eastAsia="ru-RU"/>
        </w:rPr>
        <w:t xml:space="preserve">дминистрация </w:t>
      </w:r>
      <w:r>
        <w:rPr>
          <w:rFonts w:ascii="Arial" w:hAnsi="Arial" w:cs="Arial"/>
          <w:sz w:val="24"/>
          <w:szCs w:val="24"/>
          <w:lang w:eastAsia="ru-RU"/>
        </w:rPr>
        <w:t>района</w:t>
      </w:r>
      <w:r w:rsidRPr="00C5761A">
        <w:rPr>
          <w:rFonts w:ascii="Arial" w:hAnsi="Arial" w:cs="Arial"/>
          <w:sz w:val="24"/>
          <w:szCs w:val="24"/>
          <w:lang w:eastAsia="ru-RU"/>
        </w:rPr>
        <w:t xml:space="preserve"> обладает правами юридического лица.</w:t>
      </w:r>
    </w:p>
    <w:p w:rsidR="008038C0" w:rsidRPr="00C5761A" w:rsidRDefault="008038C0" w:rsidP="008038C0">
      <w:pPr>
        <w:autoSpaceDE w:val="0"/>
        <w:autoSpaceDN w:val="0"/>
        <w:adjustRightInd w:val="0"/>
        <w:ind w:firstLine="709"/>
        <w:jc w:val="both"/>
        <w:rPr>
          <w:sz w:val="28"/>
          <w:szCs w:val="28"/>
          <w:lang w:eastAsia="ru-RU"/>
        </w:rPr>
      </w:pPr>
    </w:p>
    <w:p w:rsidR="008038C0" w:rsidRPr="00C5761A" w:rsidRDefault="008038C0" w:rsidP="008038C0">
      <w:pPr>
        <w:autoSpaceDE w:val="0"/>
        <w:autoSpaceDN w:val="0"/>
        <w:adjustRightInd w:val="0"/>
        <w:ind w:firstLine="709"/>
        <w:jc w:val="both"/>
        <w:rPr>
          <w:rFonts w:ascii="Arial" w:hAnsi="Arial" w:cs="Arial"/>
          <w:b/>
          <w:sz w:val="24"/>
          <w:szCs w:val="24"/>
          <w:lang w:eastAsia="ru-RU"/>
        </w:rPr>
      </w:pPr>
      <w:r>
        <w:rPr>
          <w:rFonts w:ascii="Arial" w:hAnsi="Arial" w:cs="Arial"/>
          <w:sz w:val="24"/>
          <w:szCs w:val="24"/>
          <w:lang w:eastAsia="ru-RU"/>
        </w:rPr>
        <w:t>Статья  29</w:t>
      </w:r>
      <w:r w:rsidRPr="00C5761A">
        <w:rPr>
          <w:rFonts w:ascii="Arial" w:hAnsi="Arial" w:cs="Arial"/>
          <w:sz w:val="24"/>
          <w:szCs w:val="24"/>
          <w:lang w:eastAsia="ru-RU"/>
        </w:rPr>
        <w:t xml:space="preserve">. </w:t>
      </w:r>
      <w:r w:rsidRPr="00C5761A">
        <w:rPr>
          <w:rFonts w:ascii="Arial" w:hAnsi="Arial" w:cs="Arial"/>
          <w:b/>
          <w:sz w:val="24"/>
          <w:szCs w:val="24"/>
          <w:lang w:eastAsia="ru-RU"/>
        </w:rPr>
        <w:t>Глава района</w:t>
      </w:r>
    </w:p>
    <w:p w:rsidR="008038C0" w:rsidRPr="00C5761A" w:rsidRDefault="008038C0" w:rsidP="008038C0">
      <w:pPr>
        <w:autoSpaceDE w:val="0"/>
        <w:autoSpaceDN w:val="0"/>
        <w:adjustRightInd w:val="0"/>
        <w:ind w:firstLine="709"/>
        <w:jc w:val="both"/>
        <w:rPr>
          <w:sz w:val="28"/>
          <w:szCs w:val="28"/>
          <w:lang w:eastAsia="ru-RU"/>
        </w:rPr>
      </w:pP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 xml:space="preserve">1. Главой района является лицо, назначаемое на должность Думой </w:t>
      </w:r>
      <w:r>
        <w:rPr>
          <w:rFonts w:ascii="Arial" w:hAnsi="Arial" w:cs="Arial"/>
          <w:sz w:val="24"/>
          <w:szCs w:val="24"/>
          <w:lang w:eastAsia="ru-RU"/>
        </w:rPr>
        <w:t>района</w:t>
      </w:r>
      <w:r w:rsidRPr="00C5761A">
        <w:rPr>
          <w:rFonts w:ascii="Arial" w:hAnsi="Arial" w:cs="Arial"/>
          <w:sz w:val="24"/>
          <w:szCs w:val="24"/>
          <w:lang w:eastAsia="ru-RU"/>
        </w:rPr>
        <w:t xml:space="preserve"> по контракту, заключаемому по результатам конкурса на замещение указанной должности.</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Контра</w:t>
      </w:r>
      <w:proofErr w:type="gramStart"/>
      <w:r w:rsidRPr="00C5761A">
        <w:rPr>
          <w:rFonts w:ascii="Arial" w:hAnsi="Arial" w:cs="Arial"/>
          <w:sz w:val="24"/>
          <w:szCs w:val="24"/>
          <w:lang w:eastAsia="ru-RU"/>
        </w:rPr>
        <w:t>кт с Гл</w:t>
      </w:r>
      <w:proofErr w:type="gramEnd"/>
      <w:r w:rsidRPr="00C5761A">
        <w:rPr>
          <w:rFonts w:ascii="Arial" w:hAnsi="Arial" w:cs="Arial"/>
          <w:sz w:val="24"/>
          <w:szCs w:val="24"/>
          <w:lang w:eastAsia="ru-RU"/>
        </w:rPr>
        <w:t>авой района заключается на срок полномочий Думы</w:t>
      </w:r>
      <w:r>
        <w:rPr>
          <w:rFonts w:ascii="Arial" w:hAnsi="Arial" w:cs="Arial"/>
          <w:sz w:val="24"/>
          <w:szCs w:val="24"/>
          <w:lang w:eastAsia="ru-RU"/>
        </w:rPr>
        <w:t xml:space="preserve"> района</w:t>
      </w:r>
      <w:r w:rsidRPr="00C5761A">
        <w:rPr>
          <w:rFonts w:ascii="Arial" w:hAnsi="Arial" w:cs="Arial"/>
          <w:sz w:val="24"/>
          <w:szCs w:val="24"/>
          <w:lang w:eastAsia="ru-RU"/>
        </w:rPr>
        <w:t xml:space="preserve">, принявшей решение о назначении лица на должность Главы района (до дня  начала работы Думы </w:t>
      </w:r>
      <w:r>
        <w:rPr>
          <w:rFonts w:ascii="Arial" w:hAnsi="Arial" w:cs="Arial"/>
          <w:sz w:val="24"/>
          <w:szCs w:val="24"/>
          <w:lang w:eastAsia="ru-RU"/>
        </w:rPr>
        <w:t>района</w:t>
      </w:r>
      <w:r w:rsidRPr="00C5761A">
        <w:rPr>
          <w:rFonts w:ascii="Arial" w:hAnsi="Arial" w:cs="Arial"/>
          <w:sz w:val="24"/>
          <w:szCs w:val="24"/>
          <w:lang w:eastAsia="ru-RU"/>
        </w:rPr>
        <w:t xml:space="preserve"> нового созыва), но не менее  чем на два года.</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Контра</w:t>
      </w:r>
      <w:proofErr w:type="gramStart"/>
      <w:r w:rsidRPr="00C5761A">
        <w:rPr>
          <w:rFonts w:ascii="Arial" w:hAnsi="Arial" w:cs="Arial"/>
          <w:sz w:val="24"/>
          <w:szCs w:val="24"/>
          <w:lang w:eastAsia="ru-RU"/>
        </w:rPr>
        <w:t>кт с Гл</w:t>
      </w:r>
      <w:proofErr w:type="gramEnd"/>
      <w:r w:rsidRPr="00C5761A">
        <w:rPr>
          <w:rFonts w:ascii="Arial" w:hAnsi="Arial" w:cs="Arial"/>
          <w:sz w:val="24"/>
          <w:szCs w:val="24"/>
          <w:lang w:eastAsia="ru-RU"/>
        </w:rPr>
        <w:t xml:space="preserve">авой района заключается Председателем Думы </w:t>
      </w:r>
      <w:r>
        <w:rPr>
          <w:rFonts w:ascii="Arial" w:hAnsi="Arial" w:cs="Arial"/>
          <w:sz w:val="24"/>
          <w:szCs w:val="24"/>
          <w:lang w:eastAsia="ru-RU"/>
        </w:rPr>
        <w:t>района</w:t>
      </w:r>
      <w:r w:rsidRPr="00C5761A">
        <w:rPr>
          <w:rFonts w:ascii="Arial" w:hAnsi="Arial" w:cs="Arial"/>
          <w:sz w:val="24"/>
          <w:szCs w:val="24"/>
          <w:lang w:eastAsia="ru-RU"/>
        </w:rPr>
        <w:t xml:space="preserve"> на основании решения Думы </w:t>
      </w:r>
      <w:r>
        <w:rPr>
          <w:rFonts w:ascii="Arial" w:hAnsi="Arial" w:cs="Arial"/>
          <w:sz w:val="24"/>
          <w:szCs w:val="24"/>
          <w:lang w:eastAsia="ru-RU"/>
        </w:rPr>
        <w:t>района</w:t>
      </w:r>
      <w:r w:rsidRPr="00C5761A">
        <w:rPr>
          <w:rFonts w:ascii="Arial" w:hAnsi="Arial" w:cs="Arial"/>
          <w:sz w:val="24"/>
          <w:szCs w:val="24"/>
          <w:lang w:eastAsia="ru-RU"/>
        </w:rPr>
        <w:t xml:space="preserve"> о назначении лица на должность Главы района.</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lastRenderedPageBreak/>
        <w:t xml:space="preserve">Глава района </w:t>
      </w:r>
      <w:proofErr w:type="gramStart"/>
      <w:r w:rsidRPr="00C5761A">
        <w:rPr>
          <w:rFonts w:ascii="Arial" w:hAnsi="Arial" w:cs="Arial"/>
          <w:sz w:val="24"/>
          <w:szCs w:val="24"/>
          <w:lang w:eastAsia="ru-RU"/>
        </w:rPr>
        <w:t>подконтролен</w:t>
      </w:r>
      <w:proofErr w:type="gramEnd"/>
      <w:r w:rsidRPr="00C5761A">
        <w:rPr>
          <w:rFonts w:ascii="Arial" w:hAnsi="Arial" w:cs="Arial"/>
          <w:sz w:val="24"/>
          <w:szCs w:val="24"/>
          <w:lang w:eastAsia="ru-RU"/>
        </w:rPr>
        <w:t xml:space="preserve"> и подотчетен Думе</w:t>
      </w:r>
      <w:r>
        <w:rPr>
          <w:rFonts w:ascii="Arial" w:hAnsi="Arial" w:cs="Arial"/>
          <w:sz w:val="24"/>
          <w:szCs w:val="24"/>
          <w:lang w:eastAsia="ru-RU"/>
        </w:rPr>
        <w:t xml:space="preserve"> района</w:t>
      </w:r>
      <w:r w:rsidRPr="00C5761A">
        <w:rPr>
          <w:rFonts w:ascii="Arial" w:hAnsi="Arial" w:cs="Arial"/>
          <w:sz w:val="24"/>
          <w:szCs w:val="24"/>
          <w:lang w:eastAsia="ru-RU"/>
        </w:rPr>
        <w:t xml:space="preserve">. </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 xml:space="preserve">2. Условия контракта, касающиеся осуществления полномочий по решению вопросов местного значения, порядок проведения конкурса на замещение должности Главы района, общее число членов конкурсной комиссии устанавливаются Думой </w:t>
      </w:r>
      <w:r>
        <w:rPr>
          <w:rFonts w:ascii="Arial" w:hAnsi="Arial" w:cs="Arial"/>
          <w:sz w:val="24"/>
          <w:szCs w:val="24"/>
          <w:lang w:eastAsia="ru-RU"/>
        </w:rPr>
        <w:t>района</w:t>
      </w:r>
      <w:r w:rsidRPr="00C5761A">
        <w:rPr>
          <w:rFonts w:ascii="Arial" w:hAnsi="Arial" w:cs="Arial"/>
          <w:sz w:val="24"/>
          <w:szCs w:val="24"/>
          <w:lang w:eastAsia="ru-RU"/>
        </w:rPr>
        <w:t xml:space="preserve"> в соответствии с настоящим Уставом.</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3. Кандидатуры на должность Главы района могут быть выдвинуты общественными объединениями, собраниями граждан или путем самовыдвижения.</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4. Решение Думы</w:t>
      </w:r>
      <w:r>
        <w:rPr>
          <w:rFonts w:ascii="Arial" w:hAnsi="Arial" w:cs="Arial"/>
          <w:sz w:val="24"/>
          <w:szCs w:val="24"/>
          <w:lang w:eastAsia="ru-RU"/>
        </w:rPr>
        <w:t xml:space="preserve"> района</w:t>
      </w:r>
      <w:r w:rsidRPr="00C5761A">
        <w:rPr>
          <w:rFonts w:ascii="Arial" w:hAnsi="Arial" w:cs="Arial"/>
          <w:sz w:val="24"/>
          <w:szCs w:val="24"/>
          <w:lang w:eastAsia="ru-RU"/>
        </w:rPr>
        <w:t xml:space="preserve"> о назначении лица на должность Главы района принимается открытым поименным голосованием. Депутат вправе голосовать только за одну кандидатуру на должность Главы района.</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Назначенным на должность Главы района считается кандидат, получивший большинство голосов от числа депутатов Думы</w:t>
      </w:r>
      <w:r>
        <w:rPr>
          <w:rFonts w:ascii="Arial" w:hAnsi="Arial" w:cs="Arial"/>
          <w:sz w:val="24"/>
          <w:szCs w:val="24"/>
          <w:lang w:eastAsia="ru-RU"/>
        </w:rPr>
        <w:t xml:space="preserve"> района</w:t>
      </w:r>
      <w:r w:rsidRPr="00C5761A">
        <w:rPr>
          <w:rFonts w:ascii="Arial" w:hAnsi="Arial" w:cs="Arial"/>
          <w:sz w:val="24"/>
          <w:szCs w:val="24"/>
          <w:lang w:eastAsia="ru-RU"/>
        </w:rPr>
        <w:t>, установленного настоящим Уставом.</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5. Глава района:</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 xml:space="preserve">1) обеспечивает соблюдение </w:t>
      </w:r>
      <w:r>
        <w:rPr>
          <w:rFonts w:ascii="Arial" w:hAnsi="Arial" w:cs="Arial"/>
          <w:sz w:val="24"/>
          <w:szCs w:val="24"/>
          <w:lang w:eastAsia="ru-RU"/>
        </w:rPr>
        <w:t>настоящего Устава</w:t>
      </w:r>
      <w:r w:rsidRPr="00C5761A">
        <w:rPr>
          <w:rFonts w:ascii="Arial" w:hAnsi="Arial" w:cs="Arial"/>
          <w:sz w:val="24"/>
          <w:szCs w:val="24"/>
          <w:lang w:eastAsia="ru-RU"/>
        </w:rPr>
        <w:t>, прав и свобод человека и гражданина;</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2) официально представляет администрацию</w:t>
      </w:r>
      <w:r>
        <w:rPr>
          <w:rFonts w:ascii="Arial" w:hAnsi="Arial" w:cs="Arial"/>
          <w:sz w:val="24"/>
          <w:szCs w:val="24"/>
          <w:lang w:eastAsia="ru-RU"/>
        </w:rPr>
        <w:t xml:space="preserve"> района</w:t>
      </w:r>
      <w:r w:rsidRPr="00C5761A">
        <w:rPr>
          <w:rFonts w:ascii="Arial" w:hAnsi="Arial" w:cs="Arial"/>
          <w:sz w:val="24"/>
          <w:szCs w:val="24"/>
          <w:lang w:eastAsia="ru-RU"/>
        </w:rPr>
        <w:t xml:space="preserve"> во взаимоотношениях с органами местного самоуправления других муниципальных образований и органами государственной власти, а также является официальным представителем администрации</w:t>
      </w:r>
      <w:r>
        <w:rPr>
          <w:rFonts w:ascii="Arial" w:hAnsi="Arial" w:cs="Arial"/>
          <w:sz w:val="24"/>
          <w:szCs w:val="24"/>
          <w:lang w:eastAsia="ru-RU"/>
        </w:rPr>
        <w:t xml:space="preserve"> района</w:t>
      </w:r>
      <w:r w:rsidRPr="00C5761A">
        <w:rPr>
          <w:rFonts w:ascii="Arial" w:hAnsi="Arial" w:cs="Arial"/>
          <w:sz w:val="24"/>
          <w:szCs w:val="24"/>
          <w:lang w:eastAsia="ru-RU"/>
        </w:rPr>
        <w:t xml:space="preserve"> в международных и внешнеэкономических связях;</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3) от имени муниципального района приобретает и осуществляет имущественные и иные права и обязанности, без доверенности выступает в суде, выдает другим лицам доверенность на приобретение и осуществление имущественных и иных прав и обязанностей, выступление в суде от имени муниципального района;</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4) от имени муниципального района заключает договоры и соглашения с Российской Федерацией, субъектами Российской Федерации, другими муниципальными образованиями, предприятиями, учреждениями и организациями, в том числе зарубежными, в рамках предоставленных полномочий;</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5) осуществляет личный прием граждан, рассматривает предложения, заявления и жалобы граждан;</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6) инициирует принятие правовых актов Думой</w:t>
      </w:r>
      <w:r>
        <w:rPr>
          <w:rFonts w:ascii="Arial" w:hAnsi="Arial" w:cs="Arial"/>
          <w:sz w:val="24"/>
          <w:szCs w:val="24"/>
          <w:lang w:eastAsia="ru-RU"/>
        </w:rPr>
        <w:t xml:space="preserve"> района</w:t>
      </w:r>
      <w:r w:rsidRPr="00C5761A">
        <w:rPr>
          <w:rFonts w:ascii="Arial" w:hAnsi="Arial" w:cs="Arial"/>
          <w:sz w:val="24"/>
          <w:szCs w:val="24"/>
          <w:lang w:eastAsia="ru-RU"/>
        </w:rPr>
        <w:t>;</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7) издает муниципальные правовые акты, предусмотренные настоящим Уставом;</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8) организует и обеспечивает в пределах своей компетенции исполнение решений Думы</w:t>
      </w:r>
      <w:r>
        <w:rPr>
          <w:rFonts w:ascii="Arial" w:hAnsi="Arial" w:cs="Arial"/>
          <w:sz w:val="24"/>
          <w:szCs w:val="24"/>
          <w:lang w:eastAsia="ru-RU"/>
        </w:rPr>
        <w:t xml:space="preserve"> района</w:t>
      </w:r>
      <w:r w:rsidRPr="00C5761A">
        <w:rPr>
          <w:rFonts w:ascii="Arial" w:hAnsi="Arial" w:cs="Arial"/>
          <w:sz w:val="24"/>
          <w:szCs w:val="24"/>
          <w:lang w:eastAsia="ru-RU"/>
        </w:rPr>
        <w:t xml:space="preserve">, правовых актов администрации </w:t>
      </w:r>
      <w:r>
        <w:rPr>
          <w:rFonts w:ascii="Arial" w:hAnsi="Arial" w:cs="Arial"/>
          <w:sz w:val="24"/>
          <w:szCs w:val="24"/>
          <w:lang w:eastAsia="ru-RU"/>
        </w:rPr>
        <w:t>района</w:t>
      </w:r>
      <w:r w:rsidRPr="00C5761A">
        <w:rPr>
          <w:rFonts w:ascii="Arial" w:hAnsi="Arial" w:cs="Arial"/>
          <w:sz w:val="24"/>
          <w:szCs w:val="24"/>
          <w:lang w:eastAsia="ru-RU"/>
        </w:rPr>
        <w:t xml:space="preserve"> на территории муниципального района;</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9) в порядке, установленном решением Думы</w:t>
      </w:r>
      <w:r>
        <w:rPr>
          <w:rFonts w:ascii="Arial" w:hAnsi="Arial" w:cs="Arial"/>
          <w:sz w:val="24"/>
          <w:szCs w:val="24"/>
          <w:lang w:eastAsia="ru-RU"/>
        </w:rPr>
        <w:t xml:space="preserve"> района</w:t>
      </w:r>
      <w:r w:rsidRPr="00C5761A">
        <w:rPr>
          <w:rFonts w:ascii="Arial" w:hAnsi="Arial" w:cs="Arial"/>
          <w:sz w:val="24"/>
          <w:szCs w:val="24"/>
          <w:lang w:eastAsia="ru-RU"/>
        </w:rPr>
        <w:t>, награждает лиц, имеющих особые заслуги перед муниципальным районом, наградами Главы района;</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10) обеспечивает осуществление администрацией</w:t>
      </w:r>
      <w:r>
        <w:rPr>
          <w:rFonts w:ascii="Arial" w:hAnsi="Arial" w:cs="Arial"/>
          <w:sz w:val="24"/>
          <w:szCs w:val="24"/>
          <w:lang w:eastAsia="ru-RU"/>
        </w:rPr>
        <w:t xml:space="preserve"> района</w:t>
      </w:r>
      <w:r w:rsidRPr="00C5761A">
        <w:rPr>
          <w:rFonts w:ascii="Arial" w:hAnsi="Arial" w:cs="Arial"/>
          <w:sz w:val="24"/>
          <w:szCs w:val="24"/>
          <w:lang w:eastAsia="ru-RU"/>
        </w:rPr>
        <w:t xml:space="preserve"> полномочий по решению вопросов местного значения и отдельных государственных полномочий, переданных органам местного самоуправления федеральными законами и законами Тюменской области;</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 xml:space="preserve">11) вносит на утверждение Думы </w:t>
      </w:r>
      <w:r>
        <w:rPr>
          <w:rFonts w:ascii="Arial" w:hAnsi="Arial" w:cs="Arial"/>
          <w:sz w:val="24"/>
          <w:szCs w:val="24"/>
          <w:lang w:eastAsia="ru-RU"/>
        </w:rPr>
        <w:t>района</w:t>
      </w:r>
      <w:r w:rsidRPr="00C5761A">
        <w:rPr>
          <w:rFonts w:ascii="Arial" w:hAnsi="Arial" w:cs="Arial"/>
          <w:sz w:val="24"/>
          <w:szCs w:val="24"/>
          <w:lang w:eastAsia="ru-RU"/>
        </w:rPr>
        <w:t xml:space="preserve"> проекты планов и программ развития муниципального района и отчетов об их исполнении, организует исполнение указанных планов и программ;</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12) обеспечивает составление и вносит на утверждение Думы</w:t>
      </w:r>
      <w:r>
        <w:rPr>
          <w:rFonts w:ascii="Arial" w:hAnsi="Arial" w:cs="Arial"/>
          <w:sz w:val="24"/>
          <w:szCs w:val="24"/>
          <w:lang w:eastAsia="ru-RU"/>
        </w:rPr>
        <w:t xml:space="preserve"> района</w:t>
      </w:r>
      <w:r w:rsidRPr="00C5761A">
        <w:rPr>
          <w:rFonts w:ascii="Arial" w:hAnsi="Arial" w:cs="Arial"/>
          <w:sz w:val="24"/>
          <w:szCs w:val="24"/>
          <w:lang w:eastAsia="ru-RU"/>
        </w:rPr>
        <w:t xml:space="preserve"> проект бюджета муниципального район</w:t>
      </w:r>
      <w:r>
        <w:rPr>
          <w:rFonts w:ascii="Arial" w:hAnsi="Arial" w:cs="Arial"/>
          <w:sz w:val="24"/>
          <w:szCs w:val="24"/>
          <w:lang w:eastAsia="ru-RU"/>
        </w:rPr>
        <w:t>а</w:t>
      </w:r>
      <w:r w:rsidRPr="00C5761A">
        <w:rPr>
          <w:rFonts w:ascii="Arial" w:hAnsi="Arial" w:cs="Arial"/>
          <w:sz w:val="24"/>
          <w:szCs w:val="24"/>
          <w:lang w:eastAsia="ru-RU"/>
        </w:rPr>
        <w:t xml:space="preserve"> и годового отчета о его исполнении;</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lastRenderedPageBreak/>
        <w:t>13) определяет основные направления деятельности администрации</w:t>
      </w:r>
      <w:r>
        <w:rPr>
          <w:rFonts w:ascii="Arial" w:hAnsi="Arial" w:cs="Arial"/>
          <w:sz w:val="24"/>
          <w:szCs w:val="24"/>
          <w:lang w:eastAsia="ru-RU"/>
        </w:rPr>
        <w:t xml:space="preserve"> района</w:t>
      </w:r>
      <w:r w:rsidRPr="00C5761A">
        <w:rPr>
          <w:rFonts w:ascii="Arial" w:hAnsi="Arial" w:cs="Arial"/>
          <w:sz w:val="24"/>
          <w:szCs w:val="24"/>
          <w:lang w:eastAsia="ru-RU"/>
        </w:rPr>
        <w:t>;</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14) осуществляет в пределах своих полномочий общее руководство отраслевыми и функциональными структурными подразделениями администрации</w:t>
      </w:r>
      <w:r>
        <w:rPr>
          <w:rFonts w:ascii="Arial" w:hAnsi="Arial" w:cs="Arial"/>
          <w:sz w:val="24"/>
          <w:szCs w:val="24"/>
          <w:lang w:eastAsia="ru-RU"/>
        </w:rPr>
        <w:t xml:space="preserve"> района</w:t>
      </w:r>
      <w:r w:rsidRPr="00C5761A">
        <w:rPr>
          <w:rFonts w:ascii="Arial" w:hAnsi="Arial" w:cs="Arial"/>
          <w:sz w:val="24"/>
          <w:szCs w:val="24"/>
          <w:lang w:eastAsia="ru-RU"/>
        </w:rPr>
        <w:t>, определяет их компетенцию;</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15) утверждает штатное расписание администрации</w:t>
      </w:r>
      <w:r>
        <w:rPr>
          <w:rFonts w:ascii="Arial" w:hAnsi="Arial" w:cs="Arial"/>
          <w:sz w:val="24"/>
          <w:szCs w:val="24"/>
          <w:lang w:eastAsia="ru-RU"/>
        </w:rPr>
        <w:t xml:space="preserve"> района</w:t>
      </w:r>
      <w:r w:rsidRPr="00C5761A">
        <w:rPr>
          <w:rFonts w:ascii="Arial" w:hAnsi="Arial" w:cs="Arial"/>
          <w:sz w:val="24"/>
          <w:szCs w:val="24"/>
          <w:lang w:eastAsia="ru-RU"/>
        </w:rPr>
        <w:t>;</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 xml:space="preserve">16) представляет Думе </w:t>
      </w:r>
      <w:r>
        <w:rPr>
          <w:rFonts w:ascii="Arial" w:hAnsi="Arial" w:cs="Arial"/>
          <w:sz w:val="24"/>
          <w:szCs w:val="24"/>
          <w:lang w:eastAsia="ru-RU"/>
        </w:rPr>
        <w:t>района</w:t>
      </w:r>
      <w:r w:rsidRPr="00C5761A">
        <w:rPr>
          <w:rFonts w:ascii="Arial" w:hAnsi="Arial" w:cs="Arial"/>
          <w:sz w:val="24"/>
          <w:szCs w:val="24"/>
          <w:lang w:eastAsia="ru-RU"/>
        </w:rPr>
        <w:t xml:space="preserve"> ежегодный отчет о результатах своей деятельности и деятельности администрации</w:t>
      </w:r>
      <w:r w:rsidRPr="000C72D3">
        <w:rPr>
          <w:rFonts w:ascii="Arial" w:hAnsi="Arial" w:cs="Arial"/>
          <w:sz w:val="24"/>
          <w:szCs w:val="24"/>
          <w:lang w:eastAsia="ru-RU"/>
        </w:rPr>
        <w:t xml:space="preserve"> </w:t>
      </w:r>
      <w:r>
        <w:rPr>
          <w:rFonts w:ascii="Arial" w:hAnsi="Arial" w:cs="Arial"/>
          <w:sz w:val="24"/>
          <w:szCs w:val="24"/>
          <w:lang w:eastAsia="ru-RU"/>
        </w:rPr>
        <w:t>района</w:t>
      </w:r>
      <w:r w:rsidRPr="00C5761A">
        <w:rPr>
          <w:rFonts w:ascii="Arial" w:hAnsi="Arial" w:cs="Arial"/>
          <w:sz w:val="24"/>
          <w:szCs w:val="24"/>
          <w:lang w:eastAsia="ru-RU"/>
        </w:rPr>
        <w:t>;</w:t>
      </w:r>
    </w:p>
    <w:p w:rsidR="008038C0" w:rsidRDefault="008038C0" w:rsidP="008038C0">
      <w:pPr>
        <w:autoSpaceDE w:val="0"/>
        <w:autoSpaceDN w:val="0"/>
        <w:adjustRightInd w:val="0"/>
        <w:ind w:firstLine="709"/>
        <w:jc w:val="both"/>
        <w:rPr>
          <w:rFonts w:ascii="Arial" w:hAnsi="Arial" w:cs="Arial"/>
          <w:sz w:val="24"/>
          <w:szCs w:val="24"/>
          <w:lang w:eastAsia="ru-RU"/>
        </w:rPr>
      </w:pPr>
      <w:r>
        <w:rPr>
          <w:rFonts w:ascii="Arial" w:hAnsi="Arial" w:cs="Arial"/>
          <w:sz w:val="24"/>
          <w:szCs w:val="24"/>
          <w:lang w:eastAsia="ru-RU"/>
        </w:rPr>
        <w:t>17</w:t>
      </w:r>
      <w:r w:rsidRPr="00C5761A">
        <w:rPr>
          <w:rFonts w:ascii="Arial" w:hAnsi="Arial" w:cs="Arial"/>
          <w:sz w:val="24"/>
          <w:szCs w:val="24"/>
          <w:lang w:eastAsia="ru-RU"/>
        </w:rPr>
        <w:t>) определяет порядок приема и увольнения муниципальных служащих администрации</w:t>
      </w:r>
      <w:r>
        <w:rPr>
          <w:rFonts w:ascii="Arial" w:hAnsi="Arial" w:cs="Arial"/>
          <w:sz w:val="24"/>
          <w:szCs w:val="24"/>
          <w:lang w:eastAsia="ru-RU"/>
        </w:rPr>
        <w:t xml:space="preserve"> района</w:t>
      </w:r>
      <w:r w:rsidRPr="00C5761A">
        <w:rPr>
          <w:rFonts w:ascii="Arial" w:hAnsi="Arial" w:cs="Arial"/>
          <w:sz w:val="24"/>
          <w:szCs w:val="24"/>
          <w:lang w:eastAsia="ru-RU"/>
        </w:rPr>
        <w:t>;</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Pr>
          <w:rFonts w:ascii="Arial" w:hAnsi="Arial" w:cs="Arial"/>
          <w:sz w:val="24"/>
          <w:szCs w:val="24"/>
          <w:lang w:eastAsia="ru-RU"/>
        </w:rPr>
        <w:t xml:space="preserve">18) </w:t>
      </w:r>
      <w:r w:rsidRPr="00C5761A">
        <w:rPr>
          <w:rFonts w:ascii="Arial" w:hAnsi="Arial" w:cs="Arial"/>
          <w:sz w:val="24"/>
          <w:szCs w:val="24"/>
          <w:lang w:eastAsia="ru-RU"/>
        </w:rPr>
        <w:t>определяет порядок приема на работу и увольнения лиц, замещающих в администрации</w:t>
      </w:r>
      <w:r>
        <w:rPr>
          <w:rFonts w:ascii="Arial" w:hAnsi="Arial" w:cs="Arial"/>
          <w:sz w:val="24"/>
          <w:szCs w:val="24"/>
          <w:lang w:eastAsia="ru-RU"/>
        </w:rPr>
        <w:t xml:space="preserve"> района</w:t>
      </w:r>
      <w:r w:rsidRPr="00C5761A">
        <w:rPr>
          <w:rFonts w:ascii="Arial" w:hAnsi="Arial" w:cs="Arial"/>
          <w:sz w:val="24"/>
          <w:szCs w:val="24"/>
          <w:lang w:eastAsia="ru-RU"/>
        </w:rPr>
        <w:t xml:space="preserve"> должности, не относящиеся к должностям муници</w:t>
      </w:r>
      <w:r>
        <w:rPr>
          <w:rFonts w:ascii="Arial" w:hAnsi="Arial" w:cs="Arial"/>
          <w:sz w:val="24"/>
          <w:szCs w:val="24"/>
          <w:lang w:eastAsia="ru-RU"/>
        </w:rPr>
        <w:t>пальной службы;</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Pr>
          <w:rFonts w:ascii="Arial" w:hAnsi="Arial" w:cs="Arial"/>
          <w:sz w:val="24"/>
          <w:szCs w:val="24"/>
          <w:lang w:eastAsia="ru-RU"/>
        </w:rPr>
        <w:t xml:space="preserve">19) применяет к муниципальным служащим </w:t>
      </w:r>
      <w:r w:rsidRPr="00C5761A">
        <w:rPr>
          <w:rFonts w:ascii="Arial" w:hAnsi="Arial" w:cs="Arial"/>
          <w:sz w:val="24"/>
          <w:szCs w:val="24"/>
          <w:lang w:eastAsia="ru-RU"/>
        </w:rPr>
        <w:t>администрации</w:t>
      </w:r>
      <w:r>
        <w:rPr>
          <w:rFonts w:ascii="Arial" w:hAnsi="Arial" w:cs="Arial"/>
          <w:sz w:val="24"/>
          <w:szCs w:val="24"/>
          <w:lang w:eastAsia="ru-RU"/>
        </w:rPr>
        <w:t xml:space="preserve"> района</w:t>
      </w:r>
      <w:r w:rsidRPr="00C5761A">
        <w:rPr>
          <w:rFonts w:ascii="Arial" w:hAnsi="Arial" w:cs="Arial"/>
          <w:sz w:val="24"/>
          <w:szCs w:val="24"/>
          <w:lang w:eastAsia="ru-RU"/>
        </w:rPr>
        <w:t xml:space="preserve"> в соответствии с законодательством меры поощрения и ответственности;</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 xml:space="preserve">20) распоряжается средствами, </w:t>
      </w:r>
      <w:r>
        <w:rPr>
          <w:rFonts w:ascii="Arial" w:hAnsi="Arial" w:cs="Arial"/>
          <w:sz w:val="24"/>
          <w:szCs w:val="24"/>
          <w:lang w:eastAsia="ru-RU"/>
        </w:rPr>
        <w:t>предусмотренными в бюджете муниципального</w:t>
      </w:r>
      <w:r w:rsidRPr="00C5761A">
        <w:rPr>
          <w:rFonts w:ascii="Arial" w:hAnsi="Arial" w:cs="Arial"/>
          <w:sz w:val="24"/>
          <w:szCs w:val="24"/>
          <w:lang w:eastAsia="ru-RU"/>
        </w:rPr>
        <w:t xml:space="preserve"> район</w:t>
      </w:r>
      <w:r>
        <w:rPr>
          <w:rFonts w:ascii="Arial" w:hAnsi="Arial" w:cs="Arial"/>
          <w:sz w:val="24"/>
          <w:szCs w:val="24"/>
          <w:lang w:eastAsia="ru-RU"/>
        </w:rPr>
        <w:t>а</w:t>
      </w:r>
      <w:r w:rsidRPr="00C5761A">
        <w:rPr>
          <w:rFonts w:ascii="Arial" w:hAnsi="Arial" w:cs="Arial"/>
          <w:sz w:val="24"/>
          <w:szCs w:val="24"/>
          <w:lang w:eastAsia="ru-RU"/>
        </w:rPr>
        <w:t xml:space="preserve"> на обеспечение деятельности администрации</w:t>
      </w:r>
      <w:r>
        <w:rPr>
          <w:rFonts w:ascii="Arial" w:hAnsi="Arial" w:cs="Arial"/>
          <w:sz w:val="24"/>
          <w:szCs w:val="24"/>
          <w:lang w:eastAsia="ru-RU"/>
        </w:rPr>
        <w:t xml:space="preserve"> района</w:t>
      </w:r>
      <w:r w:rsidRPr="00C5761A">
        <w:rPr>
          <w:rFonts w:ascii="Arial" w:hAnsi="Arial" w:cs="Arial"/>
          <w:sz w:val="24"/>
          <w:szCs w:val="24"/>
          <w:lang w:eastAsia="ru-RU"/>
        </w:rPr>
        <w:t>, подписывает от имени администрации</w:t>
      </w:r>
      <w:r>
        <w:rPr>
          <w:rFonts w:ascii="Arial" w:hAnsi="Arial" w:cs="Arial"/>
          <w:sz w:val="24"/>
          <w:szCs w:val="24"/>
          <w:lang w:eastAsia="ru-RU"/>
        </w:rPr>
        <w:t xml:space="preserve"> района</w:t>
      </w:r>
      <w:r w:rsidRPr="00C5761A">
        <w:rPr>
          <w:rFonts w:ascii="Arial" w:hAnsi="Arial" w:cs="Arial"/>
          <w:sz w:val="24"/>
          <w:szCs w:val="24"/>
          <w:lang w:eastAsia="ru-RU"/>
        </w:rPr>
        <w:t xml:space="preserve"> финансовые документы;</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21) осуществляет общее руководство разработкой и реализацией долгосрочных целевых и ведомственных программ;</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22) осуществляет иные полномочия в соответствии с законодательством Российской Федерации, Тюменской области, настоящим Уставом, иными муниципальными правовыми актами муниципального района.</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 xml:space="preserve">6. Глава района должен соблюдать ограничения и запреты и исполнять обязанности, которые установлены Федеральным </w:t>
      </w:r>
      <w:hyperlink r:id="rId26" w:history="1">
        <w:r w:rsidRPr="00BD2D5D">
          <w:rPr>
            <w:rFonts w:ascii="Arial" w:hAnsi="Arial" w:cs="Arial"/>
            <w:sz w:val="24"/>
            <w:szCs w:val="24"/>
            <w:lang w:eastAsia="ru-RU"/>
          </w:rPr>
          <w:t>законом</w:t>
        </w:r>
      </w:hyperlink>
      <w:r w:rsidRPr="00C5761A">
        <w:rPr>
          <w:rFonts w:ascii="Arial" w:hAnsi="Arial" w:cs="Arial"/>
          <w:sz w:val="24"/>
          <w:szCs w:val="24"/>
          <w:lang w:eastAsia="ru-RU"/>
        </w:rPr>
        <w:t xml:space="preserve"> от 25 декабря 2008 года № 273-ФЗ «О противодействии коррупции» и другими федеральными законами.</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 xml:space="preserve">7. Наименование «Глава района» является сокращенным наименованием должности главы администрации </w:t>
      </w:r>
      <w:r>
        <w:rPr>
          <w:rFonts w:ascii="Arial" w:hAnsi="Arial" w:cs="Arial"/>
          <w:sz w:val="24"/>
          <w:szCs w:val="24"/>
          <w:lang w:eastAsia="ru-RU"/>
        </w:rPr>
        <w:t>района</w:t>
      </w:r>
      <w:r w:rsidRPr="00C5761A">
        <w:rPr>
          <w:rFonts w:ascii="Arial" w:hAnsi="Arial" w:cs="Arial"/>
          <w:sz w:val="24"/>
          <w:szCs w:val="24"/>
          <w:lang w:eastAsia="ru-RU"/>
        </w:rPr>
        <w:t xml:space="preserve"> и может использоваться с ним равнозначно</w:t>
      </w:r>
      <w:r>
        <w:rPr>
          <w:rFonts w:ascii="Arial" w:hAnsi="Arial" w:cs="Arial"/>
          <w:sz w:val="24"/>
          <w:szCs w:val="24"/>
          <w:lang w:eastAsia="ru-RU"/>
        </w:rPr>
        <w:t xml:space="preserve"> в порядке, установленном муниципальным правовым актом администрации района</w:t>
      </w:r>
      <w:r w:rsidRPr="00C5761A">
        <w:rPr>
          <w:rFonts w:ascii="Arial" w:hAnsi="Arial" w:cs="Arial"/>
          <w:sz w:val="24"/>
          <w:szCs w:val="24"/>
          <w:lang w:eastAsia="ru-RU"/>
        </w:rPr>
        <w:t xml:space="preserve">. </w:t>
      </w:r>
    </w:p>
    <w:p w:rsidR="008038C0" w:rsidRDefault="008038C0" w:rsidP="008038C0">
      <w:pPr>
        <w:ind w:firstLine="709"/>
        <w:jc w:val="both"/>
        <w:rPr>
          <w:rFonts w:ascii="Arial" w:hAnsi="Arial" w:cs="Arial"/>
          <w:sz w:val="24"/>
          <w:szCs w:val="24"/>
          <w:lang w:eastAsia="ru-RU"/>
        </w:rPr>
      </w:pPr>
    </w:p>
    <w:p w:rsidR="008038C0" w:rsidRPr="00720ED5" w:rsidRDefault="008038C0" w:rsidP="008038C0">
      <w:pPr>
        <w:ind w:firstLine="709"/>
        <w:jc w:val="both"/>
        <w:rPr>
          <w:rFonts w:ascii="Arial" w:hAnsi="Arial" w:cs="Arial"/>
          <w:sz w:val="24"/>
          <w:szCs w:val="24"/>
          <w:lang w:eastAsia="ru-RU"/>
        </w:rPr>
      </w:pPr>
      <w:r w:rsidRPr="00720ED5">
        <w:rPr>
          <w:rFonts w:ascii="Arial" w:hAnsi="Arial" w:cs="Arial"/>
          <w:sz w:val="24"/>
          <w:szCs w:val="24"/>
          <w:lang w:eastAsia="ru-RU"/>
        </w:rPr>
        <w:t>Статья  30.</w:t>
      </w:r>
      <w:r w:rsidRPr="00720ED5">
        <w:rPr>
          <w:rFonts w:ascii="Arial" w:hAnsi="Arial" w:cs="Arial"/>
          <w:b/>
          <w:sz w:val="24"/>
          <w:szCs w:val="24"/>
          <w:lang w:eastAsia="ru-RU"/>
        </w:rPr>
        <w:t xml:space="preserve"> Первый заместитель Главы района</w:t>
      </w:r>
    </w:p>
    <w:p w:rsidR="008038C0" w:rsidRPr="00720ED5" w:rsidRDefault="008038C0" w:rsidP="008038C0">
      <w:pPr>
        <w:ind w:firstLine="709"/>
        <w:jc w:val="both"/>
        <w:rPr>
          <w:rFonts w:ascii="Arial" w:hAnsi="Arial" w:cs="Arial"/>
          <w:sz w:val="24"/>
          <w:szCs w:val="24"/>
          <w:lang w:eastAsia="ru-RU"/>
        </w:rPr>
      </w:pPr>
    </w:p>
    <w:p w:rsidR="008038C0" w:rsidRPr="00720ED5" w:rsidRDefault="008038C0" w:rsidP="008038C0">
      <w:pPr>
        <w:tabs>
          <w:tab w:val="left" w:pos="0"/>
          <w:tab w:val="left" w:pos="240"/>
        </w:tabs>
        <w:ind w:firstLine="709"/>
        <w:jc w:val="both"/>
        <w:rPr>
          <w:rFonts w:ascii="Arial" w:hAnsi="Arial" w:cs="Arial"/>
          <w:sz w:val="24"/>
          <w:szCs w:val="24"/>
          <w:lang w:eastAsia="ru-RU"/>
        </w:rPr>
      </w:pPr>
      <w:r w:rsidRPr="00720ED5">
        <w:rPr>
          <w:rFonts w:ascii="Arial" w:hAnsi="Arial" w:cs="Arial"/>
          <w:sz w:val="24"/>
          <w:szCs w:val="24"/>
          <w:lang w:eastAsia="ru-RU"/>
        </w:rPr>
        <w:t>1. Первый заместитель Главы района осуществляет отдельные полномочия по руководству администрацией</w:t>
      </w:r>
      <w:r>
        <w:rPr>
          <w:rFonts w:ascii="Arial" w:hAnsi="Arial" w:cs="Arial"/>
          <w:sz w:val="24"/>
          <w:szCs w:val="24"/>
          <w:lang w:eastAsia="ru-RU"/>
        </w:rPr>
        <w:t xml:space="preserve"> района</w:t>
      </w:r>
      <w:r w:rsidRPr="00720ED5">
        <w:rPr>
          <w:rFonts w:ascii="Arial" w:hAnsi="Arial" w:cs="Arial"/>
          <w:sz w:val="24"/>
          <w:szCs w:val="24"/>
          <w:lang w:eastAsia="ru-RU"/>
        </w:rPr>
        <w:t>, определяемые Главой района.</w:t>
      </w:r>
    </w:p>
    <w:p w:rsidR="008038C0" w:rsidRPr="00720ED5" w:rsidRDefault="008038C0" w:rsidP="008038C0">
      <w:pPr>
        <w:tabs>
          <w:tab w:val="left" w:pos="0"/>
          <w:tab w:val="left" w:pos="240"/>
        </w:tabs>
        <w:ind w:firstLine="709"/>
        <w:jc w:val="both"/>
        <w:rPr>
          <w:rFonts w:ascii="Arial" w:hAnsi="Arial" w:cs="Arial"/>
          <w:sz w:val="24"/>
          <w:szCs w:val="24"/>
          <w:lang w:eastAsia="ru-RU"/>
        </w:rPr>
      </w:pPr>
      <w:r w:rsidRPr="00720ED5">
        <w:rPr>
          <w:rFonts w:ascii="Arial" w:hAnsi="Arial" w:cs="Arial"/>
          <w:sz w:val="24"/>
          <w:szCs w:val="24"/>
          <w:lang w:eastAsia="ru-RU"/>
        </w:rPr>
        <w:t>2. Первый заместитель Главы района исполняет полномочия Главы района:</w:t>
      </w:r>
    </w:p>
    <w:p w:rsidR="008038C0" w:rsidRPr="00720ED5" w:rsidRDefault="008038C0" w:rsidP="008038C0">
      <w:pPr>
        <w:tabs>
          <w:tab w:val="left" w:pos="0"/>
          <w:tab w:val="left" w:pos="240"/>
        </w:tabs>
        <w:ind w:firstLine="709"/>
        <w:jc w:val="both"/>
        <w:rPr>
          <w:rFonts w:ascii="Arial" w:hAnsi="Arial" w:cs="Arial"/>
          <w:sz w:val="24"/>
          <w:szCs w:val="24"/>
          <w:lang w:eastAsia="ru-RU"/>
        </w:rPr>
      </w:pPr>
      <w:r w:rsidRPr="00720ED5">
        <w:rPr>
          <w:rFonts w:ascii="Arial" w:hAnsi="Arial" w:cs="Arial"/>
          <w:sz w:val="24"/>
          <w:szCs w:val="24"/>
          <w:lang w:eastAsia="ru-RU"/>
        </w:rPr>
        <w:t xml:space="preserve">1) в период </w:t>
      </w:r>
      <w:r w:rsidRPr="00720ED5">
        <w:rPr>
          <w:rFonts w:ascii="Arial" w:hAnsi="Arial" w:cs="Arial"/>
          <w:color w:val="000000"/>
          <w:sz w:val="24"/>
          <w:szCs w:val="24"/>
          <w:lang w:eastAsia="ru-RU"/>
        </w:rPr>
        <w:t>его временного отсутствия</w:t>
      </w:r>
      <w:r w:rsidRPr="00720ED5">
        <w:rPr>
          <w:rFonts w:ascii="Arial" w:hAnsi="Arial" w:cs="Arial"/>
          <w:sz w:val="24"/>
          <w:szCs w:val="24"/>
          <w:lang w:eastAsia="ru-RU"/>
        </w:rPr>
        <w:t xml:space="preserve"> (отпуска, командировки, нетрудоспособности, иной неспособности осуществлять полномочия);</w:t>
      </w:r>
    </w:p>
    <w:p w:rsidR="008038C0" w:rsidRPr="00720ED5" w:rsidRDefault="008038C0" w:rsidP="008038C0">
      <w:pPr>
        <w:tabs>
          <w:tab w:val="left" w:pos="0"/>
          <w:tab w:val="left" w:pos="240"/>
        </w:tabs>
        <w:ind w:firstLine="709"/>
        <w:jc w:val="both"/>
        <w:rPr>
          <w:rFonts w:ascii="Arial" w:hAnsi="Arial" w:cs="Arial"/>
          <w:sz w:val="24"/>
          <w:szCs w:val="24"/>
          <w:lang w:eastAsia="ru-RU"/>
        </w:rPr>
      </w:pPr>
      <w:r w:rsidRPr="00720ED5">
        <w:rPr>
          <w:rFonts w:ascii="Arial" w:hAnsi="Arial" w:cs="Arial"/>
          <w:sz w:val="24"/>
          <w:szCs w:val="24"/>
          <w:lang w:eastAsia="ru-RU"/>
        </w:rPr>
        <w:t>2) в случае прекращения полномочий Главы района, в том числе досрочного.</w:t>
      </w:r>
    </w:p>
    <w:p w:rsidR="008038C0" w:rsidRPr="00720ED5" w:rsidRDefault="008038C0" w:rsidP="008038C0">
      <w:pPr>
        <w:autoSpaceDE w:val="0"/>
        <w:autoSpaceDN w:val="0"/>
        <w:adjustRightInd w:val="0"/>
        <w:ind w:firstLine="709"/>
        <w:jc w:val="both"/>
        <w:rPr>
          <w:rFonts w:ascii="Arial" w:hAnsi="Arial" w:cs="Arial"/>
          <w:sz w:val="24"/>
          <w:szCs w:val="24"/>
          <w:lang w:eastAsia="ru-RU"/>
        </w:rPr>
      </w:pPr>
      <w:r w:rsidRPr="00720ED5">
        <w:rPr>
          <w:rFonts w:ascii="Arial" w:hAnsi="Arial" w:cs="Arial"/>
          <w:sz w:val="24"/>
          <w:szCs w:val="24"/>
          <w:lang w:eastAsia="ru-RU"/>
        </w:rPr>
        <w:t>3. В случае отсутстви</w:t>
      </w:r>
      <w:r>
        <w:rPr>
          <w:rFonts w:ascii="Arial" w:hAnsi="Arial" w:cs="Arial"/>
          <w:sz w:val="24"/>
          <w:szCs w:val="24"/>
          <w:lang w:eastAsia="ru-RU"/>
        </w:rPr>
        <w:t>я п</w:t>
      </w:r>
      <w:r w:rsidRPr="00720ED5">
        <w:rPr>
          <w:rFonts w:ascii="Arial" w:hAnsi="Arial" w:cs="Arial"/>
          <w:sz w:val="24"/>
          <w:szCs w:val="24"/>
          <w:lang w:eastAsia="ru-RU"/>
        </w:rPr>
        <w:t>ервого заместителя Главы района временное исполнение полномочий Главы района возлагается на иное должностное лицо администрации</w:t>
      </w:r>
      <w:r>
        <w:rPr>
          <w:rFonts w:ascii="Arial" w:hAnsi="Arial" w:cs="Arial"/>
          <w:sz w:val="24"/>
          <w:szCs w:val="24"/>
          <w:lang w:eastAsia="ru-RU"/>
        </w:rPr>
        <w:t xml:space="preserve"> района</w:t>
      </w:r>
      <w:r w:rsidRPr="00720ED5">
        <w:rPr>
          <w:rFonts w:ascii="Arial" w:hAnsi="Arial" w:cs="Arial"/>
          <w:sz w:val="24"/>
          <w:szCs w:val="24"/>
          <w:lang w:eastAsia="ru-RU"/>
        </w:rPr>
        <w:t>:</w:t>
      </w:r>
    </w:p>
    <w:p w:rsidR="008038C0" w:rsidRPr="00720ED5" w:rsidRDefault="008038C0" w:rsidP="008038C0">
      <w:pPr>
        <w:autoSpaceDE w:val="0"/>
        <w:autoSpaceDN w:val="0"/>
        <w:adjustRightInd w:val="0"/>
        <w:ind w:firstLine="709"/>
        <w:jc w:val="both"/>
        <w:rPr>
          <w:rFonts w:ascii="Arial" w:hAnsi="Arial" w:cs="Arial"/>
          <w:sz w:val="24"/>
          <w:szCs w:val="24"/>
          <w:lang w:eastAsia="ru-RU"/>
        </w:rPr>
      </w:pPr>
      <w:r w:rsidRPr="00720ED5">
        <w:rPr>
          <w:rFonts w:ascii="Arial" w:hAnsi="Arial" w:cs="Arial"/>
          <w:sz w:val="24"/>
          <w:szCs w:val="24"/>
          <w:lang w:eastAsia="ru-RU"/>
        </w:rPr>
        <w:t>1) на период временного  отсутствия Главы района – распоряжением администрации</w:t>
      </w:r>
      <w:r>
        <w:rPr>
          <w:rFonts w:ascii="Arial" w:hAnsi="Arial" w:cs="Arial"/>
          <w:sz w:val="24"/>
          <w:szCs w:val="24"/>
          <w:lang w:eastAsia="ru-RU"/>
        </w:rPr>
        <w:t xml:space="preserve"> района</w:t>
      </w:r>
      <w:r w:rsidRPr="00720ED5">
        <w:rPr>
          <w:rFonts w:ascii="Arial" w:hAnsi="Arial" w:cs="Arial"/>
          <w:sz w:val="24"/>
          <w:szCs w:val="24"/>
          <w:lang w:eastAsia="ru-RU"/>
        </w:rPr>
        <w:t>;</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720ED5">
        <w:rPr>
          <w:rFonts w:ascii="Arial" w:hAnsi="Arial" w:cs="Arial"/>
          <w:sz w:val="24"/>
          <w:szCs w:val="24"/>
          <w:lang w:eastAsia="ru-RU"/>
        </w:rPr>
        <w:t>2) в случае прекращения полномочий Главы района, в том числе досрочного – решением Думы</w:t>
      </w:r>
      <w:r>
        <w:rPr>
          <w:rFonts w:ascii="Arial" w:hAnsi="Arial" w:cs="Arial"/>
          <w:sz w:val="24"/>
          <w:szCs w:val="24"/>
          <w:lang w:eastAsia="ru-RU"/>
        </w:rPr>
        <w:t xml:space="preserve"> района</w:t>
      </w:r>
      <w:r w:rsidRPr="00720ED5">
        <w:rPr>
          <w:rFonts w:ascii="Arial" w:hAnsi="Arial" w:cs="Arial"/>
          <w:sz w:val="24"/>
          <w:szCs w:val="24"/>
          <w:lang w:eastAsia="ru-RU"/>
        </w:rPr>
        <w:t>.</w:t>
      </w:r>
    </w:p>
    <w:p w:rsidR="008038C0" w:rsidRPr="00C5761A" w:rsidRDefault="008038C0" w:rsidP="008038C0">
      <w:pPr>
        <w:autoSpaceDE w:val="0"/>
        <w:autoSpaceDN w:val="0"/>
        <w:adjustRightInd w:val="0"/>
        <w:ind w:firstLine="709"/>
        <w:jc w:val="both"/>
        <w:rPr>
          <w:rFonts w:ascii="Arial" w:hAnsi="Arial" w:cs="Arial"/>
          <w:sz w:val="24"/>
          <w:szCs w:val="24"/>
          <w:lang w:eastAsia="ru-RU"/>
        </w:rPr>
      </w:pPr>
    </w:p>
    <w:p w:rsidR="008038C0" w:rsidRPr="00C5761A" w:rsidRDefault="008038C0" w:rsidP="008038C0">
      <w:pPr>
        <w:autoSpaceDE w:val="0"/>
        <w:autoSpaceDN w:val="0"/>
        <w:adjustRightInd w:val="0"/>
        <w:ind w:firstLine="709"/>
        <w:jc w:val="both"/>
        <w:rPr>
          <w:rFonts w:ascii="Arial" w:hAnsi="Arial" w:cs="Arial"/>
          <w:sz w:val="24"/>
          <w:szCs w:val="24"/>
          <w:lang w:eastAsia="ru-RU"/>
        </w:rPr>
      </w:pPr>
      <w:r>
        <w:rPr>
          <w:rFonts w:ascii="Arial" w:hAnsi="Arial" w:cs="Arial"/>
          <w:sz w:val="24"/>
          <w:szCs w:val="24"/>
          <w:lang w:eastAsia="ru-RU"/>
        </w:rPr>
        <w:t>Статья 31</w:t>
      </w:r>
      <w:r w:rsidRPr="00C5761A">
        <w:rPr>
          <w:rFonts w:ascii="Arial" w:hAnsi="Arial" w:cs="Arial"/>
          <w:sz w:val="24"/>
          <w:szCs w:val="24"/>
          <w:lang w:eastAsia="ru-RU"/>
        </w:rPr>
        <w:t xml:space="preserve">. </w:t>
      </w:r>
      <w:r w:rsidRPr="00C5761A">
        <w:rPr>
          <w:rFonts w:ascii="Arial" w:hAnsi="Arial" w:cs="Arial"/>
          <w:b/>
          <w:sz w:val="24"/>
          <w:szCs w:val="24"/>
          <w:lang w:eastAsia="ru-RU"/>
        </w:rPr>
        <w:t>Компетенция администрации</w:t>
      </w:r>
      <w:r>
        <w:rPr>
          <w:rFonts w:ascii="Arial" w:hAnsi="Arial" w:cs="Arial"/>
          <w:b/>
          <w:sz w:val="24"/>
          <w:szCs w:val="24"/>
          <w:lang w:eastAsia="ru-RU"/>
        </w:rPr>
        <w:t xml:space="preserve"> </w:t>
      </w:r>
      <w:r w:rsidRPr="000C72D3">
        <w:rPr>
          <w:rFonts w:ascii="Arial" w:hAnsi="Arial" w:cs="Arial"/>
          <w:b/>
          <w:sz w:val="24"/>
          <w:szCs w:val="24"/>
          <w:lang w:eastAsia="ru-RU"/>
        </w:rPr>
        <w:t>района</w:t>
      </w:r>
    </w:p>
    <w:p w:rsidR="008038C0" w:rsidRPr="00C5761A" w:rsidRDefault="008038C0" w:rsidP="008038C0">
      <w:pPr>
        <w:autoSpaceDE w:val="0"/>
        <w:autoSpaceDN w:val="0"/>
        <w:adjustRightInd w:val="0"/>
        <w:ind w:firstLine="709"/>
        <w:jc w:val="both"/>
        <w:rPr>
          <w:sz w:val="28"/>
          <w:szCs w:val="28"/>
          <w:lang w:eastAsia="ru-RU"/>
        </w:rPr>
      </w:pP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lastRenderedPageBreak/>
        <w:t xml:space="preserve">1. </w:t>
      </w:r>
      <w:r>
        <w:rPr>
          <w:rFonts w:ascii="Arial" w:hAnsi="Arial" w:cs="Arial"/>
          <w:sz w:val="24"/>
          <w:szCs w:val="24"/>
          <w:lang w:eastAsia="ru-RU"/>
        </w:rPr>
        <w:t>А</w:t>
      </w:r>
      <w:r w:rsidRPr="00C5761A">
        <w:rPr>
          <w:rFonts w:ascii="Arial" w:hAnsi="Arial" w:cs="Arial"/>
          <w:sz w:val="24"/>
          <w:szCs w:val="24"/>
          <w:lang w:eastAsia="ru-RU"/>
        </w:rPr>
        <w:t xml:space="preserve">дминистрация </w:t>
      </w:r>
      <w:r>
        <w:rPr>
          <w:rFonts w:ascii="Arial" w:hAnsi="Arial" w:cs="Arial"/>
          <w:sz w:val="24"/>
          <w:szCs w:val="24"/>
          <w:lang w:eastAsia="ru-RU"/>
        </w:rPr>
        <w:t>района</w:t>
      </w:r>
      <w:r w:rsidRPr="00C5761A">
        <w:rPr>
          <w:rFonts w:ascii="Arial" w:hAnsi="Arial" w:cs="Arial"/>
          <w:sz w:val="24"/>
          <w:szCs w:val="24"/>
          <w:lang w:eastAsia="ru-RU"/>
        </w:rPr>
        <w:t xml:space="preserve"> осуществляет полномочия по решению вопросов местного значения в следующих сферах:</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 xml:space="preserve">1) в области управления имуществом, находящимся в </w:t>
      </w:r>
      <w:r>
        <w:rPr>
          <w:rFonts w:ascii="Arial" w:hAnsi="Arial" w:cs="Arial"/>
          <w:sz w:val="24"/>
          <w:szCs w:val="24"/>
          <w:lang w:eastAsia="ru-RU"/>
        </w:rPr>
        <w:t xml:space="preserve">муниципальной </w:t>
      </w:r>
      <w:r w:rsidRPr="00C5761A">
        <w:rPr>
          <w:rFonts w:ascii="Arial" w:hAnsi="Arial" w:cs="Arial"/>
          <w:sz w:val="24"/>
          <w:szCs w:val="24"/>
          <w:lang w:eastAsia="ru-RU"/>
        </w:rPr>
        <w:t>собственности муниципального района;</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2) в области бюджета, финансов, экономического развития, развития малого и среднего предпринимательства;</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3) в области земельных отношений и градостроительной деятельности;</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4) в области строительства, транспорта и связи;</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5) в области коммунально-бытового обслуживания населения;</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6) в области АПК и охраны окружающей среды;</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7) в области образования;</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8) в области культуры, спорта и молодежной политики;</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9) в области обеспечения законности, правопорядка, гражданской обороны, защиты населения и территории муниципального района от чрезвычайных ситуаций;</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10) в иных сферах, полномочия органов местного самоуправления в которых предусмотрены федеральным законодательством, настоящим Уставом.</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 xml:space="preserve">2. </w:t>
      </w:r>
      <w:r>
        <w:rPr>
          <w:rFonts w:ascii="Arial" w:hAnsi="Arial" w:cs="Arial"/>
          <w:sz w:val="24"/>
          <w:szCs w:val="24"/>
          <w:lang w:eastAsia="ru-RU"/>
        </w:rPr>
        <w:t>А</w:t>
      </w:r>
      <w:r w:rsidRPr="00C5761A">
        <w:rPr>
          <w:rFonts w:ascii="Arial" w:hAnsi="Arial" w:cs="Arial"/>
          <w:sz w:val="24"/>
          <w:szCs w:val="24"/>
          <w:lang w:eastAsia="ru-RU"/>
        </w:rPr>
        <w:t>дминистрация</w:t>
      </w:r>
      <w:r w:rsidRPr="000C72D3">
        <w:rPr>
          <w:rFonts w:ascii="Arial" w:hAnsi="Arial" w:cs="Arial"/>
          <w:sz w:val="24"/>
          <w:szCs w:val="24"/>
          <w:lang w:eastAsia="ru-RU"/>
        </w:rPr>
        <w:t xml:space="preserve"> </w:t>
      </w:r>
      <w:r>
        <w:rPr>
          <w:rFonts w:ascii="Arial" w:hAnsi="Arial" w:cs="Arial"/>
          <w:sz w:val="24"/>
          <w:szCs w:val="24"/>
          <w:lang w:eastAsia="ru-RU"/>
        </w:rPr>
        <w:t>района</w:t>
      </w:r>
      <w:r w:rsidRPr="00C5761A">
        <w:rPr>
          <w:rFonts w:ascii="Arial" w:hAnsi="Arial" w:cs="Arial"/>
          <w:sz w:val="24"/>
          <w:szCs w:val="24"/>
          <w:lang w:eastAsia="ru-RU"/>
        </w:rPr>
        <w:t xml:space="preserve"> осуществляет полномочия по организации и обеспечению деятельности администрации</w:t>
      </w:r>
      <w:r w:rsidRPr="000C72D3">
        <w:rPr>
          <w:rFonts w:ascii="Arial" w:hAnsi="Arial" w:cs="Arial"/>
          <w:sz w:val="24"/>
          <w:szCs w:val="24"/>
          <w:lang w:eastAsia="ru-RU"/>
        </w:rPr>
        <w:t xml:space="preserve"> </w:t>
      </w:r>
      <w:r>
        <w:rPr>
          <w:rFonts w:ascii="Arial" w:hAnsi="Arial" w:cs="Arial"/>
          <w:sz w:val="24"/>
          <w:szCs w:val="24"/>
          <w:lang w:eastAsia="ru-RU"/>
        </w:rPr>
        <w:t>района</w:t>
      </w:r>
      <w:r w:rsidRPr="00C5761A">
        <w:rPr>
          <w:rFonts w:ascii="Arial" w:hAnsi="Arial" w:cs="Arial"/>
          <w:sz w:val="24"/>
          <w:szCs w:val="24"/>
          <w:lang w:eastAsia="ru-RU"/>
        </w:rPr>
        <w:t>.</w:t>
      </w:r>
    </w:p>
    <w:p w:rsidR="008038C0" w:rsidRPr="00C5761A" w:rsidRDefault="008038C0" w:rsidP="008038C0">
      <w:pPr>
        <w:tabs>
          <w:tab w:val="left" w:pos="720"/>
          <w:tab w:val="left" w:pos="900"/>
        </w:tabs>
        <w:ind w:firstLine="709"/>
        <w:jc w:val="both"/>
        <w:rPr>
          <w:rFonts w:ascii="Arial" w:hAnsi="Arial" w:cs="Arial"/>
          <w:sz w:val="24"/>
          <w:szCs w:val="24"/>
          <w:lang w:eastAsia="ru-RU"/>
        </w:rPr>
      </w:pPr>
      <w:r w:rsidRPr="00C5761A">
        <w:rPr>
          <w:rFonts w:ascii="Arial" w:hAnsi="Arial" w:cs="Arial"/>
          <w:sz w:val="24"/>
          <w:szCs w:val="24"/>
          <w:lang w:eastAsia="ru-RU"/>
        </w:rPr>
        <w:t xml:space="preserve">3. </w:t>
      </w:r>
      <w:r>
        <w:rPr>
          <w:rFonts w:ascii="Arial" w:hAnsi="Arial" w:cs="Arial"/>
          <w:sz w:val="24"/>
          <w:szCs w:val="24"/>
          <w:lang w:eastAsia="ru-RU"/>
        </w:rPr>
        <w:t>А</w:t>
      </w:r>
      <w:r w:rsidRPr="00C5761A">
        <w:rPr>
          <w:rFonts w:ascii="Arial" w:hAnsi="Arial" w:cs="Arial"/>
          <w:sz w:val="24"/>
          <w:szCs w:val="24"/>
          <w:lang w:eastAsia="ru-RU"/>
        </w:rPr>
        <w:t xml:space="preserve">дминистрация </w:t>
      </w:r>
      <w:r>
        <w:rPr>
          <w:rFonts w:ascii="Arial" w:hAnsi="Arial" w:cs="Arial"/>
          <w:sz w:val="24"/>
          <w:szCs w:val="24"/>
          <w:lang w:eastAsia="ru-RU"/>
        </w:rPr>
        <w:t>района</w:t>
      </w:r>
      <w:r w:rsidRPr="00C5761A">
        <w:rPr>
          <w:rFonts w:ascii="Arial" w:hAnsi="Arial" w:cs="Arial"/>
          <w:sz w:val="24"/>
          <w:szCs w:val="24"/>
          <w:lang w:eastAsia="ru-RU"/>
        </w:rPr>
        <w:t xml:space="preserve"> является органом, уполномоченным на осуществление муниципального контроля в соответствии с действующим законодательством.</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 xml:space="preserve">4. В соответствии с федеральными </w:t>
      </w:r>
      <w:r>
        <w:rPr>
          <w:rFonts w:ascii="Arial" w:hAnsi="Arial" w:cs="Arial"/>
          <w:sz w:val="24"/>
          <w:szCs w:val="24"/>
          <w:lang w:eastAsia="ru-RU"/>
        </w:rPr>
        <w:t xml:space="preserve">законами </w:t>
      </w:r>
      <w:r w:rsidRPr="00C5761A">
        <w:rPr>
          <w:rFonts w:ascii="Arial" w:hAnsi="Arial" w:cs="Arial"/>
          <w:sz w:val="24"/>
          <w:szCs w:val="24"/>
          <w:lang w:eastAsia="ru-RU"/>
        </w:rPr>
        <w:t>и законами</w:t>
      </w:r>
      <w:r>
        <w:rPr>
          <w:rFonts w:ascii="Arial" w:hAnsi="Arial" w:cs="Arial"/>
          <w:sz w:val="24"/>
          <w:szCs w:val="24"/>
          <w:lang w:eastAsia="ru-RU"/>
        </w:rPr>
        <w:t xml:space="preserve"> Тюменской области</w:t>
      </w:r>
      <w:r w:rsidRPr="00C5761A">
        <w:rPr>
          <w:rFonts w:ascii="Arial" w:hAnsi="Arial" w:cs="Arial"/>
          <w:sz w:val="24"/>
          <w:szCs w:val="24"/>
          <w:lang w:eastAsia="ru-RU"/>
        </w:rPr>
        <w:t xml:space="preserve"> администрация </w:t>
      </w:r>
      <w:r>
        <w:rPr>
          <w:rFonts w:ascii="Arial" w:hAnsi="Arial" w:cs="Arial"/>
          <w:sz w:val="24"/>
          <w:szCs w:val="24"/>
          <w:lang w:eastAsia="ru-RU"/>
        </w:rPr>
        <w:t>района</w:t>
      </w:r>
      <w:r w:rsidRPr="00C5761A">
        <w:rPr>
          <w:rFonts w:ascii="Arial" w:hAnsi="Arial" w:cs="Arial"/>
          <w:sz w:val="24"/>
          <w:szCs w:val="24"/>
          <w:lang w:eastAsia="ru-RU"/>
        </w:rPr>
        <w:t xml:space="preserve"> осуществляет отдельные государственные полномочия.</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 xml:space="preserve">Осуществление отдельных государственных полномочий регулируется федеральными законами, законами Тюменской области, настоящим Уставом, </w:t>
      </w:r>
      <w:r>
        <w:rPr>
          <w:rFonts w:ascii="Arial" w:hAnsi="Arial" w:cs="Arial"/>
          <w:sz w:val="24"/>
          <w:szCs w:val="24"/>
          <w:lang w:eastAsia="ru-RU"/>
        </w:rPr>
        <w:t xml:space="preserve"> а в случаях, предусмотренных федеральными законами, законами Тюменской области – </w:t>
      </w:r>
      <w:r w:rsidRPr="00C5761A">
        <w:rPr>
          <w:rFonts w:ascii="Arial" w:hAnsi="Arial" w:cs="Arial"/>
          <w:sz w:val="24"/>
          <w:szCs w:val="24"/>
          <w:lang w:eastAsia="ru-RU"/>
        </w:rPr>
        <w:t>муниципальными правовыми актами администрации</w:t>
      </w:r>
      <w:r>
        <w:rPr>
          <w:rFonts w:ascii="Arial" w:hAnsi="Arial" w:cs="Arial"/>
          <w:sz w:val="24"/>
          <w:szCs w:val="24"/>
          <w:lang w:eastAsia="ru-RU"/>
        </w:rPr>
        <w:t xml:space="preserve"> района</w:t>
      </w:r>
      <w:r w:rsidRPr="00C5761A">
        <w:rPr>
          <w:rFonts w:ascii="Arial" w:hAnsi="Arial" w:cs="Arial"/>
          <w:sz w:val="24"/>
          <w:szCs w:val="24"/>
          <w:lang w:eastAsia="ru-RU"/>
        </w:rPr>
        <w:t>.</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5. Полномочия администрации</w:t>
      </w:r>
      <w:r>
        <w:rPr>
          <w:rFonts w:ascii="Arial" w:hAnsi="Arial" w:cs="Arial"/>
          <w:sz w:val="24"/>
          <w:szCs w:val="24"/>
          <w:lang w:eastAsia="ru-RU"/>
        </w:rPr>
        <w:t xml:space="preserve"> района</w:t>
      </w:r>
      <w:r w:rsidRPr="00C5761A">
        <w:rPr>
          <w:rFonts w:ascii="Arial" w:hAnsi="Arial" w:cs="Arial"/>
          <w:sz w:val="24"/>
          <w:szCs w:val="24"/>
          <w:lang w:eastAsia="ru-RU"/>
        </w:rPr>
        <w:t>, установленные федеральными законами и настоящим Уставом, могут быть конкретизированы Положением о</w:t>
      </w:r>
      <w:r>
        <w:rPr>
          <w:rFonts w:ascii="Arial" w:hAnsi="Arial" w:cs="Arial"/>
          <w:sz w:val="24"/>
          <w:szCs w:val="24"/>
          <w:lang w:eastAsia="ru-RU"/>
        </w:rPr>
        <w:t>б</w:t>
      </w:r>
      <w:r w:rsidRPr="00C5761A">
        <w:rPr>
          <w:rFonts w:ascii="Arial" w:hAnsi="Arial" w:cs="Arial"/>
          <w:sz w:val="24"/>
          <w:szCs w:val="24"/>
          <w:lang w:eastAsia="ru-RU"/>
        </w:rPr>
        <w:t xml:space="preserve"> администрации</w:t>
      </w:r>
      <w:r>
        <w:rPr>
          <w:rFonts w:ascii="Arial" w:hAnsi="Arial" w:cs="Arial"/>
          <w:sz w:val="24"/>
          <w:szCs w:val="24"/>
          <w:lang w:eastAsia="ru-RU"/>
        </w:rPr>
        <w:t xml:space="preserve"> района</w:t>
      </w:r>
      <w:r w:rsidRPr="00C5761A">
        <w:rPr>
          <w:rFonts w:ascii="Arial" w:hAnsi="Arial" w:cs="Arial"/>
          <w:sz w:val="24"/>
          <w:szCs w:val="24"/>
          <w:lang w:eastAsia="ru-RU"/>
        </w:rPr>
        <w:t>, утверждаемым распоряжением администрации</w:t>
      </w:r>
      <w:r>
        <w:rPr>
          <w:rFonts w:ascii="Arial" w:hAnsi="Arial" w:cs="Arial"/>
          <w:sz w:val="24"/>
          <w:szCs w:val="24"/>
          <w:lang w:eastAsia="ru-RU"/>
        </w:rPr>
        <w:t xml:space="preserve"> района</w:t>
      </w:r>
      <w:r w:rsidRPr="00C5761A">
        <w:rPr>
          <w:rFonts w:ascii="Arial" w:hAnsi="Arial" w:cs="Arial"/>
          <w:sz w:val="24"/>
          <w:szCs w:val="24"/>
          <w:lang w:eastAsia="ru-RU"/>
        </w:rPr>
        <w:t>.</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 xml:space="preserve">Порядок осуществления полномочий администрации </w:t>
      </w:r>
      <w:r>
        <w:rPr>
          <w:rFonts w:ascii="Arial" w:hAnsi="Arial" w:cs="Arial"/>
          <w:sz w:val="24"/>
          <w:szCs w:val="24"/>
          <w:lang w:eastAsia="ru-RU"/>
        </w:rPr>
        <w:t>района</w:t>
      </w:r>
      <w:r w:rsidRPr="00C5761A">
        <w:rPr>
          <w:rFonts w:ascii="Arial" w:hAnsi="Arial" w:cs="Arial"/>
          <w:sz w:val="24"/>
          <w:szCs w:val="24"/>
          <w:lang w:eastAsia="ru-RU"/>
        </w:rPr>
        <w:t xml:space="preserve"> устанавливается Положением о</w:t>
      </w:r>
      <w:r>
        <w:rPr>
          <w:rFonts w:ascii="Arial" w:hAnsi="Arial" w:cs="Arial"/>
          <w:sz w:val="24"/>
          <w:szCs w:val="24"/>
          <w:lang w:eastAsia="ru-RU"/>
        </w:rPr>
        <w:t>б</w:t>
      </w:r>
      <w:r w:rsidRPr="00C5761A">
        <w:rPr>
          <w:rFonts w:ascii="Arial" w:hAnsi="Arial" w:cs="Arial"/>
          <w:sz w:val="24"/>
          <w:szCs w:val="24"/>
          <w:lang w:eastAsia="ru-RU"/>
        </w:rPr>
        <w:t xml:space="preserve"> администрации</w:t>
      </w:r>
      <w:r>
        <w:rPr>
          <w:rFonts w:ascii="Arial" w:hAnsi="Arial" w:cs="Arial"/>
          <w:sz w:val="24"/>
          <w:szCs w:val="24"/>
          <w:lang w:eastAsia="ru-RU"/>
        </w:rPr>
        <w:t xml:space="preserve"> района</w:t>
      </w:r>
      <w:r w:rsidRPr="00C5761A">
        <w:rPr>
          <w:rFonts w:ascii="Arial" w:hAnsi="Arial" w:cs="Arial"/>
          <w:sz w:val="24"/>
          <w:szCs w:val="24"/>
          <w:lang w:eastAsia="ru-RU"/>
        </w:rPr>
        <w:t>, утверждаемым распоряжением администрации</w:t>
      </w:r>
      <w:r>
        <w:rPr>
          <w:rFonts w:ascii="Arial" w:hAnsi="Arial" w:cs="Arial"/>
          <w:sz w:val="24"/>
          <w:szCs w:val="24"/>
          <w:lang w:eastAsia="ru-RU"/>
        </w:rPr>
        <w:t xml:space="preserve"> района</w:t>
      </w:r>
      <w:r w:rsidRPr="00C5761A">
        <w:rPr>
          <w:rFonts w:ascii="Arial" w:hAnsi="Arial" w:cs="Arial"/>
          <w:sz w:val="24"/>
          <w:szCs w:val="24"/>
          <w:lang w:eastAsia="ru-RU"/>
        </w:rPr>
        <w:t>, а также иными муниципальными правовыми актами.</w:t>
      </w:r>
    </w:p>
    <w:p w:rsidR="008038C0" w:rsidRPr="00C5761A" w:rsidRDefault="008038C0" w:rsidP="008038C0">
      <w:pPr>
        <w:autoSpaceDE w:val="0"/>
        <w:autoSpaceDN w:val="0"/>
        <w:adjustRightInd w:val="0"/>
        <w:ind w:firstLine="709"/>
        <w:jc w:val="both"/>
        <w:rPr>
          <w:rFonts w:ascii="Arial" w:hAnsi="Arial" w:cs="Arial"/>
          <w:sz w:val="24"/>
          <w:szCs w:val="24"/>
          <w:lang w:eastAsia="ru-RU"/>
        </w:rPr>
      </w:pPr>
    </w:p>
    <w:p w:rsidR="008038C0" w:rsidRPr="00C5761A" w:rsidRDefault="008038C0" w:rsidP="008038C0">
      <w:pPr>
        <w:autoSpaceDE w:val="0"/>
        <w:autoSpaceDN w:val="0"/>
        <w:adjustRightInd w:val="0"/>
        <w:ind w:firstLine="709"/>
        <w:jc w:val="both"/>
        <w:rPr>
          <w:rFonts w:ascii="Arial" w:hAnsi="Arial" w:cs="Arial"/>
          <w:b/>
          <w:sz w:val="24"/>
          <w:szCs w:val="24"/>
          <w:lang w:eastAsia="ru-RU"/>
        </w:rPr>
      </w:pPr>
      <w:r>
        <w:rPr>
          <w:rFonts w:ascii="Arial" w:hAnsi="Arial" w:cs="Arial"/>
          <w:sz w:val="24"/>
          <w:szCs w:val="24"/>
          <w:lang w:eastAsia="ru-RU"/>
        </w:rPr>
        <w:t>Статья  32</w:t>
      </w:r>
      <w:r w:rsidRPr="00C5761A">
        <w:rPr>
          <w:rFonts w:ascii="Arial" w:hAnsi="Arial" w:cs="Arial"/>
          <w:sz w:val="24"/>
          <w:szCs w:val="24"/>
          <w:lang w:eastAsia="ru-RU"/>
        </w:rPr>
        <w:t xml:space="preserve">. </w:t>
      </w:r>
      <w:r w:rsidRPr="00C5761A">
        <w:rPr>
          <w:rFonts w:ascii="Arial" w:hAnsi="Arial" w:cs="Arial"/>
          <w:b/>
          <w:sz w:val="24"/>
          <w:szCs w:val="24"/>
          <w:lang w:eastAsia="ru-RU"/>
        </w:rPr>
        <w:t xml:space="preserve">Полномочия администрации </w:t>
      </w:r>
      <w:r w:rsidRPr="000C72D3">
        <w:rPr>
          <w:rFonts w:ascii="Arial" w:hAnsi="Arial" w:cs="Arial"/>
          <w:b/>
          <w:sz w:val="24"/>
          <w:szCs w:val="24"/>
          <w:lang w:eastAsia="ru-RU"/>
        </w:rPr>
        <w:t>района</w:t>
      </w:r>
      <w:r w:rsidRPr="00C5761A">
        <w:rPr>
          <w:rFonts w:ascii="Arial" w:hAnsi="Arial" w:cs="Arial"/>
          <w:b/>
          <w:sz w:val="24"/>
          <w:szCs w:val="24"/>
          <w:lang w:eastAsia="ru-RU"/>
        </w:rPr>
        <w:t xml:space="preserve"> в области управления имуществом, находящимся в </w:t>
      </w:r>
      <w:r>
        <w:rPr>
          <w:rFonts w:ascii="Arial" w:hAnsi="Arial" w:cs="Arial"/>
          <w:b/>
          <w:sz w:val="24"/>
          <w:szCs w:val="24"/>
          <w:lang w:eastAsia="ru-RU"/>
        </w:rPr>
        <w:t xml:space="preserve">муниципальной </w:t>
      </w:r>
      <w:r w:rsidRPr="00C5761A">
        <w:rPr>
          <w:rFonts w:ascii="Arial" w:hAnsi="Arial" w:cs="Arial"/>
          <w:b/>
          <w:sz w:val="24"/>
          <w:szCs w:val="24"/>
          <w:lang w:eastAsia="ru-RU"/>
        </w:rPr>
        <w:t xml:space="preserve">собственности муниципального района </w:t>
      </w:r>
    </w:p>
    <w:p w:rsidR="008038C0" w:rsidRPr="00C5761A" w:rsidRDefault="008038C0" w:rsidP="008038C0">
      <w:pPr>
        <w:autoSpaceDE w:val="0"/>
        <w:autoSpaceDN w:val="0"/>
        <w:adjustRightInd w:val="0"/>
        <w:ind w:firstLine="709"/>
        <w:jc w:val="both"/>
        <w:rPr>
          <w:rFonts w:ascii="Arial" w:hAnsi="Arial" w:cs="Arial"/>
          <w:sz w:val="24"/>
          <w:szCs w:val="24"/>
          <w:lang w:eastAsia="ru-RU"/>
        </w:rPr>
      </w:pPr>
    </w:p>
    <w:p w:rsidR="008038C0" w:rsidRPr="00C5761A" w:rsidRDefault="008038C0" w:rsidP="008038C0">
      <w:pPr>
        <w:autoSpaceDE w:val="0"/>
        <w:autoSpaceDN w:val="0"/>
        <w:adjustRightInd w:val="0"/>
        <w:ind w:firstLine="709"/>
        <w:jc w:val="both"/>
        <w:rPr>
          <w:rFonts w:ascii="Arial" w:hAnsi="Arial" w:cs="Arial"/>
          <w:sz w:val="24"/>
          <w:szCs w:val="24"/>
          <w:lang w:eastAsia="ru-RU"/>
        </w:rPr>
      </w:pPr>
      <w:r>
        <w:rPr>
          <w:rFonts w:ascii="Arial" w:hAnsi="Arial" w:cs="Arial"/>
          <w:sz w:val="24"/>
          <w:szCs w:val="24"/>
          <w:lang w:eastAsia="ru-RU"/>
        </w:rPr>
        <w:t xml:space="preserve"> А</w:t>
      </w:r>
      <w:r w:rsidRPr="00C5761A">
        <w:rPr>
          <w:rFonts w:ascii="Arial" w:hAnsi="Arial" w:cs="Arial"/>
          <w:sz w:val="24"/>
          <w:szCs w:val="24"/>
          <w:lang w:eastAsia="ru-RU"/>
        </w:rPr>
        <w:t xml:space="preserve">дминистрация </w:t>
      </w:r>
      <w:r>
        <w:rPr>
          <w:rFonts w:ascii="Arial" w:hAnsi="Arial" w:cs="Arial"/>
          <w:sz w:val="24"/>
          <w:szCs w:val="24"/>
          <w:lang w:eastAsia="ru-RU"/>
        </w:rPr>
        <w:t>района</w:t>
      </w:r>
      <w:r w:rsidRPr="00C5761A">
        <w:rPr>
          <w:rFonts w:ascii="Arial" w:hAnsi="Arial" w:cs="Arial"/>
          <w:sz w:val="24"/>
          <w:szCs w:val="24"/>
          <w:lang w:eastAsia="ru-RU"/>
        </w:rPr>
        <w:t xml:space="preserve"> в области управления имуществом, находящимся в </w:t>
      </w:r>
      <w:r>
        <w:rPr>
          <w:rFonts w:ascii="Arial" w:hAnsi="Arial" w:cs="Arial"/>
          <w:sz w:val="24"/>
          <w:szCs w:val="24"/>
          <w:lang w:eastAsia="ru-RU"/>
        </w:rPr>
        <w:t xml:space="preserve">муниципальной </w:t>
      </w:r>
      <w:r w:rsidRPr="00C5761A">
        <w:rPr>
          <w:rFonts w:ascii="Arial" w:hAnsi="Arial" w:cs="Arial"/>
          <w:sz w:val="24"/>
          <w:szCs w:val="24"/>
          <w:lang w:eastAsia="ru-RU"/>
        </w:rPr>
        <w:t>собственности муниципального района:</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 xml:space="preserve">1) осуществляет полномочия по владению, пользованию и распоряжению имуществом, находящимся в </w:t>
      </w:r>
      <w:r>
        <w:rPr>
          <w:rFonts w:ascii="Arial" w:hAnsi="Arial" w:cs="Arial"/>
          <w:sz w:val="24"/>
          <w:szCs w:val="24"/>
          <w:lang w:eastAsia="ru-RU"/>
        </w:rPr>
        <w:t xml:space="preserve">муниципальной </w:t>
      </w:r>
      <w:r w:rsidRPr="00C5761A">
        <w:rPr>
          <w:rFonts w:ascii="Arial" w:hAnsi="Arial" w:cs="Arial"/>
          <w:sz w:val="24"/>
          <w:szCs w:val="24"/>
          <w:lang w:eastAsia="ru-RU"/>
        </w:rPr>
        <w:t>собственности муниципального района (далее – муниципальная собственность, муниципальное имущество), в соответствии с федеральным законодательством, законами Тюменской области, муниципальными правовыми актами муниципального района;</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2) ведет в установленном порядке реестр муниципальной собственности;</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3) осуществляет учет объектов муниципальной собственности, в том числе учет муниципального жилищного фонда;</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lastRenderedPageBreak/>
        <w:t>4) осуществляет от имени муниципального района действия по регистрации права, а также перехода и (или) прекращения права муниципальной собственности;</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5) принимает решения о перепрофилировании имущества, находящегося в муниципальной собственности;</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6) осуществляет подготовку и реализацию планов приватизации имущества, находящегося в муниципальной собственности;</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 xml:space="preserve">7) определяет порядок предоставления жилых помещений муниципального специализированного жилищного фонда; </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8) до 1 января 2017 года предоставляет сотрудник</w:t>
      </w:r>
      <w:r>
        <w:rPr>
          <w:rFonts w:ascii="Arial" w:hAnsi="Arial" w:cs="Arial"/>
          <w:sz w:val="24"/>
          <w:szCs w:val="24"/>
          <w:lang w:eastAsia="ru-RU"/>
        </w:rPr>
        <w:t>ам</w:t>
      </w:r>
      <w:r w:rsidRPr="00C5761A">
        <w:rPr>
          <w:rFonts w:ascii="Arial" w:hAnsi="Arial" w:cs="Arial"/>
          <w:sz w:val="24"/>
          <w:szCs w:val="24"/>
          <w:lang w:eastAsia="ru-RU"/>
        </w:rPr>
        <w:t>, замещающ</w:t>
      </w:r>
      <w:r>
        <w:rPr>
          <w:rFonts w:ascii="Arial" w:hAnsi="Arial" w:cs="Arial"/>
          <w:sz w:val="24"/>
          <w:szCs w:val="24"/>
          <w:lang w:eastAsia="ru-RU"/>
        </w:rPr>
        <w:t xml:space="preserve">им </w:t>
      </w:r>
      <w:r w:rsidRPr="00C5761A">
        <w:rPr>
          <w:rFonts w:ascii="Arial" w:hAnsi="Arial" w:cs="Arial"/>
          <w:sz w:val="24"/>
          <w:szCs w:val="24"/>
          <w:lang w:eastAsia="ru-RU"/>
        </w:rPr>
        <w:t>должност</w:t>
      </w:r>
      <w:r>
        <w:rPr>
          <w:rFonts w:ascii="Arial" w:hAnsi="Arial" w:cs="Arial"/>
          <w:sz w:val="24"/>
          <w:szCs w:val="24"/>
          <w:lang w:eastAsia="ru-RU"/>
        </w:rPr>
        <w:t>и</w:t>
      </w:r>
      <w:r w:rsidRPr="00C5761A">
        <w:rPr>
          <w:rFonts w:ascii="Arial" w:hAnsi="Arial" w:cs="Arial"/>
          <w:sz w:val="24"/>
          <w:szCs w:val="24"/>
          <w:lang w:eastAsia="ru-RU"/>
        </w:rPr>
        <w:t xml:space="preserve"> участков</w:t>
      </w:r>
      <w:r>
        <w:rPr>
          <w:rFonts w:ascii="Arial" w:hAnsi="Arial" w:cs="Arial"/>
          <w:sz w:val="24"/>
          <w:szCs w:val="24"/>
          <w:lang w:eastAsia="ru-RU"/>
        </w:rPr>
        <w:t>ых</w:t>
      </w:r>
      <w:r w:rsidRPr="00C5761A">
        <w:rPr>
          <w:rFonts w:ascii="Arial" w:hAnsi="Arial" w:cs="Arial"/>
          <w:sz w:val="24"/>
          <w:szCs w:val="24"/>
          <w:lang w:eastAsia="ru-RU"/>
        </w:rPr>
        <w:t xml:space="preserve"> уполномоченн</w:t>
      </w:r>
      <w:r>
        <w:rPr>
          <w:rFonts w:ascii="Arial" w:hAnsi="Arial" w:cs="Arial"/>
          <w:sz w:val="24"/>
          <w:szCs w:val="24"/>
          <w:lang w:eastAsia="ru-RU"/>
        </w:rPr>
        <w:t>ых</w:t>
      </w:r>
      <w:r w:rsidRPr="00C5761A">
        <w:rPr>
          <w:rFonts w:ascii="Arial" w:hAnsi="Arial" w:cs="Arial"/>
          <w:sz w:val="24"/>
          <w:szCs w:val="24"/>
          <w:lang w:eastAsia="ru-RU"/>
        </w:rPr>
        <w:t xml:space="preserve"> полиции, и членам </w:t>
      </w:r>
      <w:r>
        <w:rPr>
          <w:rFonts w:ascii="Arial" w:hAnsi="Arial" w:cs="Arial"/>
          <w:sz w:val="24"/>
          <w:szCs w:val="24"/>
          <w:lang w:eastAsia="ru-RU"/>
        </w:rPr>
        <w:t>их</w:t>
      </w:r>
      <w:r w:rsidRPr="00C5761A">
        <w:rPr>
          <w:rFonts w:ascii="Arial" w:hAnsi="Arial" w:cs="Arial"/>
          <w:sz w:val="24"/>
          <w:szCs w:val="24"/>
          <w:lang w:eastAsia="ru-RU"/>
        </w:rPr>
        <w:t xml:space="preserve"> сем</w:t>
      </w:r>
      <w:r>
        <w:rPr>
          <w:rFonts w:ascii="Arial" w:hAnsi="Arial" w:cs="Arial"/>
          <w:sz w:val="24"/>
          <w:szCs w:val="24"/>
          <w:lang w:eastAsia="ru-RU"/>
        </w:rPr>
        <w:t>ей</w:t>
      </w:r>
      <w:r w:rsidRPr="00C5761A">
        <w:rPr>
          <w:rFonts w:ascii="Arial" w:hAnsi="Arial" w:cs="Arial"/>
          <w:sz w:val="24"/>
          <w:szCs w:val="24"/>
          <w:lang w:eastAsia="ru-RU"/>
        </w:rPr>
        <w:t xml:space="preserve"> жил</w:t>
      </w:r>
      <w:r>
        <w:rPr>
          <w:rFonts w:ascii="Arial" w:hAnsi="Arial" w:cs="Arial"/>
          <w:sz w:val="24"/>
          <w:szCs w:val="24"/>
          <w:lang w:eastAsia="ru-RU"/>
        </w:rPr>
        <w:t>ые</w:t>
      </w:r>
      <w:r w:rsidRPr="00C5761A">
        <w:rPr>
          <w:rFonts w:ascii="Arial" w:hAnsi="Arial" w:cs="Arial"/>
          <w:sz w:val="24"/>
          <w:szCs w:val="24"/>
          <w:lang w:eastAsia="ru-RU"/>
        </w:rPr>
        <w:t xml:space="preserve"> помещения на период выполнения сотрудниками обязанностей по указанным должностям;</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9) осуществляет функции и полномочия учредителя в отношении муниципальных предприятий и учреждений, финансовое обеспечение деятельности муниципальных казенных учреждений и финансовое обеспечение выполнения муниципального задания бюджетными и автономными муниципальными учреждениями;</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 xml:space="preserve">10) осуществляет </w:t>
      </w:r>
      <w:proofErr w:type="gramStart"/>
      <w:r w:rsidRPr="00C5761A">
        <w:rPr>
          <w:rFonts w:ascii="Arial" w:hAnsi="Arial" w:cs="Arial"/>
          <w:sz w:val="24"/>
          <w:szCs w:val="24"/>
          <w:lang w:eastAsia="ru-RU"/>
        </w:rPr>
        <w:t>контроль за</w:t>
      </w:r>
      <w:proofErr w:type="gramEnd"/>
      <w:r w:rsidRPr="00C5761A">
        <w:rPr>
          <w:rFonts w:ascii="Arial" w:hAnsi="Arial" w:cs="Arial"/>
          <w:sz w:val="24"/>
          <w:szCs w:val="24"/>
          <w:lang w:eastAsia="ru-RU"/>
        </w:rPr>
        <w:t xml:space="preserve"> законностью и эффективностью использования  и распоряжения муниципальным имуществом;</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11) осуществляет иные полномочия, отнесенные к компетенции органов местного самоуправления законодательством Российской Федерации и настоящим Уставом.</w:t>
      </w:r>
    </w:p>
    <w:p w:rsidR="008038C0" w:rsidRPr="00C5761A" w:rsidRDefault="008038C0" w:rsidP="008038C0">
      <w:pPr>
        <w:autoSpaceDE w:val="0"/>
        <w:autoSpaceDN w:val="0"/>
        <w:adjustRightInd w:val="0"/>
        <w:ind w:firstLine="709"/>
        <w:jc w:val="both"/>
        <w:rPr>
          <w:rFonts w:ascii="Arial" w:hAnsi="Arial" w:cs="Arial"/>
          <w:sz w:val="24"/>
          <w:szCs w:val="24"/>
          <w:lang w:eastAsia="ru-RU"/>
        </w:rPr>
      </w:pPr>
    </w:p>
    <w:p w:rsidR="008038C0" w:rsidRDefault="008038C0" w:rsidP="008038C0">
      <w:pPr>
        <w:autoSpaceDE w:val="0"/>
        <w:autoSpaceDN w:val="0"/>
        <w:adjustRightInd w:val="0"/>
        <w:ind w:firstLine="709"/>
        <w:jc w:val="both"/>
        <w:rPr>
          <w:rFonts w:ascii="Arial" w:hAnsi="Arial" w:cs="Arial"/>
          <w:b/>
          <w:sz w:val="24"/>
          <w:szCs w:val="24"/>
          <w:lang w:eastAsia="ru-RU"/>
        </w:rPr>
      </w:pPr>
      <w:r>
        <w:rPr>
          <w:rFonts w:ascii="Arial" w:hAnsi="Arial" w:cs="Arial"/>
          <w:sz w:val="24"/>
          <w:szCs w:val="24"/>
          <w:lang w:eastAsia="ru-RU"/>
        </w:rPr>
        <w:t>Статья  33</w:t>
      </w:r>
      <w:r w:rsidRPr="00C5761A">
        <w:rPr>
          <w:rFonts w:ascii="Arial" w:hAnsi="Arial" w:cs="Arial"/>
          <w:sz w:val="24"/>
          <w:szCs w:val="24"/>
          <w:lang w:eastAsia="ru-RU"/>
        </w:rPr>
        <w:t xml:space="preserve">. </w:t>
      </w:r>
      <w:r w:rsidRPr="00C5761A">
        <w:rPr>
          <w:rFonts w:ascii="Arial" w:hAnsi="Arial" w:cs="Arial"/>
          <w:b/>
          <w:sz w:val="24"/>
          <w:szCs w:val="24"/>
          <w:lang w:eastAsia="ru-RU"/>
        </w:rPr>
        <w:t>Полномочия администрации</w:t>
      </w:r>
      <w:r>
        <w:rPr>
          <w:rFonts w:ascii="Arial" w:hAnsi="Arial" w:cs="Arial"/>
          <w:b/>
          <w:sz w:val="24"/>
          <w:szCs w:val="24"/>
          <w:lang w:eastAsia="ru-RU"/>
        </w:rPr>
        <w:t xml:space="preserve"> </w:t>
      </w:r>
      <w:r w:rsidRPr="000C72D3">
        <w:rPr>
          <w:rFonts w:ascii="Arial" w:hAnsi="Arial" w:cs="Arial"/>
          <w:b/>
          <w:sz w:val="24"/>
          <w:szCs w:val="24"/>
          <w:lang w:eastAsia="ru-RU"/>
        </w:rPr>
        <w:t xml:space="preserve">района </w:t>
      </w:r>
      <w:r w:rsidRPr="00C5761A">
        <w:rPr>
          <w:rFonts w:ascii="Arial" w:hAnsi="Arial" w:cs="Arial"/>
          <w:b/>
          <w:sz w:val="24"/>
          <w:szCs w:val="24"/>
          <w:lang w:eastAsia="ru-RU"/>
        </w:rPr>
        <w:t>в области бюджета, финансов, экономического развития, развития малого и среднего предпринимательства</w:t>
      </w:r>
    </w:p>
    <w:p w:rsidR="008038C0" w:rsidRDefault="008038C0" w:rsidP="008038C0">
      <w:pPr>
        <w:autoSpaceDE w:val="0"/>
        <w:autoSpaceDN w:val="0"/>
        <w:adjustRightInd w:val="0"/>
        <w:ind w:firstLine="709"/>
        <w:jc w:val="both"/>
        <w:rPr>
          <w:rFonts w:ascii="Arial" w:hAnsi="Arial" w:cs="Arial"/>
          <w:sz w:val="24"/>
          <w:szCs w:val="24"/>
          <w:lang w:eastAsia="ru-RU"/>
        </w:rPr>
      </w:pPr>
    </w:p>
    <w:p w:rsidR="008038C0" w:rsidRPr="00A30C2B" w:rsidRDefault="008038C0" w:rsidP="008038C0">
      <w:pPr>
        <w:ind w:firstLine="709"/>
        <w:rPr>
          <w:rFonts w:ascii="Arial" w:hAnsi="Arial" w:cs="Arial"/>
          <w:sz w:val="24"/>
          <w:szCs w:val="24"/>
        </w:rPr>
      </w:pPr>
      <w:r w:rsidRPr="00A30C2B">
        <w:rPr>
          <w:rFonts w:ascii="Arial" w:hAnsi="Arial" w:cs="Arial"/>
          <w:sz w:val="24"/>
          <w:szCs w:val="24"/>
        </w:rPr>
        <w:t>1. Администрация района в сфере бюджета и  финансов осуществляет:</w:t>
      </w:r>
    </w:p>
    <w:p w:rsidR="008038C0" w:rsidRPr="00A30C2B" w:rsidRDefault="008038C0" w:rsidP="008038C0">
      <w:pPr>
        <w:ind w:firstLine="709"/>
        <w:rPr>
          <w:rFonts w:ascii="Arial" w:hAnsi="Arial" w:cs="Arial"/>
          <w:sz w:val="24"/>
          <w:szCs w:val="24"/>
        </w:rPr>
      </w:pPr>
      <w:r w:rsidRPr="00A30C2B">
        <w:rPr>
          <w:rFonts w:ascii="Arial" w:hAnsi="Arial" w:cs="Arial"/>
          <w:sz w:val="24"/>
          <w:szCs w:val="24"/>
        </w:rPr>
        <w:t>1) разработку и реализацию основных направлений бюджетной и налоговой политики муниципального района;</w:t>
      </w:r>
    </w:p>
    <w:p w:rsidR="008038C0" w:rsidRPr="00A30C2B" w:rsidRDefault="008038C0" w:rsidP="008038C0">
      <w:pPr>
        <w:ind w:firstLine="709"/>
        <w:rPr>
          <w:rFonts w:ascii="Arial" w:hAnsi="Arial" w:cs="Arial"/>
          <w:sz w:val="24"/>
          <w:szCs w:val="24"/>
        </w:rPr>
      </w:pPr>
      <w:r w:rsidRPr="00A30C2B">
        <w:rPr>
          <w:rFonts w:ascii="Arial" w:hAnsi="Arial" w:cs="Arial"/>
          <w:sz w:val="24"/>
          <w:szCs w:val="24"/>
        </w:rPr>
        <w:t>2) составление бюджета муниципального района и отчетов о его исполнении;</w:t>
      </w:r>
    </w:p>
    <w:p w:rsidR="008038C0" w:rsidRPr="00A30C2B" w:rsidRDefault="008038C0" w:rsidP="008038C0">
      <w:pPr>
        <w:ind w:firstLine="709"/>
        <w:rPr>
          <w:rFonts w:ascii="Arial" w:hAnsi="Arial" w:cs="Arial"/>
          <w:sz w:val="24"/>
          <w:szCs w:val="24"/>
        </w:rPr>
      </w:pPr>
      <w:r w:rsidRPr="00A30C2B">
        <w:rPr>
          <w:rFonts w:ascii="Arial" w:hAnsi="Arial" w:cs="Arial"/>
          <w:sz w:val="24"/>
          <w:szCs w:val="24"/>
        </w:rPr>
        <w:t>3) исполнение бюджета муниципального района;</w:t>
      </w:r>
    </w:p>
    <w:p w:rsidR="008038C0" w:rsidRPr="00A30C2B" w:rsidRDefault="008038C0" w:rsidP="008038C0">
      <w:pPr>
        <w:ind w:firstLine="709"/>
        <w:rPr>
          <w:rFonts w:ascii="Arial" w:hAnsi="Arial" w:cs="Arial"/>
          <w:sz w:val="24"/>
          <w:szCs w:val="24"/>
        </w:rPr>
      </w:pPr>
      <w:r w:rsidRPr="00A30C2B">
        <w:rPr>
          <w:rFonts w:ascii="Arial" w:hAnsi="Arial" w:cs="Arial"/>
          <w:sz w:val="24"/>
          <w:szCs w:val="24"/>
        </w:rPr>
        <w:t>4) направление ежеквартальных отчетов, представление годового отчета об исполнении бюджета муниципального района для утверждения в Думу района;</w:t>
      </w:r>
    </w:p>
    <w:p w:rsidR="008038C0" w:rsidRPr="00A30C2B" w:rsidRDefault="008038C0" w:rsidP="008038C0">
      <w:pPr>
        <w:ind w:firstLine="709"/>
        <w:rPr>
          <w:rFonts w:ascii="Arial" w:hAnsi="Arial" w:cs="Arial"/>
          <w:sz w:val="24"/>
          <w:szCs w:val="24"/>
        </w:rPr>
      </w:pPr>
      <w:r w:rsidRPr="00A30C2B">
        <w:rPr>
          <w:rFonts w:ascii="Arial" w:hAnsi="Arial" w:cs="Arial"/>
          <w:sz w:val="24"/>
          <w:szCs w:val="24"/>
        </w:rPr>
        <w:t>5) предоставление муниципальных гарантий, предоставление бюджетных кредитов;</w:t>
      </w:r>
    </w:p>
    <w:p w:rsidR="008038C0" w:rsidRPr="00A30C2B" w:rsidRDefault="008038C0" w:rsidP="008038C0">
      <w:pPr>
        <w:ind w:firstLine="709"/>
        <w:rPr>
          <w:rFonts w:ascii="Arial" w:hAnsi="Arial" w:cs="Arial"/>
          <w:sz w:val="24"/>
          <w:szCs w:val="24"/>
        </w:rPr>
      </w:pPr>
      <w:r w:rsidRPr="00A30C2B">
        <w:rPr>
          <w:rFonts w:ascii="Arial" w:hAnsi="Arial" w:cs="Arial"/>
          <w:sz w:val="24"/>
          <w:szCs w:val="24"/>
        </w:rPr>
        <w:t>6) установление, детализацию и определение порядка применения бюджетной классификации Российской Федерации в части, относящейся к бюджету муниципального района;</w:t>
      </w:r>
    </w:p>
    <w:p w:rsidR="008038C0" w:rsidRPr="00A30C2B" w:rsidRDefault="008038C0" w:rsidP="008038C0">
      <w:pPr>
        <w:ind w:firstLine="709"/>
        <w:rPr>
          <w:rFonts w:ascii="Arial" w:hAnsi="Arial" w:cs="Arial"/>
          <w:sz w:val="24"/>
          <w:szCs w:val="24"/>
        </w:rPr>
      </w:pPr>
      <w:r w:rsidRPr="00A30C2B">
        <w:rPr>
          <w:rFonts w:ascii="Arial" w:hAnsi="Arial" w:cs="Arial"/>
          <w:sz w:val="24"/>
          <w:szCs w:val="24"/>
        </w:rPr>
        <w:t>7) финансовый контроль за целевым и эффективным использованием бюджетных средств;</w:t>
      </w:r>
    </w:p>
    <w:p w:rsidR="008038C0" w:rsidRPr="00A30C2B" w:rsidRDefault="008038C0" w:rsidP="008038C0">
      <w:pPr>
        <w:ind w:firstLine="709"/>
        <w:rPr>
          <w:rFonts w:ascii="Arial" w:hAnsi="Arial" w:cs="Arial"/>
          <w:sz w:val="24"/>
          <w:szCs w:val="24"/>
        </w:rPr>
      </w:pPr>
      <w:r w:rsidRPr="00A30C2B">
        <w:rPr>
          <w:rFonts w:ascii="Arial" w:hAnsi="Arial" w:cs="Arial"/>
          <w:sz w:val="24"/>
          <w:szCs w:val="24"/>
        </w:rPr>
        <w:t xml:space="preserve">8) </w:t>
      </w:r>
      <w:proofErr w:type="gramStart"/>
      <w:r w:rsidRPr="00A30C2B">
        <w:rPr>
          <w:rFonts w:ascii="Arial" w:hAnsi="Arial" w:cs="Arial"/>
          <w:sz w:val="24"/>
          <w:szCs w:val="24"/>
        </w:rPr>
        <w:t>контроль за</w:t>
      </w:r>
      <w:proofErr w:type="gramEnd"/>
      <w:r w:rsidRPr="00A30C2B">
        <w:rPr>
          <w:rFonts w:ascii="Arial" w:hAnsi="Arial" w:cs="Arial"/>
          <w:sz w:val="24"/>
          <w:szCs w:val="24"/>
        </w:rPr>
        <w:t xml:space="preserve"> соблюдением установленного порядка ведения бухгалтерского учета и составления отчетности по исполнению бюджета муниципального района;</w:t>
      </w:r>
    </w:p>
    <w:p w:rsidR="008038C0" w:rsidRPr="00A30C2B" w:rsidRDefault="008038C0" w:rsidP="008038C0">
      <w:pPr>
        <w:ind w:firstLine="709"/>
        <w:rPr>
          <w:rFonts w:ascii="Arial" w:hAnsi="Arial" w:cs="Arial"/>
          <w:sz w:val="24"/>
          <w:szCs w:val="24"/>
        </w:rPr>
      </w:pPr>
      <w:r w:rsidRPr="00A30C2B">
        <w:rPr>
          <w:rFonts w:ascii="Arial" w:hAnsi="Arial" w:cs="Arial"/>
          <w:sz w:val="24"/>
          <w:szCs w:val="24"/>
        </w:rPr>
        <w:t xml:space="preserve">9) разработку порядка и формирование, обеспечение размещения, исполнение и </w:t>
      </w:r>
      <w:proofErr w:type="gramStart"/>
      <w:r w:rsidRPr="00A30C2B">
        <w:rPr>
          <w:rFonts w:ascii="Arial" w:hAnsi="Arial" w:cs="Arial"/>
          <w:sz w:val="24"/>
          <w:szCs w:val="24"/>
        </w:rPr>
        <w:t>контроль за</w:t>
      </w:r>
      <w:proofErr w:type="gramEnd"/>
      <w:r w:rsidRPr="00A30C2B">
        <w:rPr>
          <w:rFonts w:ascii="Arial" w:hAnsi="Arial" w:cs="Arial"/>
          <w:sz w:val="24"/>
          <w:szCs w:val="24"/>
        </w:rPr>
        <w:t xml:space="preserve"> исполнением муниципального заказа на территории муниципального района;</w:t>
      </w:r>
    </w:p>
    <w:p w:rsidR="008038C0" w:rsidRPr="00A30C2B" w:rsidRDefault="008038C0" w:rsidP="008038C0">
      <w:pPr>
        <w:ind w:firstLine="709"/>
        <w:rPr>
          <w:rFonts w:ascii="Arial" w:hAnsi="Arial" w:cs="Arial"/>
          <w:sz w:val="24"/>
          <w:szCs w:val="24"/>
        </w:rPr>
      </w:pPr>
      <w:r w:rsidRPr="00A30C2B">
        <w:rPr>
          <w:rFonts w:ascii="Arial" w:hAnsi="Arial" w:cs="Arial"/>
          <w:sz w:val="24"/>
          <w:szCs w:val="24"/>
        </w:rPr>
        <w:t>10) установление муниципальных минимальных социальных стандартов и других нормативов расходов бюджета муниципального района на решение вопросов местного значения;</w:t>
      </w:r>
    </w:p>
    <w:p w:rsidR="008038C0" w:rsidRPr="00A30C2B" w:rsidRDefault="008038C0" w:rsidP="008038C0">
      <w:pPr>
        <w:ind w:firstLine="709"/>
        <w:rPr>
          <w:rFonts w:ascii="Arial" w:hAnsi="Arial" w:cs="Arial"/>
          <w:sz w:val="24"/>
          <w:szCs w:val="24"/>
        </w:rPr>
      </w:pPr>
      <w:r w:rsidRPr="00A30C2B">
        <w:rPr>
          <w:rFonts w:ascii="Arial" w:hAnsi="Arial" w:cs="Arial"/>
          <w:sz w:val="24"/>
          <w:szCs w:val="24"/>
        </w:rPr>
        <w:lastRenderedPageBreak/>
        <w:t>11) создание муниципальных предприятий и учреждений, финансовое обеспечение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w:t>
      </w:r>
    </w:p>
    <w:p w:rsidR="008038C0" w:rsidRPr="00A30C2B" w:rsidRDefault="008038C0" w:rsidP="008038C0">
      <w:pPr>
        <w:ind w:firstLine="709"/>
        <w:rPr>
          <w:rFonts w:ascii="Arial" w:hAnsi="Arial" w:cs="Arial"/>
          <w:sz w:val="24"/>
          <w:szCs w:val="24"/>
        </w:rPr>
      </w:pPr>
      <w:r w:rsidRPr="00A30C2B">
        <w:rPr>
          <w:rFonts w:ascii="Arial" w:hAnsi="Arial" w:cs="Arial"/>
          <w:sz w:val="24"/>
          <w:szCs w:val="24"/>
        </w:rPr>
        <w:t>12) предоставление дотаций из бюджета муниципального района на выравнивание уровня бюджетной обеспеченности поселений, входящих в состав муниципального района, на основании муниципального правового акта Думы района, принимаемого в соответствии с Бюджетным кодексом Российской Федерации и законами Тюменской области;</w:t>
      </w:r>
    </w:p>
    <w:p w:rsidR="008038C0" w:rsidRPr="00A30C2B" w:rsidRDefault="008038C0" w:rsidP="008038C0">
      <w:pPr>
        <w:ind w:firstLine="709"/>
        <w:rPr>
          <w:rFonts w:ascii="Arial" w:hAnsi="Arial" w:cs="Arial"/>
          <w:sz w:val="24"/>
          <w:szCs w:val="24"/>
        </w:rPr>
      </w:pPr>
      <w:r w:rsidRPr="00A30C2B">
        <w:rPr>
          <w:rFonts w:ascii="Arial" w:hAnsi="Arial" w:cs="Arial"/>
          <w:sz w:val="24"/>
          <w:szCs w:val="24"/>
        </w:rPr>
        <w:t>13) использование программно-целевого метода бюджетирования;</w:t>
      </w:r>
    </w:p>
    <w:p w:rsidR="008038C0" w:rsidRPr="00A30C2B" w:rsidRDefault="008038C0" w:rsidP="008038C0">
      <w:pPr>
        <w:ind w:firstLine="709"/>
        <w:rPr>
          <w:rFonts w:ascii="Arial" w:hAnsi="Arial" w:cs="Arial"/>
          <w:sz w:val="24"/>
          <w:szCs w:val="24"/>
        </w:rPr>
      </w:pPr>
      <w:r w:rsidRPr="00A30C2B">
        <w:rPr>
          <w:rFonts w:ascii="Arial" w:hAnsi="Arial" w:cs="Arial"/>
          <w:sz w:val="24"/>
          <w:szCs w:val="24"/>
        </w:rPr>
        <w:t>14) осуществление муниципальных заимствований.</w:t>
      </w:r>
    </w:p>
    <w:p w:rsidR="008038C0" w:rsidRPr="00A30C2B" w:rsidRDefault="008038C0" w:rsidP="008038C0">
      <w:pPr>
        <w:ind w:firstLine="709"/>
        <w:rPr>
          <w:rFonts w:ascii="Arial" w:hAnsi="Arial" w:cs="Arial"/>
          <w:sz w:val="24"/>
          <w:szCs w:val="24"/>
        </w:rPr>
      </w:pPr>
      <w:r w:rsidRPr="00A30C2B">
        <w:rPr>
          <w:rFonts w:ascii="Arial" w:hAnsi="Arial" w:cs="Arial"/>
          <w:sz w:val="24"/>
          <w:szCs w:val="24"/>
        </w:rPr>
        <w:t>2. Администрация района в сфере экономического развития осуществляет:</w:t>
      </w:r>
    </w:p>
    <w:p w:rsidR="008038C0" w:rsidRPr="00A30C2B" w:rsidRDefault="008038C0" w:rsidP="008038C0">
      <w:pPr>
        <w:ind w:firstLine="709"/>
        <w:rPr>
          <w:rFonts w:ascii="Arial" w:hAnsi="Arial" w:cs="Arial"/>
          <w:sz w:val="24"/>
          <w:szCs w:val="24"/>
        </w:rPr>
      </w:pPr>
      <w:r w:rsidRPr="00A30C2B">
        <w:rPr>
          <w:rFonts w:ascii="Arial" w:hAnsi="Arial" w:cs="Arial"/>
          <w:sz w:val="24"/>
          <w:szCs w:val="24"/>
        </w:rPr>
        <w:t>1) организацию выполнения планов и программ комплексного социально-экономического развития муниципального района, а также организацию и осуществление сбора статистических показателей, характеризующих состояние экономики и социальной сферы муниципального района, и предоставление указанных данных органам государственной власти в порядке, установленном Правительством Российской Федерации;</w:t>
      </w:r>
    </w:p>
    <w:p w:rsidR="008038C0" w:rsidRPr="00A30C2B" w:rsidRDefault="008038C0" w:rsidP="008038C0">
      <w:pPr>
        <w:ind w:firstLine="709"/>
        <w:rPr>
          <w:rFonts w:ascii="Arial" w:hAnsi="Arial" w:cs="Arial"/>
          <w:sz w:val="24"/>
          <w:szCs w:val="24"/>
        </w:rPr>
      </w:pPr>
      <w:r w:rsidRPr="00A30C2B">
        <w:rPr>
          <w:rFonts w:ascii="Arial" w:hAnsi="Arial" w:cs="Arial"/>
          <w:sz w:val="24"/>
          <w:szCs w:val="24"/>
        </w:rPr>
        <w:t>2) создание условий для комплексного социально-экономического развития муниципального района;</w:t>
      </w:r>
    </w:p>
    <w:p w:rsidR="008038C0" w:rsidRPr="00A30C2B" w:rsidRDefault="008038C0" w:rsidP="008038C0">
      <w:pPr>
        <w:ind w:firstLine="709"/>
        <w:rPr>
          <w:rFonts w:ascii="Arial" w:hAnsi="Arial" w:cs="Arial"/>
          <w:sz w:val="24"/>
          <w:szCs w:val="24"/>
        </w:rPr>
      </w:pPr>
      <w:r w:rsidRPr="00A30C2B">
        <w:rPr>
          <w:rFonts w:ascii="Arial" w:hAnsi="Arial" w:cs="Arial"/>
          <w:sz w:val="24"/>
          <w:szCs w:val="24"/>
        </w:rPr>
        <w:t>3) разработку проектов планов и программ развития муниципального района, организацию их исполнения, а также подготовку отчетов об их исполнении;</w:t>
      </w:r>
    </w:p>
    <w:p w:rsidR="008038C0" w:rsidRPr="00A30C2B" w:rsidRDefault="008038C0" w:rsidP="008038C0">
      <w:pPr>
        <w:ind w:firstLine="709"/>
        <w:rPr>
          <w:rFonts w:ascii="Arial" w:hAnsi="Arial" w:cs="Arial"/>
          <w:sz w:val="24"/>
          <w:szCs w:val="24"/>
        </w:rPr>
      </w:pPr>
      <w:r w:rsidRPr="00A30C2B">
        <w:rPr>
          <w:rFonts w:ascii="Arial" w:hAnsi="Arial" w:cs="Arial"/>
          <w:sz w:val="24"/>
          <w:szCs w:val="24"/>
        </w:rPr>
        <w:t>4) разработку прогноза социально-экономического развития муниципального района;</w:t>
      </w:r>
    </w:p>
    <w:p w:rsidR="008038C0" w:rsidRPr="00A30C2B" w:rsidRDefault="008038C0" w:rsidP="008038C0">
      <w:pPr>
        <w:ind w:firstLine="709"/>
        <w:rPr>
          <w:rFonts w:ascii="Arial" w:hAnsi="Arial" w:cs="Arial"/>
          <w:sz w:val="24"/>
          <w:szCs w:val="24"/>
        </w:rPr>
      </w:pPr>
      <w:r w:rsidRPr="00A30C2B">
        <w:rPr>
          <w:rFonts w:ascii="Arial" w:hAnsi="Arial" w:cs="Arial"/>
          <w:sz w:val="24"/>
          <w:szCs w:val="24"/>
        </w:rPr>
        <w:t>5) разработку, утверждение и реализацию долгосрочных целевых и ведомственных целевых программ в порядке, установленном администрацией района;</w:t>
      </w:r>
    </w:p>
    <w:p w:rsidR="008038C0" w:rsidRPr="00A30C2B" w:rsidRDefault="008038C0" w:rsidP="008038C0">
      <w:pPr>
        <w:ind w:firstLine="709"/>
        <w:rPr>
          <w:rFonts w:ascii="Arial" w:hAnsi="Arial" w:cs="Arial"/>
          <w:sz w:val="24"/>
          <w:szCs w:val="24"/>
        </w:rPr>
      </w:pPr>
      <w:r w:rsidRPr="00A30C2B">
        <w:rPr>
          <w:rFonts w:ascii="Arial" w:hAnsi="Arial" w:cs="Arial"/>
          <w:sz w:val="24"/>
          <w:szCs w:val="24"/>
        </w:rPr>
        <w:t>6) определение и реализацию мероприятий, направленных на повышение ценовой и территориальной доступности товаров и услуг;</w:t>
      </w:r>
    </w:p>
    <w:p w:rsidR="008038C0" w:rsidRPr="00A30C2B" w:rsidRDefault="008038C0" w:rsidP="008038C0">
      <w:pPr>
        <w:ind w:firstLine="709"/>
        <w:rPr>
          <w:rFonts w:ascii="Arial" w:hAnsi="Arial" w:cs="Arial"/>
          <w:sz w:val="24"/>
          <w:szCs w:val="24"/>
        </w:rPr>
      </w:pPr>
      <w:r w:rsidRPr="00A30C2B">
        <w:rPr>
          <w:rFonts w:ascii="Arial" w:hAnsi="Arial" w:cs="Arial"/>
          <w:sz w:val="24"/>
          <w:szCs w:val="24"/>
        </w:rPr>
        <w:t>7) содействие развитию на территории муниципального района современной торговой инфраструктуры;</w:t>
      </w:r>
    </w:p>
    <w:p w:rsidR="008038C0" w:rsidRPr="00A30C2B" w:rsidRDefault="008038C0" w:rsidP="008038C0">
      <w:pPr>
        <w:ind w:firstLine="709"/>
        <w:rPr>
          <w:rFonts w:ascii="Arial" w:hAnsi="Arial" w:cs="Arial"/>
          <w:sz w:val="24"/>
          <w:szCs w:val="24"/>
        </w:rPr>
      </w:pPr>
      <w:r w:rsidRPr="00A30C2B">
        <w:rPr>
          <w:rFonts w:ascii="Arial" w:hAnsi="Arial" w:cs="Arial"/>
          <w:sz w:val="24"/>
          <w:szCs w:val="24"/>
        </w:rPr>
        <w:t>8) содействие развитию внутренней торговли с преимущественной ориентацией на местных товаропроизводителей;</w:t>
      </w:r>
    </w:p>
    <w:p w:rsidR="008038C0" w:rsidRPr="00A30C2B" w:rsidRDefault="008038C0" w:rsidP="008038C0">
      <w:pPr>
        <w:ind w:firstLine="709"/>
        <w:rPr>
          <w:rFonts w:ascii="Arial" w:hAnsi="Arial" w:cs="Arial"/>
          <w:sz w:val="24"/>
          <w:szCs w:val="24"/>
        </w:rPr>
      </w:pPr>
      <w:r w:rsidRPr="00A30C2B">
        <w:rPr>
          <w:rFonts w:ascii="Arial" w:hAnsi="Arial" w:cs="Arial"/>
          <w:sz w:val="24"/>
          <w:szCs w:val="24"/>
        </w:rPr>
        <w:t>9) анализ задолженности по выплате заработной платы на предприятиях, зарегистрированных на территории муниципального района;</w:t>
      </w:r>
    </w:p>
    <w:p w:rsidR="008038C0" w:rsidRPr="00A30C2B" w:rsidRDefault="008038C0" w:rsidP="008038C0">
      <w:pPr>
        <w:ind w:firstLine="709"/>
        <w:rPr>
          <w:rFonts w:ascii="Arial" w:hAnsi="Arial" w:cs="Arial"/>
          <w:sz w:val="24"/>
          <w:szCs w:val="24"/>
        </w:rPr>
      </w:pPr>
      <w:r w:rsidRPr="00A30C2B">
        <w:rPr>
          <w:rFonts w:ascii="Arial" w:hAnsi="Arial" w:cs="Arial"/>
          <w:sz w:val="24"/>
          <w:szCs w:val="24"/>
        </w:rPr>
        <w:t>10) организацию работы комиссии по вопросам оплаты труда.</w:t>
      </w:r>
    </w:p>
    <w:p w:rsidR="008038C0" w:rsidRPr="00A30C2B" w:rsidRDefault="008038C0" w:rsidP="008038C0">
      <w:pPr>
        <w:ind w:firstLine="709"/>
        <w:rPr>
          <w:rFonts w:ascii="Arial" w:hAnsi="Arial" w:cs="Arial"/>
          <w:sz w:val="24"/>
          <w:szCs w:val="24"/>
        </w:rPr>
      </w:pPr>
      <w:r w:rsidRPr="00A30C2B">
        <w:rPr>
          <w:rFonts w:ascii="Arial" w:hAnsi="Arial" w:cs="Arial"/>
          <w:sz w:val="24"/>
          <w:szCs w:val="24"/>
        </w:rPr>
        <w:t>3. Администрация района в сфере развития малого и среднего предпринимательства и инвестиционной деятельности осуществляет:</w:t>
      </w:r>
    </w:p>
    <w:p w:rsidR="008038C0" w:rsidRPr="00A30C2B" w:rsidRDefault="008038C0" w:rsidP="008038C0">
      <w:pPr>
        <w:ind w:firstLine="709"/>
        <w:rPr>
          <w:rFonts w:ascii="Arial" w:hAnsi="Arial" w:cs="Arial"/>
          <w:sz w:val="24"/>
          <w:szCs w:val="24"/>
        </w:rPr>
      </w:pPr>
      <w:r w:rsidRPr="00A30C2B">
        <w:rPr>
          <w:rFonts w:ascii="Arial" w:hAnsi="Arial" w:cs="Arial"/>
          <w:sz w:val="24"/>
          <w:szCs w:val="24"/>
        </w:rPr>
        <w:t>1) анализ финансовых, экономических, социальных и иных показателей развития малого и среднего предпринимательства и эффективности применения мер по его развитию, прогноз развития малого и среднего предпринимательства на территории муниципального района;</w:t>
      </w:r>
    </w:p>
    <w:p w:rsidR="008038C0" w:rsidRPr="00A30C2B" w:rsidRDefault="008038C0" w:rsidP="008038C0">
      <w:pPr>
        <w:ind w:firstLine="709"/>
        <w:rPr>
          <w:rFonts w:ascii="Arial" w:hAnsi="Arial" w:cs="Arial"/>
          <w:sz w:val="24"/>
          <w:szCs w:val="24"/>
        </w:rPr>
      </w:pPr>
      <w:r w:rsidRPr="00A30C2B">
        <w:rPr>
          <w:rFonts w:ascii="Arial" w:hAnsi="Arial" w:cs="Arial"/>
          <w:sz w:val="24"/>
          <w:szCs w:val="24"/>
        </w:rPr>
        <w:t>2) формирование инфраструктуры поддержки субъектов малого и среднего предпринимательства на территории муниципального района и обеспечение ее деятельности;</w:t>
      </w:r>
    </w:p>
    <w:p w:rsidR="008038C0" w:rsidRPr="00A30C2B" w:rsidRDefault="008038C0" w:rsidP="008038C0">
      <w:pPr>
        <w:ind w:firstLine="709"/>
        <w:rPr>
          <w:rFonts w:ascii="Arial" w:hAnsi="Arial" w:cs="Arial"/>
          <w:sz w:val="24"/>
          <w:szCs w:val="24"/>
        </w:rPr>
      </w:pPr>
      <w:r w:rsidRPr="00A30C2B">
        <w:rPr>
          <w:rFonts w:ascii="Arial" w:hAnsi="Arial" w:cs="Arial"/>
          <w:sz w:val="24"/>
          <w:szCs w:val="24"/>
        </w:rPr>
        <w:t>3) содействие деятельности некоммерческих организаций, выражающих интересы субъектов малого и среднего предпринимательства, и структурных подразделений указанных организаций;</w:t>
      </w:r>
    </w:p>
    <w:p w:rsidR="008038C0" w:rsidRPr="00A30C2B" w:rsidRDefault="008038C0" w:rsidP="008038C0">
      <w:pPr>
        <w:ind w:firstLine="709"/>
        <w:rPr>
          <w:rFonts w:ascii="Arial" w:hAnsi="Arial" w:cs="Arial"/>
          <w:sz w:val="24"/>
          <w:szCs w:val="24"/>
        </w:rPr>
      </w:pPr>
      <w:r w:rsidRPr="00A30C2B">
        <w:rPr>
          <w:rFonts w:ascii="Arial" w:hAnsi="Arial" w:cs="Arial"/>
          <w:sz w:val="24"/>
          <w:szCs w:val="24"/>
        </w:rPr>
        <w:t xml:space="preserve">4) образование координационных или совещательных органов в области развития малого и среднего предпринимательства, а также по выработке единой </w:t>
      </w:r>
      <w:r w:rsidRPr="00A30C2B">
        <w:rPr>
          <w:rFonts w:ascii="Arial" w:hAnsi="Arial" w:cs="Arial"/>
          <w:sz w:val="24"/>
          <w:szCs w:val="24"/>
        </w:rPr>
        <w:lastRenderedPageBreak/>
        <w:t>инвестиционной политики в сфере строительства, жилищно-коммунального хозяйства, промышленности и сельского хозяйства;</w:t>
      </w:r>
    </w:p>
    <w:p w:rsidR="008038C0" w:rsidRPr="00A30C2B" w:rsidRDefault="008038C0" w:rsidP="008038C0">
      <w:pPr>
        <w:ind w:firstLine="709"/>
        <w:rPr>
          <w:rFonts w:ascii="Arial" w:hAnsi="Arial" w:cs="Arial"/>
          <w:sz w:val="24"/>
          <w:szCs w:val="24"/>
        </w:rPr>
      </w:pPr>
      <w:r w:rsidRPr="00A30C2B">
        <w:rPr>
          <w:rFonts w:ascii="Arial" w:hAnsi="Arial" w:cs="Arial"/>
          <w:sz w:val="24"/>
          <w:szCs w:val="24"/>
        </w:rPr>
        <w:t>5) гарантирование всем субъектам инвестиционной деятельности обеспечения равных прав при осуществлении инвестиционной деятельности, гласность в обсуждении инвестиционных проектов, стабильность прав субъек</w:t>
      </w:r>
      <w:r>
        <w:rPr>
          <w:rFonts w:ascii="Arial" w:hAnsi="Arial" w:cs="Arial"/>
          <w:sz w:val="24"/>
          <w:szCs w:val="24"/>
        </w:rPr>
        <w:t>тов инвестиционной деятельности;</w:t>
      </w:r>
    </w:p>
    <w:p w:rsidR="008038C0" w:rsidRPr="00A30C2B" w:rsidRDefault="008038C0" w:rsidP="008038C0">
      <w:pPr>
        <w:ind w:firstLine="709"/>
        <w:rPr>
          <w:rFonts w:ascii="Arial" w:hAnsi="Arial" w:cs="Arial"/>
          <w:sz w:val="24"/>
          <w:szCs w:val="24"/>
        </w:rPr>
      </w:pPr>
      <w:r w:rsidRPr="00A30C2B">
        <w:rPr>
          <w:rFonts w:ascii="Arial" w:hAnsi="Arial" w:cs="Arial"/>
          <w:sz w:val="24"/>
          <w:szCs w:val="24"/>
        </w:rPr>
        <w:t>6) создание благоприятных условий для развития инвестиционной деятельности, осуществляемой в форме капитальных вложений.</w:t>
      </w:r>
    </w:p>
    <w:p w:rsidR="008038C0" w:rsidRPr="00C5761A" w:rsidRDefault="008038C0" w:rsidP="008038C0">
      <w:pPr>
        <w:autoSpaceDE w:val="0"/>
        <w:autoSpaceDN w:val="0"/>
        <w:adjustRightInd w:val="0"/>
        <w:ind w:firstLine="709"/>
        <w:jc w:val="both"/>
        <w:rPr>
          <w:rFonts w:ascii="Arial" w:hAnsi="Arial" w:cs="Arial"/>
          <w:sz w:val="24"/>
          <w:szCs w:val="24"/>
          <w:lang w:eastAsia="ru-RU"/>
        </w:rPr>
      </w:pPr>
    </w:p>
    <w:p w:rsidR="008038C0" w:rsidRPr="00C5761A" w:rsidRDefault="008038C0" w:rsidP="008038C0">
      <w:pPr>
        <w:autoSpaceDE w:val="0"/>
        <w:autoSpaceDN w:val="0"/>
        <w:adjustRightInd w:val="0"/>
        <w:ind w:firstLine="709"/>
        <w:jc w:val="both"/>
        <w:rPr>
          <w:rFonts w:ascii="Arial" w:hAnsi="Arial" w:cs="Arial"/>
          <w:sz w:val="24"/>
          <w:szCs w:val="24"/>
          <w:lang w:eastAsia="ru-RU"/>
        </w:rPr>
      </w:pPr>
      <w:r>
        <w:rPr>
          <w:rFonts w:ascii="Arial" w:hAnsi="Arial" w:cs="Arial"/>
          <w:sz w:val="24"/>
          <w:szCs w:val="24"/>
          <w:lang w:eastAsia="ru-RU"/>
        </w:rPr>
        <w:t>Статья 34</w:t>
      </w:r>
      <w:r w:rsidRPr="00C5761A">
        <w:rPr>
          <w:rFonts w:ascii="Arial" w:hAnsi="Arial" w:cs="Arial"/>
          <w:sz w:val="24"/>
          <w:szCs w:val="24"/>
          <w:lang w:eastAsia="ru-RU"/>
        </w:rPr>
        <w:t xml:space="preserve">. </w:t>
      </w:r>
      <w:r w:rsidRPr="00C5761A">
        <w:rPr>
          <w:rFonts w:ascii="Arial" w:hAnsi="Arial" w:cs="Arial"/>
          <w:b/>
          <w:sz w:val="24"/>
          <w:szCs w:val="24"/>
          <w:lang w:eastAsia="ru-RU"/>
        </w:rPr>
        <w:t xml:space="preserve">Полномочия </w:t>
      </w:r>
      <w:r w:rsidRPr="000C72D3">
        <w:rPr>
          <w:rFonts w:ascii="Arial" w:hAnsi="Arial" w:cs="Arial"/>
          <w:b/>
          <w:sz w:val="24"/>
          <w:szCs w:val="24"/>
          <w:lang w:eastAsia="ru-RU"/>
        </w:rPr>
        <w:t>администрации района</w:t>
      </w:r>
      <w:r w:rsidRPr="00C5761A">
        <w:rPr>
          <w:rFonts w:ascii="Arial" w:hAnsi="Arial" w:cs="Arial"/>
          <w:b/>
          <w:sz w:val="24"/>
          <w:szCs w:val="24"/>
          <w:lang w:eastAsia="ru-RU"/>
        </w:rPr>
        <w:t xml:space="preserve"> в области коммунально-бытового обслуживания населения</w:t>
      </w:r>
    </w:p>
    <w:p w:rsidR="008038C0" w:rsidRPr="00C5761A" w:rsidRDefault="008038C0" w:rsidP="008038C0">
      <w:pPr>
        <w:autoSpaceDE w:val="0"/>
        <w:autoSpaceDN w:val="0"/>
        <w:adjustRightInd w:val="0"/>
        <w:ind w:firstLine="709"/>
        <w:jc w:val="both"/>
        <w:rPr>
          <w:sz w:val="24"/>
          <w:szCs w:val="24"/>
          <w:lang w:eastAsia="ru-RU"/>
        </w:rPr>
      </w:pP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 xml:space="preserve">1. </w:t>
      </w:r>
      <w:r>
        <w:rPr>
          <w:rFonts w:ascii="Arial" w:hAnsi="Arial" w:cs="Arial"/>
          <w:sz w:val="24"/>
          <w:szCs w:val="24"/>
          <w:lang w:eastAsia="ru-RU"/>
        </w:rPr>
        <w:t>А</w:t>
      </w:r>
      <w:r w:rsidRPr="00C5761A">
        <w:rPr>
          <w:rFonts w:ascii="Arial" w:hAnsi="Arial" w:cs="Arial"/>
          <w:sz w:val="24"/>
          <w:szCs w:val="24"/>
          <w:lang w:eastAsia="ru-RU"/>
        </w:rPr>
        <w:t xml:space="preserve">дминистрация </w:t>
      </w:r>
      <w:r>
        <w:rPr>
          <w:rFonts w:ascii="Arial" w:hAnsi="Arial" w:cs="Arial"/>
          <w:sz w:val="24"/>
          <w:szCs w:val="24"/>
          <w:lang w:eastAsia="ru-RU"/>
        </w:rPr>
        <w:t>района</w:t>
      </w:r>
      <w:r w:rsidRPr="00C5761A">
        <w:rPr>
          <w:rFonts w:ascii="Arial" w:hAnsi="Arial" w:cs="Arial"/>
          <w:sz w:val="24"/>
          <w:szCs w:val="24"/>
          <w:lang w:eastAsia="ru-RU"/>
        </w:rPr>
        <w:t xml:space="preserve"> в сфере </w:t>
      </w:r>
      <w:r w:rsidRPr="00C5761A">
        <w:rPr>
          <w:rFonts w:ascii="Arial" w:hAnsi="Arial" w:cs="Arial"/>
          <w:color w:val="000000"/>
          <w:sz w:val="24"/>
          <w:szCs w:val="24"/>
          <w:lang w:eastAsia="ru-RU"/>
        </w:rPr>
        <w:t>электро- и газоснабжения поселений, входящих в состав муниципального района, осуществляет:</w:t>
      </w:r>
    </w:p>
    <w:p w:rsidR="008038C0" w:rsidRPr="00C5761A" w:rsidRDefault="008038C0" w:rsidP="008038C0">
      <w:pPr>
        <w:autoSpaceDE w:val="0"/>
        <w:autoSpaceDN w:val="0"/>
        <w:adjustRightInd w:val="0"/>
        <w:ind w:firstLine="709"/>
        <w:jc w:val="both"/>
        <w:rPr>
          <w:rFonts w:ascii="Arial" w:hAnsi="Arial" w:cs="Arial"/>
          <w:color w:val="000000"/>
          <w:sz w:val="24"/>
          <w:szCs w:val="24"/>
          <w:lang w:eastAsia="ru-RU"/>
        </w:rPr>
      </w:pPr>
      <w:r w:rsidRPr="00C5761A">
        <w:rPr>
          <w:rFonts w:ascii="Arial" w:hAnsi="Arial" w:cs="Arial"/>
          <w:color w:val="000000"/>
          <w:sz w:val="24"/>
          <w:szCs w:val="24"/>
          <w:lang w:eastAsia="ru-RU"/>
        </w:rPr>
        <w:t>1) проектирование и строительство линий электропередач и газопроводов на территории муниципального района вне границ населенных пунктов;</w:t>
      </w:r>
    </w:p>
    <w:p w:rsidR="008038C0" w:rsidRPr="00C5761A" w:rsidRDefault="008038C0" w:rsidP="008038C0">
      <w:pPr>
        <w:autoSpaceDE w:val="0"/>
        <w:autoSpaceDN w:val="0"/>
        <w:adjustRightInd w:val="0"/>
        <w:ind w:firstLine="709"/>
        <w:jc w:val="both"/>
        <w:rPr>
          <w:rFonts w:ascii="Arial" w:hAnsi="Arial" w:cs="Arial"/>
          <w:color w:val="000000"/>
          <w:sz w:val="24"/>
          <w:szCs w:val="24"/>
          <w:lang w:eastAsia="ru-RU"/>
        </w:rPr>
      </w:pPr>
      <w:r w:rsidRPr="00C5761A">
        <w:rPr>
          <w:rFonts w:ascii="Arial" w:hAnsi="Arial" w:cs="Arial"/>
          <w:color w:val="000000"/>
          <w:sz w:val="24"/>
          <w:szCs w:val="24"/>
          <w:lang w:eastAsia="ru-RU"/>
        </w:rPr>
        <w:t>2) информационное обеспечение мероприятий по энергосбережению и повышению энергетической эффективности, определенных в качестве обязательных федеральными законами и иными нормативными правовыми актами Российской Федерации, а также предусмотренных соответствующей муниципальной программой в области энергосбережения и повышения энергетической эффективности;</w:t>
      </w:r>
    </w:p>
    <w:p w:rsidR="008038C0" w:rsidRPr="00C5761A" w:rsidRDefault="008038C0" w:rsidP="008038C0">
      <w:pPr>
        <w:autoSpaceDE w:val="0"/>
        <w:autoSpaceDN w:val="0"/>
        <w:adjustRightInd w:val="0"/>
        <w:ind w:firstLine="709"/>
        <w:jc w:val="both"/>
        <w:rPr>
          <w:rFonts w:ascii="Arial" w:hAnsi="Arial" w:cs="Arial"/>
          <w:color w:val="000000"/>
          <w:sz w:val="24"/>
          <w:szCs w:val="24"/>
          <w:lang w:eastAsia="ru-RU"/>
        </w:rPr>
      </w:pPr>
      <w:r w:rsidRPr="00C5761A">
        <w:rPr>
          <w:rFonts w:ascii="Arial" w:hAnsi="Arial" w:cs="Arial"/>
          <w:color w:val="000000"/>
          <w:sz w:val="24"/>
          <w:szCs w:val="24"/>
          <w:lang w:eastAsia="ru-RU"/>
        </w:rPr>
        <w:t xml:space="preserve">3) координацию мероприятий по энергосбережению и повышению энергетической эффективности и </w:t>
      </w:r>
      <w:proofErr w:type="gramStart"/>
      <w:r w:rsidRPr="00C5761A">
        <w:rPr>
          <w:rFonts w:ascii="Arial" w:hAnsi="Arial" w:cs="Arial"/>
          <w:color w:val="000000"/>
          <w:sz w:val="24"/>
          <w:szCs w:val="24"/>
          <w:lang w:eastAsia="ru-RU"/>
        </w:rPr>
        <w:t>контроль за</w:t>
      </w:r>
      <w:proofErr w:type="gramEnd"/>
      <w:r w:rsidRPr="00C5761A">
        <w:rPr>
          <w:rFonts w:ascii="Arial" w:hAnsi="Arial" w:cs="Arial"/>
          <w:color w:val="000000"/>
          <w:sz w:val="24"/>
          <w:szCs w:val="24"/>
          <w:lang w:eastAsia="ru-RU"/>
        </w:rPr>
        <w:t xml:space="preserve"> их проведением муниципальными учреждениями, муниципальными унитарными предприятиями.</w:t>
      </w:r>
    </w:p>
    <w:p w:rsidR="008038C0" w:rsidRPr="00C5761A" w:rsidRDefault="008038C0" w:rsidP="008038C0">
      <w:pPr>
        <w:autoSpaceDE w:val="0"/>
        <w:autoSpaceDN w:val="0"/>
        <w:adjustRightInd w:val="0"/>
        <w:ind w:firstLine="709"/>
        <w:jc w:val="both"/>
        <w:rPr>
          <w:rFonts w:ascii="Arial" w:hAnsi="Arial" w:cs="Arial"/>
          <w:color w:val="000000"/>
          <w:sz w:val="24"/>
          <w:szCs w:val="24"/>
          <w:lang w:eastAsia="ru-RU"/>
        </w:rPr>
      </w:pPr>
      <w:r w:rsidRPr="00C5761A">
        <w:rPr>
          <w:rFonts w:ascii="Arial" w:hAnsi="Arial" w:cs="Arial"/>
          <w:color w:val="000000"/>
          <w:sz w:val="24"/>
          <w:szCs w:val="24"/>
          <w:lang w:eastAsia="ru-RU"/>
        </w:rPr>
        <w:t xml:space="preserve">2. </w:t>
      </w:r>
      <w:r>
        <w:rPr>
          <w:rFonts w:ascii="Arial" w:hAnsi="Arial" w:cs="Arial"/>
          <w:color w:val="000000"/>
          <w:sz w:val="24"/>
          <w:szCs w:val="24"/>
          <w:lang w:eastAsia="ru-RU"/>
        </w:rPr>
        <w:t>А</w:t>
      </w:r>
      <w:r w:rsidRPr="00C5761A">
        <w:rPr>
          <w:rFonts w:ascii="Arial" w:hAnsi="Arial" w:cs="Arial"/>
          <w:sz w:val="24"/>
          <w:szCs w:val="24"/>
          <w:lang w:eastAsia="ru-RU"/>
        </w:rPr>
        <w:t xml:space="preserve">дминистрация </w:t>
      </w:r>
      <w:r>
        <w:rPr>
          <w:rFonts w:ascii="Arial" w:hAnsi="Arial" w:cs="Arial"/>
          <w:sz w:val="24"/>
          <w:szCs w:val="24"/>
          <w:lang w:eastAsia="ru-RU"/>
        </w:rPr>
        <w:t>района</w:t>
      </w:r>
      <w:r w:rsidRPr="00C5761A">
        <w:rPr>
          <w:rFonts w:ascii="Arial" w:hAnsi="Arial" w:cs="Arial"/>
          <w:sz w:val="24"/>
          <w:szCs w:val="24"/>
          <w:lang w:eastAsia="ru-RU"/>
        </w:rPr>
        <w:t xml:space="preserve"> в сфере </w:t>
      </w:r>
      <w:r w:rsidRPr="00C5761A">
        <w:rPr>
          <w:rFonts w:ascii="Arial" w:hAnsi="Arial" w:cs="Arial"/>
          <w:color w:val="000000"/>
          <w:sz w:val="24"/>
          <w:szCs w:val="24"/>
          <w:lang w:eastAsia="ru-RU"/>
        </w:rPr>
        <w:t>утилизации и переработки бытовых и промышленных отходов осуществляет проектирование и строительство полигонов переработки твердых бытовых отходов и промышленных отходов.</w:t>
      </w:r>
    </w:p>
    <w:p w:rsidR="008038C0" w:rsidRPr="00C5761A" w:rsidRDefault="008038C0" w:rsidP="008038C0">
      <w:pPr>
        <w:autoSpaceDE w:val="0"/>
        <w:autoSpaceDN w:val="0"/>
        <w:adjustRightInd w:val="0"/>
        <w:ind w:firstLine="709"/>
        <w:jc w:val="both"/>
        <w:rPr>
          <w:rFonts w:ascii="Arial" w:hAnsi="Arial" w:cs="Arial"/>
          <w:color w:val="000000"/>
          <w:sz w:val="24"/>
          <w:szCs w:val="24"/>
          <w:lang w:eastAsia="ru-RU"/>
        </w:rPr>
      </w:pPr>
      <w:r w:rsidRPr="00C5761A">
        <w:rPr>
          <w:rFonts w:ascii="Arial" w:hAnsi="Arial" w:cs="Arial"/>
          <w:color w:val="000000"/>
          <w:sz w:val="24"/>
          <w:szCs w:val="24"/>
          <w:lang w:eastAsia="ru-RU"/>
        </w:rPr>
        <w:t xml:space="preserve">3. </w:t>
      </w:r>
      <w:r>
        <w:rPr>
          <w:rFonts w:ascii="Arial" w:hAnsi="Arial" w:cs="Arial"/>
          <w:sz w:val="24"/>
          <w:szCs w:val="24"/>
          <w:lang w:eastAsia="ru-RU"/>
        </w:rPr>
        <w:t>А</w:t>
      </w:r>
      <w:r w:rsidRPr="00C5761A">
        <w:rPr>
          <w:rFonts w:ascii="Arial" w:hAnsi="Arial" w:cs="Arial"/>
          <w:sz w:val="24"/>
          <w:szCs w:val="24"/>
          <w:lang w:eastAsia="ru-RU"/>
        </w:rPr>
        <w:t xml:space="preserve">дминистрация </w:t>
      </w:r>
      <w:r>
        <w:rPr>
          <w:rFonts w:ascii="Arial" w:hAnsi="Arial" w:cs="Arial"/>
          <w:sz w:val="24"/>
          <w:szCs w:val="24"/>
          <w:lang w:eastAsia="ru-RU"/>
        </w:rPr>
        <w:t>района</w:t>
      </w:r>
      <w:r w:rsidRPr="00C5761A">
        <w:rPr>
          <w:rFonts w:ascii="Arial" w:hAnsi="Arial" w:cs="Arial"/>
          <w:sz w:val="24"/>
          <w:szCs w:val="24"/>
          <w:lang w:eastAsia="ru-RU"/>
        </w:rPr>
        <w:t xml:space="preserve"> осуществляет иные полномочия, отнесенные к компетенции органов местного самоуправления законодательством Российской Федерации и настоящим Уставом.</w:t>
      </w:r>
    </w:p>
    <w:p w:rsidR="008038C0" w:rsidRPr="00C5761A" w:rsidRDefault="008038C0" w:rsidP="008038C0">
      <w:pPr>
        <w:autoSpaceDE w:val="0"/>
        <w:autoSpaceDN w:val="0"/>
        <w:adjustRightInd w:val="0"/>
        <w:ind w:firstLine="709"/>
        <w:jc w:val="both"/>
        <w:rPr>
          <w:rFonts w:ascii="Arial" w:hAnsi="Arial" w:cs="Arial"/>
          <w:sz w:val="24"/>
          <w:szCs w:val="24"/>
          <w:lang w:eastAsia="ru-RU"/>
        </w:rPr>
      </w:pPr>
    </w:p>
    <w:p w:rsidR="008038C0" w:rsidRPr="00C5761A" w:rsidRDefault="008038C0" w:rsidP="008038C0">
      <w:pPr>
        <w:autoSpaceDE w:val="0"/>
        <w:autoSpaceDN w:val="0"/>
        <w:adjustRightInd w:val="0"/>
        <w:ind w:firstLine="709"/>
        <w:jc w:val="both"/>
        <w:rPr>
          <w:rFonts w:ascii="Arial" w:hAnsi="Arial" w:cs="Arial"/>
          <w:b/>
          <w:sz w:val="24"/>
          <w:szCs w:val="24"/>
          <w:lang w:eastAsia="ru-RU"/>
        </w:rPr>
      </w:pPr>
      <w:r>
        <w:rPr>
          <w:rFonts w:ascii="Arial" w:hAnsi="Arial" w:cs="Arial"/>
          <w:sz w:val="24"/>
          <w:szCs w:val="24"/>
          <w:lang w:eastAsia="ru-RU"/>
        </w:rPr>
        <w:t>Статья  35</w:t>
      </w:r>
      <w:r w:rsidRPr="00C5761A">
        <w:rPr>
          <w:rFonts w:ascii="Arial" w:hAnsi="Arial" w:cs="Arial"/>
          <w:sz w:val="24"/>
          <w:szCs w:val="24"/>
          <w:lang w:eastAsia="ru-RU"/>
        </w:rPr>
        <w:t xml:space="preserve">. </w:t>
      </w:r>
      <w:r w:rsidRPr="00C5761A">
        <w:rPr>
          <w:rFonts w:ascii="Arial" w:hAnsi="Arial" w:cs="Arial"/>
          <w:b/>
          <w:sz w:val="24"/>
          <w:szCs w:val="24"/>
          <w:lang w:eastAsia="ru-RU"/>
        </w:rPr>
        <w:t>Полномочия администрации</w:t>
      </w:r>
      <w:r w:rsidRPr="00CD7B76">
        <w:rPr>
          <w:rFonts w:ascii="Arial" w:hAnsi="Arial" w:cs="Arial"/>
          <w:sz w:val="24"/>
          <w:szCs w:val="24"/>
          <w:lang w:eastAsia="ru-RU"/>
        </w:rPr>
        <w:t xml:space="preserve"> </w:t>
      </w:r>
      <w:r w:rsidRPr="00CD7B76">
        <w:rPr>
          <w:rFonts w:ascii="Arial" w:hAnsi="Arial" w:cs="Arial"/>
          <w:b/>
          <w:sz w:val="24"/>
          <w:szCs w:val="24"/>
          <w:lang w:eastAsia="ru-RU"/>
        </w:rPr>
        <w:t>района в</w:t>
      </w:r>
      <w:r w:rsidRPr="00C5761A">
        <w:rPr>
          <w:rFonts w:ascii="Arial" w:hAnsi="Arial" w:cs="Arial"/>
          <w:b/>
          <w:sz w:val="24"/>
          <w:szCs w:val="24"/>
          <w:lang w:eastAsia="ru-RU"/>
        </w:rPr>
        <w:t xml:space="preserve"> области земельных отношений и градостроительной деятельности</w:t>
      </w:r>
    </w:p>
    <w:p w:rsidR="008038C0" w:rsidRPr="00C5761A" w:rsidRDefault="008038C0" w:rsidP="008038C0">
      <w:pPr>
        <w:autoSpaceDE w:val="0"/>
        <w:autoSpaceDN w:val="0"/>
        <w:adjustRightInd w:val="0"/>
        <w:ind w:firstLine="709"/>
        <w:jc w:val="both"/>
        <w:rPr>
          <w:rFonts w:ascii="Arial" w:hAnsi="Arial" w:cs="Arial"/>
          <w:b/>
          <w:sz w:val="24"/>
          <w:szCs w:val="24"/>
          <w:lang w:eastAsia="ru-RU"/>
        </w:rPr>
      </w:pPr>
    </w:p>
    <w:p w:rsidR="008038C0" w:rsidRPr="00C5761A" w:rsidRDefault="008038C0" w:rsidP="008038C0">
      <w:pPr>
        <w:autoSpaceDE w:val="0"/>
        <w:autoSpaceDN w:val="0"/>
        <w:adjustRightInd w:val="0"/>
        <w:ind w:firstLine="709"/>
        <w:jc w:val="both"/>
        <w:rPr>
          <w:rFonts w:ascii="Arial" w:hAnsi="Arial" w:cs="Arial"/>
          <w:color w:val="000000"/>
          <w:sz w:val="24"/>
          <w:szCs w:val="24"/>
          <w:lang w:eastAsia="ru-RU"/>
        </w:rPr>
      </w:pPr>
      <w:r w:rsidRPr="00C5761A">
        <w:rPr>
          <w:rFonts w:ascii="Arial" w:hAnsi="Arial" w:cs="Arial"/>
          <w:color w:val="000000"/>
          <w:sz w:val="24"/>
          <w:szCs w:val="24"/>
          <w:lang w:eastAsia="ru-RU"/>
        </w:rPr>
        <w:t xml:space="preserve">1. </w:t>
      </w:r>
      <w:r>
        <w:rPr>
          <w:rFonts w:ascii="Arial" w:hAnsi="Arial" w:cs="Arial"/>
          <w:color w:val="000000"/>
          <w:sz w:val="24"/>
          <w:szCs w:val="24"/>
          <w:lang w:eastAsia="ru-RU"/>
        </w:rPr>
        <w:t>А</w:t>
      </w:r>
      <w:r w:rsidRPr="00C5761A">
        <w:rPr>
          <w:rFonts w:ascii="Arial" w:hAnsi="Arial" w:cs="Arial"/>
          <w:color w:val="000000"/>
          <w:sz w:val="24"/>
          <w:szCs w:val="24"/>
          <w:lang w:eastAsia="ru-RU"/>
        </w:rPr>
        <w:t>дминистрация</w:t>
      </w:r>
      <w:r w:rsidRPr="00CD7B76">
        <w:rPr>
          <w:rFonts w:ascii="Arial" w:hAnsi="Arial" w:cs="Arial"/>
          <w:sz w:val="24"/>
          <w:szCs w:val="24"/>
          <w:lang w:eastAsia="ru-RU"/>
        </w:rPr>
        <w:t xml:space="preserve"> </w:t>
      </w:r>
      <w:r>
        <w:rPr>
          <w:rFonts w:ascii="Arial" w:hAnsi="Arial" w:cs="Arial"/>
          <w:sz w:val="24"/>
          <w:szCs w:val="24"/>
          <w:lang w:eastAsia="ru-RU"/>
        </w:rPr>
        <w:t>района</w:t>
      </w:r>
      <w:r w:rsidRPr="00C5761A">
        <w:rPr>
          <w:rFonts w:ascii="Arial" w:hAnsi="Arial" w:cs="Arial"/>
          <w:color w:val="000000"/>
          <w:sz w:val="24"/>
          <w:szCs w:val="24"/>
          <w:lang w:eastAsia="ru-RU"/>
        </w:rPr>
        <w:t xml:space="preserve"> в сфере земельных отношений осуществляет:</w:t>
      </w:r>
    </w:p>
    <w:p w:rsidR="008038C0" w:rsidRPr="00C5761A" w:rsidRDefault="008038C0" w:rsidP="008038C0">
      <w:pPr>
        <w:ind w:firstLine="709"/>
        <w:jc w:val="both"/>
        <w:rPr>
          <w:rFonts w:ascii="Arial" w:hAnsi="Arial" w:cs="Arial"/>
          <w:color w:val="000000"/>
          <w:sz w:val="24"/>
          <w:szCs w:val="24"/>
          <w:lang w:eastAsia="ru-RU"/>
        </w:rPr>
      </w:pPr>
      <w:r w:rsidRPr="00C5761A">
        <w:rPr>
          <w:rFonts w:ascii="Arial" w:hAnsi="Arial" w:cs="Arial"/>
          <w:color w:val="000000"/>
          <w:sz w:val="24"/>
          <w:szCs w:val="24"/>
          <w:lang w:eastAsia="ru-RU"/>
        </w:rPr>
        <w:t>1) резервирование земель, изъятие, в том числе путем выкупа, земельных участков для муниципальных нужд;</w:t>
      </w:r>
    </w:p>
    <w:p w:rsidR="008038C0" w:rsidRPr="00C5761A" w:rsidRDefault="008038C0" w:rsidP="008038C0">
      <w:pPr>
        <w:ind w:firstLine="709"/>
        <w:jc w:val="both"/>
        <w:rPr>
          <w:rFonts w:ascii="Arial" w:hAnsi="Arial" w:cs="Arial"/>
          <w:color w:val="000000"/>
          <w:sz w:val="24"/>
          <w:szCs w:val="24"/>
          <w:lang w:eastAsia="ru-RU"/>
        </w:rPr>
      </w:pPr>
      <w:r w:rsidRPr="00C5761A">
        <w:rPr>
          <w:rFonts w:ascii="Arial" w:hAnsi="Arial" w:cs="Arial"/>
          <w:color w:val="000000"/>
          <w:sz w:val="24"/>
          <w:szCs w:val="24"/>
          <w:lang w:eastAsia="ru-RU"/>
        </w:rPr>
        <w:t>2) разработку и реализацию местных программ использования и охраны земель;</w:t>
      </w:r>
    </w:p>
    <w:p w:rsidR="008038C0" w:rsidRPr="00C5761A" w:rsidRDefault="008038C0" w:rsidP="008038C0">
      <w:pPr>
        <w:autoSpaceDE w:val="0"/>
        <w:autoSpaceDN w:val="0"/>
        <w:adjustRightInd w:val="0"/>
        <w:ind w:firstLine="709"/>
        <w:jc w:val="both"/>
        <w:rPr>
          <w:rFonts w:ascii="Arial" w:hAnsi="Arial" w:cs="Arial"/>
          <w:color w:val="000000"/>
          <w:sz w:val="24"/>
          <w:szCs w:val="24"/>
          <w:lang w:eastAsia="ru-RU"/>
        </w:rPr>
      </w:pPr>
      <w:r w:rsidRPr="00C5761A">
        <w:rPr>
          <w:rFonts w:ascii="Arial" w:hAnsi="Arial" w:cs="Arial"/>
          <w:color w:val="000000"/>
          <w:sz w:val="24"/>
          <w:szCs w:val="24"/>
          <w:lang w:eastAsia="ru-RU"/>
        </w:rPr>
        <w:t>3) управление и распоряжение земельными участками, находящимися в муниципальной собственности;</w:t>
      </w:r>
    </w:p>
    <w:p w:rsidR="008038C0" w:rsidRPr="00C5761A" w:rsidRDefault="008038C0" w:rsidP="008038C0">
      <w:pPr>
        <w:autoSpaceDE w:val="0"/>
        <w:autoSpaceDN w:val="0"/>
        <w:adjustRightInd w:val="0"/>
        <w:ind w:firstLine="709"/>
        <w:jc w:val="both"/>
        <w:rPr>
          <w:rFonts w:ascii="Arial" w:hAnsi="Arial" w:cs="Arial"/>
          <w:color w:val="000000"/>
          <w:sz w:val="24"/>
          <w:szCs w:val="24"/>
          <w:lang w:eastAsia="ru-RU"/>
        </w:rPr>
      </w:pPr>
      <w:r w:rsidRPr="00C5761A">
        <w:rPr>
          <w:rFonts w:ascii="Arial" w:hAnsi="Arial" w:cs="Arial"/>
          <w:color w:val="000000"/>
          <w:sz w:val="24"/>
          <w:szCs w:val="24"/>
          <w:lang w:eastAsia="ru-RU"/>
        </w:rPr>
        <w:t xml:space="preserve">4) обеспечение выполнения работ, необходимых для создания искусственных земельных участков для нужд муниципального района, проведение открытого аукциона на право заключить договор о создании искусственного земельного участка в соответствии с федеральным </w:t>
      </w:r>
      <w:hyperlink r:id="rId27" w:history="1">
        <w:r w:rsidRPr="00C5761A">
          <w:rPr>
            <w:rFonts w:ascii="Arial" w:hAnsi="Arial" w:cs="Arial"/>
            <w:color w:val="000000"/>
            <w:sz w:val="24"/>
            <w:szCs w:val="24"/>
            <w:lang w:eastAsia="ru-RU"/>
          </w:rPr>
          <w:t>законом</w:t>
        </w:r>
      </w:hyperlink>
      <w:r w:rsidRPr="00C5761A">
        <w:rPr>
          <w:rFonts w:ascii="Arial" w:hAnsi="Arial" w:cs="Arial"/>
          <w:color w:val="000000"/>
          <w:sz w:val="24"/>
          <w:szCs w:val="24"/>
          <w:lang w:eastAsia="ru-RU"/>
        </w:rPr>
        <w:t>;</w:t>
      </w:r>
    </w:p>
    <w:p w:rsidR="008038C0" w:rsidRPr="00C5761A" w:rsidRDefault="008038C0" w:rsidP="008038C0">
      <w:pPr>
        <w:autoSpaceDE w:val="0"/>
        <w:autoSpaceDN w:val="0"/>
        <w:adjustRightInd w:val="0"/>
        <w:ind w:firstLine="709"/>
        <w:jc w:val="both"/>
        <w:rPr>
          <w:rFonts w:ascii="Arial" w:hAnsi="Arial" w:cs="Arial"/>
          <w:color w:val="000000"/>
          <w:sz w:val="24"/>
          <w:szCs w:val="24"/>
          <w:lang w:eastAsia="ru-RU"/>
        </w:rPr>
      </w:pPr>
      <w:r w:rsidRPr="00C5761A">
        <w:rPr>
          <w:rFonts w:ascii="Arial" w:hAnsi="Arial" w:cs="Arial"/>
          <w:color w:val="000000"/>
          <w:sz w:val="24"/>
          <w:szCs w:val="24"/>
          <w:lang w:eastAsia="ru-RU"/>
        </w:rPr>
        <w:t>5) муниципальн</w:t>
      </w:r>
      <w:r>
        <w:rPr>
          <w:rFonts w:ascii="Arial" w:hAnsi="Arial" w:cs="Arial"/>
          <w:color w:val="000000"/>
          <w:sz w:val="24"/>
          <w:szCs w:val="24"/>
          <w:lang w:eastAsia="ru-RU"/>
        </w:rPr>
        <w:t>ый</w:t>
      </w:r>
      <w:r w:rsidRPr="00C5761A">
        <w:rPr>
          <w:rFonts w:ascii="Arial" w:hAnsi="Arial" w:cs="Arial"/>
          <w:color w:val="000000"/>
          <w:sz w:val="24"/>
          <w:szCs w:val="24"/>
          <w:lang w:eastAsia="ru-RU"/>
        </w:rPr>
        <w:t xml:space="preserve"> земельн</w:t>
      </w:r>
      <w:r>
        <w:rPr>
          <w:rFonts w:ascii="Arial" w:hAnsi="Arial" w:cs="Arial"/>
          <w:color w:val="000000"/>
          <w:sz w:val="24"/>
          <w:szCs w:val="24"/>
          <w:lang w:eastAsia="ru-RU"/>
        </w:rPr>
        <w:t>ый</w:t>
      </w:r>
      <w:r w:rsidRPr="00C5761A">
        <w:rPr>
          <w:rFonts w:ascii="Arial" w:hAnsi="Arial" w:cs="Arial"/>
          <w:color w:val="000000"/>
          <w:sz w:val="24"/>
          <w:szCs w:val="24"/>
          <w:lang w:eastAsia="ru-RU"/>
        </w:rPr>
        <w:t xml:space="preserve"> контрол</w:t>
      </w:r>
      <w:r>
        <w:rPr>
          <w:rFonts w:ascii="Arial" w:hAnsi="Arial" w:cs="Arial"/>
          <w:color w:val="000000"/>
          <w:sz w:val="24"/>
          <w:szCs w:val="24"/>
          <w:lang w:eastAsia="ru-RU"/>
        </w:rPr>
        <w:t>ь</w:t>
      </w:r>
      <w:r w:rsidRPr="00C5761A">
        <w:rPr>
          <w:rFonts w:ascii="Arial" w:hAnsi="Arial" w:cs="Arial"/>
          <w:color w:val="000000"/>
          <w:sz w:val="24"/>
          <w:szCs w:val="24"/>
          <w:lang w:eastAsia="ru-RU"/>
        </w:rPr>
        <w:t>;</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color w:val="000000"/>
          <w:sz w:val="24"/>
          <w:szCs w:val="24"/>
          <w:lang w:eastAsia="ru-RU"/>
        </w:rPr>
        <w:t>6) в соответствии с переданными государственными полномочиями распоряжение земельными участками, государственная собственность на которые не разграничена.</w:t>
      </w:r>
    </w:p>
    <w:p w:rsidR="008038C0" w:rsidRPr="00C5761A" w:rsidRDefault="008038C0" w:rsidP="008038C0">
      <w:pPr>
        <w:autoSpaceDE w:val="0"/>
        <w:autoSpaceDN w:val="0"/>
        <w:adjustRightInd w:val="0"/>
        <w:ind w:firstLine="709"/>
        <w:jc w:val="both"/>
        <w:rPr>
          <w:rFonts w:ascii="Arial" w:hAnsi="Arial" w:cs="Arial"/>
          <w:color w:val="000000"/>
          <w:sz w:val="24"/>
          <w:szCs w:val="24"/>
          <w:lang w:eastAsia="ru-RU"/>
        </w:rPr>
      </w:pPr>
      <w:r w:rsidRPr="00C5761A">
        <w:rPr>
          <w:rFonts w:ascii="Arial" w:hAnsi="Arial" w:cs="Arial"/>
          <w:color w:val="000000"/>
          <w:sz w:val="24"/>
          <w:szCs w:val="24"/>
          <w:lang w:eastAsia="ru-RU"/>
        </w:rPr>
        <w:t xml:space="preserve">2. </w:t>
      </w:r>
      <w:r>
        <w:rPr>
          <w:rFonts w:ascii="Arial" w:hAnsi="Arial" w:cs="Arial"/>
          <w:color w:val="000000"/>
          <w:sz w:val="24"/>
          <w:szCs w:val="24"/>
          <w:lang w:eastAsia="ru-RU"/>
        </w:rPr>
        <w:t>А</w:t>
      </w:r>
      <w:r w:rsidRPr="00C5761A">
        <w:rPr>
          <w:rFonts w:ascii="Arial" w:hAnsi="Arial" w:cs="Arial"/>
          <w:color w:val="000000"/>
          <w:sz w:val="24"/>
          <w:szCs w:val="24"/>
          <w:lang w:eastAsia="ru-RU"/>
        </w:rPr>
        <w:t xml:space="preserve">дминистрация </w:t>
      </w:r>
      <w:r>
        <w:rPr>
          <w:rFonts w:ascii="Arial" w:hAnsi="Arial" w:cs="Arial"/>
          <w:sz w:val="24"/>
          <w:szCs w:val="24"/>
          <w:lang w:eastAsia="ru-RU"/>
        </w:rPr>
        <w:t>района</w:t>
      </w:r>
      <w:r w:rsidRPr="00C5761A">
        <w:rPr>
          <w:rFonts w:ascii="Arial" w:hAnsi="Arial" w:cs="Arial"/>
          <w:color w:val="000000"/>
          <w:sz w:val="24"/>
          <w:szCs w:val="24"/>
          <w:lang w:eastAsia="ru-RU"/>
        </w:rPr>
        <w:t xml:space="preserve"> в сфере градостроительной деятельности осуществляет:</w:t>
      </w:r>
    </w:p>
    <w:p w:rsidR="008038C0" w:rsidRPr="00C5761A" w:rsidRDefault="008038C0" w:rsidP="008038C0">
      <w:pPr>
        <w:autoSpaceDE w:val="0"/>
        <w:autoSpaceDN w:val="0"/>
        <w:adjustRightInd w:val="0"/>
        <w:ind w:firstLine="709"/>
        <w:jc w:val="both"/>
        <w:rPr>
          <w:rFonts w:ascii="Arial" w:hAnsi="Arial" w:cs="Arial"/>
          <w:color w:val="000000"/>
          <w:sz w:val="24"/>
          <w:szCs w:val="24"/>
          <w:lang w:eastAsia="ru-RU"/>
        </w:rPr>
      </w:pPr>
      <w:r w:rsidRPr="00C5761A">
        <w:rPr>
          <w:rFonts w:ascii="Arial" w:hAnsi="Arial" w:cs="Arial"/>
          <w:color w:val="000000"/>
          <w:sz w:val="24"/>
          <w:szCs w:val="24"/>
          <w:lang w:eastAsia="ru-RU"/>
        </w:rPr>
        <w:lastRenderedPageBreak/>
        <w:t>1) подготовку и утверждение документов территориального планирования муниципального района;</w:t>
      </w:r>
    </w:p>
    <w:p w:rsidR="008038C0" w:rsidRPr="00C5761A" w:rsidRDefault="008038C0" w:rsidP="008038C0">
      <w:pPr>
        <w:autoSpaceDE w:val="0"/>
        <w:autoSpaceDN w:val="0"/>
        <w:adjustRightInd w:val="0"/>
        <w:ind w:firstLine="709"/>
        <w:jc w:val="both"/>
        <w:rPr>
          <w:rFonts w:ascii="Arial" w:hAnsi="Arial" w:cs="Arial"/>
          <w:color w:val="000000"/>
          <w:sz w:val="24"/>
          <w:szCs w:val="24"/>
          <w:lang w:eastAsia="ru-RU"/>
        </w:rPr>
      </w:pPr>
      <w:r w:rsidRPr="00C5761A">
        <w:rPr>
          <w:rFonts w:ascii="Arial" w:hAnsi="Arial" w:cs="Arial"/>
          <w:color w:val="000000"/>
          <w:sz w:val="24"/>
          <w:szCs w:val="24"/>
          <w:lang w:eastAsia="ru-RU"/>
        </w:rPr>
        <w:t>2) утверждение подготовленной на основании документов территориального планирования муниципального района документации по планировке территории;</w:t>
      </w:r>
    </w:p>
    <w:p w:rsidR="008038C0" w:rsidRPr="00C5761A" w:rsidRDefault="008038C0" w:rsidP="008038C0">
      <w:pPr>
        <w:autoSpaceDE w:val="0"/>
        <w:autoSpaceDN w:val="0"/>
        <w:adjustRightInd w:val="0"/>
        <w:ind w:firstLine="709"/>
        <w:jc w:val="both"/>
        <w:rPr>
          <w:rFonts w:ascii="Arial" w:hAnsi="Arial" w:cs="Arial"/>
          <w:color w:val="000000"/>
          <w:sz w:val="24"/>
          <w:szCs w:val="24"/>
          <w:lang w:eastAsia="ru-RU"/>
        </w:rPr>
      </w:pPr>
      <w:r w:rsidRPr="00C5761A">
        <w:rPr>
          <w:rFonts w:ascii="Arial" w:hAnsi="Arial" w:cs="Arial"/>
          <w:color w:val="000000"/>
          <w:sz w:val="24"/>
          <w:szCs w:val="24"/>
          <w:lang w:eastAsia="ru-RU"/>
        </w:rPr>
        <w:t>3) ведение информационных систем обеспечения градостроительной деятельности, осуществляемой на территории муниципального района;</w:t>
      </w:r>
    </w:p>
    <w:p w:rsidR="008038C0" w:rsidRPr="00C5761A" w:rsidRDefault="008038C0" w:rsidP="008038C0">
      <w:pPr>
        <w:autoSpaceDE w:val="0"/>
        <w:autoSpaceDN w:val="0"/>
        <w:adjustRightInd w:val="0"/>
        <w:ind w:firstLine="709"/>
        <w:jc w:val="both"/>
        <w:rPr>
          <w:rFonts w:ascii="Arial" w:hAnsi="Arial" w:cs="Arial"/>
          <w:color w:val="000000"/>
          <w:sz w:val="24"/>
          <w:szCs w:val="24"/>
          <w:lang w:eastAsia="ru-RU"/>
        </w:rPr>
      </w:pPr>
      <w:r w:rsidRPr="00C5761A">
        <w:rPr>
          <w:rFonts w:ascii="Arial" w:hAnsi="Arial" w:cs="Arial"/>
          <w:color w:val="000000"/>
          <w:sz w:val="24"/>
          <w:szCs w:val="24"/>
          <w:lang w:eastAsia="ru-RU"/>
        </w:rPr>
        <w:t>4) выдачу разрешений на установку рекламных конструкций на территории муниципального района, аннулирование таких разрешений, выдачу предписаний о демонтаже самовольно установленных вновь рекламных конструкций на территории муниципального района.</w:t>
      </w:r>
    </w:p>
    <w:p w:rsidR="008038C0" w:rsidRPr="00C5761A" w:rsidRDefault="008038C0" w:rsidP="008038C0">
      <w:pPr>
        <w:autoSpaceDE w:val="0"/>
        <w:autoSpaceDN w:val="0"/>
        <w:adjustRightInd w:val="0"/>
        <w:ind w:firstLine="709"/>
        <w:jc w:val="both"/>
        <w:rPr>
          <w:rFonts w:ascii="Arial" w:hAnsi="Arial" w:cs="Arial"/>
          <w:color w:val="000000"/>
          <w:sz w:val="24"/>
          <w:szCs w:val="24"/>
          <w:lang w:eastAsia="ru-RU"/>
        </w:rPr>
      </w:pPr>
      <w:r w:rsidRPr="00C5761A">
        <w:rPr>
          <w:rFonts w:ascii="Arial" w:hAnsi="Arial" w:cs="Arial"/>
          <w:color w:val="000000"/>
          <w:sz w:val="24"/>
          <w:szCs w:val="24"/>
          <w:lang w:eastAsia="ru-RU"/>
        </w:rPr>
        <w:t xml:space="preserve">3. </w:t>
      </w:r>
      <w:r>
        <w:rPr>
          <w:rFonts w:ascii="Arial" w:hAnsi="Arial" w:cs="Arial"/>
          <w:color w:val="000000"/>
          <w:sz w:val="24"/>
          <w:szCs w:val="24"/>
          <w:lang w:eastAsia="ru-RU"/>
        </w:rPr>
        <w:t>А</w:t>
      </w:r>
      <w:r w:rsidRPr="00C5761A">
        <w:rPr>
          <w:rFonts w:ascii="Arial" w:hAnsi="Arial" w:cs="Arial"/>
          <w:sz w:val="24"/>
          <w:szCs w:val="24"/>
          <w:lang w:eastAsia="ru-RU"/>
        </w:rPr>
        <w:t>дминистрация</w:t>
      </w:r>
      <w:r w:rsidRPr="00CD7B76">
        <w:rPr>
          <w:rFonts w:ascii="Arial" w:hAnsi="Arial" w:cs="Arial"/>
          <w:sz w:val="24"/>
          <w:szCs w:val="24"/>
          <w:lang w:eastAsia="ru-RU"/>
        </w:rPr>
        <w:t xml:space="preserve"> </w:t>
      </w:r>
      <w:r>
        <w:rPr>
          <w:rFonts w:ascii="Arial" w:hAnsi="Arial" w:cs="Arial"/>
          <w:sz w:val="24"/>
          <w:szCs w:val="24"/>
          <w:lang w:eastAsia="ru-RU"/>
        </w:rPr>
        <w:t>района</w:t>
      </w:r>
      <w:r w:rsidRPr="00C5761A">
        <w:rPr>
          <w:rFonts w:ascii="Arial" w:hAnsi="Arial" w:cs="Arial"/>
          <w:sz w:val="24"/>
          <w:szCs w:val="24"/>
          <w:lang w:eastAsia="ru-RU"/>
        </w:rPr>
        <w:t xml:space="preserve"> осуществляет иные полномочия, отнесенные к компетенции органов местного самоуправления законодательством Российской Федерации и настоящим Уставом.</w:t>
      </w:r>
    </w:p>
    <w:p w:rsidR="008038C0" w:rsidRPr="00C5761A" w:rsidRDefault="008038C0" w:rsidP="008038C0">
      <w:pPr>
        <w:autoSpaceDE w:val="0"/>
        <w:autoSpaceDN w:val="0"/>
        <w:adjustRightInd w:val="0"/>
        <w:ind w:firstLine="709"/>
        <w:jc w:val="both"/>
        <w:rPr>
          <w:rFonts w:ascii="Arial" w:hAnsi="Arial" w:cs="Arial"/>
          <w:sz w:val="24"/>
          <w:szCs w:val="24"/>
          <w:lang w:eastAsia="ru-RU"/>
        </w:rPr>
      </w:pPr>
    </w:p>
    <w:p w:rsidR="008038C0" w:rsidRPr="00C5761A" w:rsidRDefault="008038C0" w:rsidP="008038C0">
      <w:pPr>
        <w:autoSpaceDE w:val="0"/>
        <w:autoSpaceDN w:val="0"/>
        <w:adjustRightInd w:val="0"/>
        <w:ind w:firstLine="709"/>
        <w:jc w:val="both"/>
        <w:rPr>
          <w:rFonts w:ascii="Arial" w:hAnsi="Arial" w:cs="Arial"/>
          <w:sz w:val="24"/>
          <w:szCs w:val="24"/>
          <w:lang w:eastAsia="ru-RU"/>
        </w:rPr>
      </w:pPr>
      <w:r>
        <w:rPr>
          <w:rFonts w:ascii="Arial" w:hAnsi="Arial" w:cs="Arial"/>
          <w:sz w:val="24"/>
          <w:szCs w:val="24"/>
          <w:lang w:eastAsia="ru-RU"/>
        </w:rPr>
        <w:t>Статья 36</w:t>
      </w:r>
      <w:r w:rsidRPr="00C5761A">
        <w:rPr>
          <w:rFonts w:ascii="Arial" w:hAnsi="Arial" w:cs="Arial"/>
          <w:sz w:val="24"/>
          <w:szCs w:val="24"/>
          <w:lang w:eastAsia="ru-RU"/>
        </w:rPr>
        <w:t xml:space="preserve">. </w:t>
      </w:r>
      <w:r w:rsidRPr="00C5761A">
        <w:rPr>
          <w:rFonts w:ascii="Arial" w:hAnsi="Arial" w:cs="Arial"/>
          <w:b/>
          <w:sz w:val="24"/>
          <w:szCs w:val="24"/>
          <w:lang w:eastAsia="ru-RU"/>
        </w:rPr>
        <w:t>Полномочия администрации</w:t>
      </w:r>
      <w:r>
        <w:rPr>
          <w:rFonts w:ascii="Arial" w:hAnsi="Arial" w:cs="Arial"/>
          <w:b/>
          <w:sz w:val="24"/>
          <w:szCs w:val="24"/>
          <w:lang w:eastAsia="ru-RU"/>
        </w:rPr>
        <w:t xml:space="preserve"> </w:t>
      </w:r>
      <w:r w:rsidRPr="00CD7B76">
        <w:rPr>
          <w:rFonts w:ascii="Arial" w:hAnsi="Arial" w:cs="Arial"/>
          <w:b/>
          <w:sz w:val="24"/>
          <w:szCs w:val="24"/>
          <w:lang w:eastAsia="ru-RU"/>
        </w:rPr>
        <w:t>района</w:t>
      </w:r>
      <w:r w:rsidRPr="00C5761A">
        <w:rPr>
          <w:rFonts w:ascii="Arial" w:hAnsi="Arial" w:cs="Arial"/>
          <w:b/>
          <w:sz w:val="24"/>
          <w:szCs w:val="24"/>
          <w:lang w:eastAsia="ru-RU"/>
        </w:rPr>
        <w:t xml:space="preserve"> в области строительства, транспорта и связи</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 xml:space="preserve"> </w:t>
      </w:r>
    </w:p>
    <w:p w:rsidR="008038C0" w:rsidRPr="00C5761A" w:rsidRDefault="008038C0" w:rsidP="008038C0">
      <w:pPr>
        <w:autoSpaceDE w:val="0"/>
        <w:autoSpaceDN w:val="0"/>
        <w:adjustRightInd w:val="0"/>
        <w:ind w:firstLine="709"/>
        <w:jc w:val="both"/>
        <w:rPr>
          <w:rFonts w:ascii="Arial" w:hAnsi="Arial" w:cs="Arial"/>
          <w:color w:val="000000"/>
          <w:sz w:val="24"/>
          <w:szCs w:val="24"/>
          <w:lang w:eastAsia="ru-RU"/>
        </w:rPr>
      </w:pPr>
      <w:r w:rsidRPr="00C5761A">
        <w:rPr>
          <w:rFonts w:ascii="Arial" w:hAnsi="Arial" w:cs="Arial"/>
          <w:sz w:val="24"/>
          <w:szCs w:val="24"/>
          <w:lang w:eastAsia="ru-RU"/>
        </w:rPr>
        <w:t>1.</w:t>
      </w:r>
      <w:r>
        <w:rPr>
          <w:rFonts w:ascii="Arial" w:hAnsi="Arial" w:cs="Arial"/>
          <w:color w:val="000000"/>
          <w:sz w:val="24"/>
          <w:szCs w:val="24"/>
          <w:lang w:eastAsia="ru-RU"/>
        </w:rPr>
        <w:t xml:space="preserve"> А</w:t>
      </w:r>
      <w:r w:rsidRPr="00C5761A">
        <w:rPr>
          <w:rFonts w:ascii="Arial" w:hAnsi="Arial" w:cs="Arial"/>
          <w:color w:val="000000"/>
          <w:sz w:val="24"/>
          <w:szCs w:val="24"/>
          <w:lang w:eastAsia="ru-RU"/>
        </w:rPr>
        <w:t xml:space="preserve">дминистрация </w:t>
      </w:r>
      <w:r>
        <w:rPr>
          <w:rFonts w:ascii="Arial" w:hAnsi="Arial" w:cs="Arial"/>
          <w:sz w:val="24"/>
          <w:szCs w:val="24"/>
          <w:lang w:eastAsia="ru-RU"/>
        </w:rPr>
        <w:t>района</w:t>
      </w:r>
      <w:r w:rsidRPr="00C5761A">
        <w:rPr>
          <w:rFonts w:ascii="Arial" w:hAnsi="Arial" w:cs="Arial"/>
          <w:sz w:val="24"/>
          <w:szCs w:val="24"/>
          <w:lang w:eastAsia="ru-RU"/>
        </w:rPr>
        <w:t xml:space="preserve"> в сфере </w:t>
      </w:r>
      <w:r w:rsidRPr="00C5761A">
        <w:rPr>
          <w:rFonts w:ascii="Arial" w:hAnsi="Arial" w:cs="Arial"/>
          <w:color w:val="000000"/>
          <w:sz w:val="24"/>
          <w:szCs w:val="24"/>
          <w:lang w:eastAsia="ru-RU"/>
        </w:rPr>
        <w:t>предоставления транспортных услуг населению и организации транспортного обслуживания населения между поселениями в границах муниципального района</w:t>
      </w:r>
      <w:r w:rsidRPr="00C5761A">
        <w:rPr>
          <w:rFonts w:ascii="Arial" w:hAnsi="Arial" w:cs="Arial"/>
          <w:sz w:val="24"/>
          <w:szCs w:val="24"/>
          <w:lang w:eastAsia="ru-RU"/>
        </w:rPr>
        <w:t xml:space="preserve"> осуществляет </w:t>
      </w:r>
      <w:r w:rsidRPr="00C5761A">
        <w:rPr>
          <w:rFonts w:ascii="Arial" w:hAnsi="Arial" w:cs="Arial"/>
          <w:color w:val="000000"/>
          <w:sz w:val="24"/>
          <w:szCs w:val="24"/>
          <w:lang w:eastAsia="ru-RU"/>
        </w:rPr>
        <w:t xml:space="preserve">проведение конкурса и заключение договоров </w:t>
      </w:r>
      <w:r>
        <w:rPr>
          <w:rFonts w:ascii="Arial" w:hAnsi="Arial" w:cs="Arial"/>
          <w:color w:val="000000"/>
          <w:sz w:val="24"/>
          <w:szCs w:val="24"/>
          <w:lang w:eastAsia="ru-RU"/>
        </w:rPr>
        <w:t xml:space="preserve">(контрактов) </w:t>
      </w:r>
      <w:r w:rsidRPr="00C5761A">
        <w:rPr>
          <w:rFonts w:ascii="Arial" w:hAnsi="Arial" w:cs="Arial"/>
          <w:color w:val="000000"/>
          <w:sz w:val="24"/>
          <w:szCs w:val="24"/>
          <w:lang w:eastAsia="ru-RU"/>
        </w:rPr>
        <w:t>на транспортное обслуживание населения между поселениями в границах муниципального района.</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 xml:space="preserve">2. </w:t>
      </w:r>
      <w:r>
        <w:rPr>
          <w:rFonts w:ascii="Arial" w:hAnsi="Arial" w:cs="Arial"/>
          <w:color w:val="000000"/>
          <w:sz w:val="24"/>
          <w:szCs w:val="24"/>
          <w:lang w:eastAsia="ru-RU"/>
        </w:rPr>
        <w:t>А</w:t>
      </w:r>
      <w:r w:rsidRPr="00C5761A">
        <w:rPr>
          <w:rFonts w:ascii="Arial" w:hAnsi="Arial" w:cs="Arial"/>
          <w:color w:val="000000"/>
          <w:sz w:val="24"/>
          <w:szCs w:val="24"/>
          <w:lang w:eastAsia="ru-RU"/>
        </w:rPr>
        <w:t>дминистрация</w:t>
      </w:r>
      <w:r w:rsidRPr="00CD7B76">
        <w:rPr>
          <w:rFonts w:ascii="Arial" w:hAnsi="Arial" w:cs="Arial"/>
          <w:sz w:val="24"/>
          <w:szCs w:val="24"/>
          <w:lang w:eastAsia="ru-RU"/>
        </w:rPr>
        <w:t xml:space="preserve"> </w:t>
      </w:r>
      <w:r>
        <w:rPr>
          <w:rFonts w:ascii="Arial" w:hAnsi="Arial" w:cs="Arial"/>
          <w:sz w:val="24"/>
          <w:szCs w:val="24"/>
          <w:lang w:eastAsia="ru-RU"/>
        </w:rPr>
        <w:t>района</w:t>
      </w:r>
      <w:r w:rsidRPr="00C5761A">
        <w:rPr>
          <w:rFonts w:ascii="Arial" w:hAnsi="Arial" w:cs="Arial"/>
          <w:color w:val="000000"/>
          <w:sz w:val="24"/>
          <w:szCs w:val="24"/>
          <w:lang w:eastAsia="ru-RU"/>
        </w:rPr>
        <w:t xml:space="preserve"> </w:t>
      </w:r>
      <w:r w:rsidRPr="00C5761A">
        <w:rPr>
          <w:rFonts w:ascii="Arial" w:hAnsi="Arial" w:cs="Arial"/>
          <w:sz w:val="24"/>
          <w:szCs w:val="24"/>
          <w:lang w:eastAsia="ru-RU"/>
        </w:rPr>
        <w:t xml:space="preserve">в сфере дорожной деятельности, </w:t>
      </w:r>
      <w:proofErr w:type="gramStart"/>
      <w:r w:rsidRPr="00C5761A">
        <w:rPr>
          <w:rFonts w:ascii="Arial" w:hAnsi="Arial" w:cs="Arial"/>
          <w:sz w:val="24"/>
          <w:szCs w:val="24"/>
          <w:lang w:eastAsia="ru-RU"/>
        </w:rPr>
        <w:t>контроля за</w:t>
      </w:r>
      <w:proofErr w:type="gramEnd"/>
      <w:r w:rsidRPr="00C5761A">
        <w:rPr>
          <w:rFonts w:ascii="Arial" w:hAnsi="Arial" w:cs="Arial"/>
          <w:sz w:val="24"/>
          <w:szCs w:val="24"/>
          <w:lang w:eastAsia="ru-RU"/>
        </w:rPr>
        <w:t xml:space="preserve"> обеспечением сохранности автомобильных дорог местного значения и безопасности дорожного движения осуществляет:</w:t>
      </w:r>
    </w:p>
    <w:p w:rsidR="008038C0" w:rsidRPr="00C5761A" w:rsidRDefault="008038C0" w:rsidP="008038C0">
      <w:pPr>
        <w:autoSpaceDE w:val="0"/>
        <w:autoSpaceDN w:val="0"/>
        <w:adjustRightInd w:val="0"/>
        <w:ind w:firstLine="709"/>
        <w:jc w:val="both"/>
        <w:rPr>
          <w:rFonts w:ascii="Arial" w:hAnsi="Arial" w:cs="Arial"/>
          <w:color w:val="000000"/>
          <w:sz w:val="24"/>
          <w:szCs w:val="24"/>
          <w:lang w:eastAsia="ru-RU"/>
        </w:rPr>
      </w:pPr>
      <w:r w:rsidRPr="00C5761A">
        <w:rPr>
          <w:rFonts w:ascii="Arial" w:hAnsi="Arial" w:cs="Arial"/>
          <w:color w:val="000000"/>
          <w:sz w:val="24"/>
          <w:szCs w:val="24"/>
          <w:lang w:eastAsia="ru-RU"/>
        </w:rPr>
        <w:t>1) дорожную деятельность в отношении автомобильных дорог местного значения вне границ населенных пунктов в границах муниципального района;</w:t>
      </w:r>
    </w:p>
    <w:p w:rsidR="008038C0" w:rsidRPr="00C5761A" w:rsidRDefault="008038C0" w:rsidP="008038C0">
      <w:pPr>
        <w:autoSpaceDE w:val="0"/>
        <w:autoSpaceDN w:val="0"/>
        <w:adjustRightInd w:val="0"/>
        <w:ind w:firstLine="709"/>
        <w:jc w:val="both"/>
        <w:rPr>
          <w:rFonts w:ascii="Arial" w:hAnsi="Arial" w:cs="Arial"/>
          <w:color w:val="000000"/>
          <w:sz w:val="24"/>
          <w:szCs w:val="24"/>
          <w:lang w:eastAsia="ru-RU"/>
        </w:rPr>
      </w:pPr>
      <w:r w:rsidRPr="00C5761A">
        <w:rPr>
          <w:rFonts w:ascii="Arial" w:hAnsi="Arial" w:cs="Arial"/>
          <w:color w:val="000000"/>
          <w:sz w:val="24"/>
          <w:szCs w:val="24"/>
          <w:lang w:eastAsia="ru-RU"/>
        </w:rPr>
        <w:t xml:space="preserve">2) муниципальный </w:t>
      </w:r>
      <w:proofErr w:type="gramStart"/>
      <w:r w:rsidRPr="00C5761A">
        <w:rPr>
          <w:rFonts w:ascii="Arial" w:hAnsi="Arial" w:cs="Arial"/>
          <w:color w:val="000000"/>
          <w:sz w:val="24"/>
          <w:szCs w:val="24"/>
          <w:lang w:eastAsia="ru-RU"/>
        </w:rPr>
        <w:t>контроль за</w:t>
      </w:r>
      <w:proofErr w:type="gramEnd"/>
      <w:r w:rsidRPr="00C5761A">
        <w:rPr>
          <w:rFonts w:ascii="Arial" w:hAnsi="Arial" w:cs="Arial"/>
          <w:color w:val="000000"/>
          <w:sz w:val="24"/>
          <w:szCs w:val="24"/>
          <w:lang w:eastAsia="ru-RU"/>
        </w:rPr>
        <w:t xml:space="preserve"> обеспечением сохранности автомобильных дорог местного значения вне границ населенных пунктов в границах муниципального района;</w:t>
      </w:r>
    </w:p>
    <w:p w:rsidR="008038C0" w:rsidRPr="00C5761A" w:rsidRDefault="008038C0" w:rsidP="008038C0">
      <w:pPr>
        <w:autoSpaceDE w:val="0"/>
        <w:autoSpaceDN w:val="0"/>
        <w:adjustRightInd w:val="0"/>
        <w:ind w:firstLine="709"/>
        <w:jc w:val="both"/>
        <w:rPr>
          <w:rFonts w:ascii="Arial" w:hAnsi="Arial" w:cs="Arial"/>
          <w:color w:val="000000"/>
          <w:sz w:val="24"/>
          <w:szCs w:val="24"/>
          <w:lang w:eastAsia="ru-RU"/>
        </w:rPr>
      </w:pPr>
      <w:r w:rsidRPr="00C5761A">
        <w:rPr>
          <w:rFonts w:ascii="Arial" w:hAnsi="Arial" w:cs="Arial"/>
          <w:color w:val="000000"/>
          <w:sz w:val="24"/>
          <w:szCs w:val="24"/>
          <w:lang w:eastAsia="ru-RU"/>
        </w:rPr>
        <w:t>3) утверждение перечня автомобильных дорог общего пользования местного значения, перечня автомобильных дорог необщего пользования местного значения вне границ населенных пунктов в границах муниципального района;</w:t>
      </w:r>
    </w:p>
    <w:p w:rsidR="008038C0" w:rsidRPr="00C5761A" w:rsidRDefault="008038C0" w:rsidP="008038C0">
      <w:pPr>
        <w:autoSpaceDE w:val="0"/>
        <w:autoSpaceDN w:val="0"/>
        <w:adjustRightInd w:val="0"/>
        <w:ind w:firstLine="709"/>
        <w:jc w:val="both"/>
        <w:rPr>
          <w:rFonts w:ascii="Arial" w:hAnsi="Arial" w:cs="Arial"/>
          <w:color w:val="000000"/>
          <w:sz w:val="24"/>
          <w:szCs w:val="24"/>
          <w:lang w:eastAsia="ru-RU"/>
        </w:rPr>
      </w:pPr>
      <w:r w:rsidRPr="00C5761A">
        <w:rPr>
          <w:rFonts w:ascii="Arial" w:hAnsi="Arial" w:cs="Arial"/>
          <w:color w:val="000000"/>
          <w:sz w:val="24"/>
          <w:szCs w:val="24"/>
          <w:lang w:eastAsia="ru-RU"/>
        </w:rPr>
        <w:t>4) определение размера вреда, причиняемого транспортными средствами, осуществляющими перевозки тяжеловесных грузов, при движении по автомобильным дорогам общего пользования местного значения вне границ населенных пунктов в границах муниципального района;</w:t>
      </w:r>
    </w:p>
    <w:p w:rsidR="008038C0" w:rsidRPr="00C5761A" w:rsidRDefault="008038C0" w:rsidP="008038C0">
      <w:pPr>
        <w:autoSpaceDE w:val="0"/>
        <w:autoSpaceDN w:val="0"/>
        <w:adjustRightInd w:val="0"/>
        <w:ind w:firstLine="709"/>
        <w:jc w:val="both"/>
        <w:rPr>
          <w:rFonts w:ascii="Arial" w:hAnsi="Arial" w:cs="Arial"/>
          <w:color w:val="000000"/>
          <w:sz w:val="24"/>
          <w:szCs w:val="24"/>
          <w:lang w:eastAsia="ru-RU"/>
        </w:rPr>
      </w:pPr>
      <w:r w:rsidRPr="00C5761A">
        <w:rPr>
          <w:rFonts w:ascii="Arial" w:hAnsi="Arial" w:cs="Arial"/>
          <w:color w:val="000000"/>
          <w:sz w:val="24"/>
          <w:szCs w:val="24"/>
          <w:lang w:eastAsia="ru-RU"/>
        </w:rPr>
        <w:t>5) установление стоимости и перечня услуг по присоединению объектов дорожного сервиса к автомобильным дорогам общего пользования местного значения вне границ населенных пунктов в границах муниципального района;</w:t>
      </w:r>
    </w:p>
    <w:p w:rsidR="008038C0" w:rsidRPr="00C5761A" w:rsidRDefault="008038C0" w:rsidP="008038C0">
      <w:pPr>
        <w:autoSpaceDE w:val="0"/>
        <w:autoSpaceDN w:val="0"/>
        <w:adjustRightInd w:val="0"/>
        <w:ind w:firstLine="709"/>
        <w:jc w:val="both"/>
        <w:rPr>
          <w:rFonts w:ascii="Arial" w:hAnsi="Arial" w:cs="Arial"/>
          <w:color w:val="000000"/>
          <w:sz w:val="24"/>
          <w:szCs w:val="24"/>
          <w:lang w:eastAsia="ru-RU"/>
        </w:rPr>
      </w:pPr>
      <w:r w:rsidRPr="00C5761A">
        <w:rPr>
          <w:rFonts w:ascii="Arial" w:hAnsi="Arial" w:cs="Arial"/>
          <w:color w:val="000000"/>
          <w:sz w:val="24"/>
          <w:szCs w:val="24"/>
          <w:lang w:eastAsia="ru-RU"/>
        </w:rPr>
        <w:t xml:space="preserve">6) использование автомобильных дорог при организации и проведении мероприятий по гражданской обороне, мобилизационной подготовке в соответствии с </w:t>
      </w:r>
      <w:hyperlink r:id="rId28" w:history="1">
        <w:r w:rsidRPr="00C5761A">
          <w:rPr>
            <w:rFonts w:ascii="Arial" w:hAnsi="Arial" w:cs="Arial"/>
            <w:color w:val="000000"/>
            <w:sz w:val="24"/>
            <w:szCs w:val="24"/>
            <w:lang w:eastAsia="ru-RU"/>
          </w:rPr>
          <w:t>законодательством</w:t>
        </w:r>
      </w:hyperlink>
      <w:r w:rsidRPr="00C5761A">
        <w:rPr>
          <w:rFonts w:ascii="Arial" w:hAnsi="Arial" w:cs="Arial"/>
          <w:color w:val="000000"/>
          <w:sz w:val="24"/>
          <w:szCs w:val="24"/>
          <w:lang w:eastAsia="ru-RU"/>
        </w:rPr>
        <w:t xml:space="preserve"> Российской Федерации, ликвидаци</w:t>
      </w:r>
      <w:r>
        <w:rPr>
          <w:rFonts w:ascii="Arial" w:hAnsi="Arial" w:cs="Arial"/>
          <w:color w:val="000000"/>
          <w:sz w:val="24"/>
          <w:szCs w:val="24"/>
          <w:lang w:eastAsia="ru-RU"/>
        </w:rPr>
        <w:t>ю</w:t>
      </w:r>
      <w:r w:rsidRPr="00C5761A">
        <w:rPr>
          <w:rFonts w:ascii="Arial" w:hAnsi="Arial" w:cs="Arial"/>
          <w:color w:val="000000"/>
          <w:sz w:val="24"/>
          <w:szCs w:val="24"/>
          <w:lang w:eastAsia="ru-RU"/>
        </w:rPr>
        <w:t xml:space="preserve"> последствий чрезвычайных ситуаций на автомобильных дорогах в соответствии с </w:t>
      </w:r>
      <w:hyperlink r:id="rId29" w:history="1">
        <w:r w:rsidRPr="00C5761A">
          <w:rPr>
            <w:rFonts w:ascii="Arial" w:hAnsi="Arial" w:cs="Arial"/>
            <w:color w:val="000000"/>
            <w:sz w:val="24"/>
            <w:szCs w:val="24"/>
            <w:lang w:eastAsia="ru-RU"/>
          </w:rPr>
          <w:t>законодательством</w:t>
        </w:r>
      </w:hyperlink>
      <w:r w:rsidRPr="00C5761A">
        <w:rPr>
          <w:rFonts w:ascii="Arial" w:hAnsi="Arial" w:cs="Arial"/>
          <w:color w:val="000000"/>
          <w:sz w:val="24"/>
          <w:szCs w:val="24"/>
          <w:lang w:eastAsia="ru-RU"/>
        </w:rPr>
        <w:t xml:space="preserve"> Российской Федерации в области защиты населения и территорий от чрезвычайных ситуаций;</w:t>
      </w:r>
    </w:p>
    <w:p w:rsidR="008038C0" w:rsidRPr="00C5761A" w:rsidRDefault="008038C0" w:rsidP="008038C0">
      <w:pPr>
        <w:autoSpaceDE w:val="0"/>
        <w:autoSpaceDN w:val="0"/>
        <w:adjustRightInd w:val="0"/>
        <w:ind w:firstLine="709"/>
        <w:jc w:val="both"/>
        <w:rPr>
          <w:rFonts w:ascii="Arial" w:hAnsi="Arial" w:cs="Arial"/>
          <w:color w:val="000000"/>
          <w:sz w:val="24"/>
          <w:szCs w:val="24"/>
          <w:lang w:eastAsia="ru-RU"/>
        </w:rPr>
      </w:pPr>
      <w:r w:rsidRPr="00C5761A">
        <w:rPr>
          <w:rFonts w:ascii="Arial" w:hAnsi="Arial" w:cs="Arial"/>
          <w:color w:val="000000"/>
          <w:sz w:val="24"/>
          <w:szCs w:val="24"/>
          <w:lang w:eastAsia="ru-RU"/>
        </w:rPr>
        <w:t>7) информационное обеспечение пользователей автомобильными дорогами общего пользования местного значения вне границ населенных пунктов в границах муниципального района;</w:t>
      </w:r>
    </w:p>
    <w:p w:rsidR="008038C0" w:rsidRPr="00C5761A" w:rsidRDefault="008038C0" w:rsidP="008038C0">
      <w:pPr>
        <w:autoSpaceDE w:val="0"/>
        <w:autoSpaceDN w:val="0"/>
        <w:adjustRightInd w:val="0"/>
        <w:ind w:firstLine="709"/>
        <w:jc w:val="both"/>
        <w:rPr>
          <w:rFonts w:ascii="Arial" w:hAnsi="Arial" w:cs="Arial"/>
          <w:color w:val="000000"/>
          <w:sz w:val="24"/>
          <w:szCs w:val="24"/>
          <w:lang w:eastAsia="ru-RU"/>
        </w:rPr>
      </w:pPr>
      <w:r w:rsidRPr="00C5761A">
        <w:rPr>
          <w:rFonts w:ascii="Arial" w:hAnsi="Arial" w:cs="Arial"/>
          <w:color w:val="000000"/>
          <w:sz w:val="24"/>
          <w:szCs w:val="24"/>
          <w:lang w:eastAsia="ru-RU"/>
        </w:rPr>
        <w:lastRenderedPageBreak/>
        <w:t>8) утверждение нормативов финансовых затрат на капитальный ремонт, ремонт, содержание автомобильных дорог местного значения вне границ населенных пунктов в границах муниципального района и правил расчета размера ассигнований бюджета муниципального район</w:t>
      </w:r>
      <w:r>
        <w:rPr>
          <w:rFonts w:ascii="Arial" w:hAnsi="Arial" w:cs="Arial"/>
          <w:color w:val="000000"/>
          <w:sz w:val="24"/>
          <w:szCs w:val="24"/>
          <w:lang w:eastAsia="ru-RU"/>
        </w:rPr>
        <w:t>а</w:t>
      </w:r>
      <w:r w:rsidRPr="00C5761A">
        <w:rPr>
          <w:rFonts w:ascii="Arial" w:hAnsi="Arial" w:cs="Arial"/>
          <w:color w:val="000000"/>
          <w:sz w:val="24"/>
          <w:szCs w:val="24"/>
          <w:lang w:eastAsia="ru-RU"/>
        </w:rPr>
        <w:t xml:space="preserve"> на указанные цели;</w:t>
      </w:r>
    </w:p>
    <w:p w:rsidR="008038C0" w:rsidRPr="00C5761A" w:rsidRDefault="008038C0" w:rsidP="008038C0">
      <w:pPr>
        <w:autoSpaceDE w:val="0"/>
        <w:autoSpaceDN w:val="0"/>
        <w:adjustRightInd w:val="0"/>
        <w:ind w:firstLine="709"/>
        <w:jc w:val="both"/>
        <w:rPr>
          <w:rFonts w:ascii="Arial" w:hAnsi="Arial" w:cs="Arial"/>
          <w:color w:val="000000"/>
          <w:sz w:val="24"/>
          <w:szCs w:val="24"/>
          <w:lang w:eastAsia="ru-RU"/>
        </w:rPr>
      </w:pPr>
      <w:r w:rsidRPr="00C5761A">
        <w:rPr>
          <w:rFonts w:ascii="Arial" w:hAnsi="Arial" w:cs="Arial"/>
          <w:color w:val="000000"/>
          <w:sz w:val="24"/>
          <w:szCs w:val="24"/>
          <w:lang w:eastAsia="ru-RU"/>
        </w:rPr>
        <w:t>9) принятие решений о временн</w:t>
      </w:r>
      <w:r>
        <w:rPr>
          <w:rFonts w:ascii="Arial" w:hAnsi="Arial" w:cs="Arial"/>
          <w:color w:val="000000"/>
          <w:sz w:val="24"/>
          <w:szCs w:val="24"/>
          <w:lang w:eastAsia="ru-RU"/>
        </w:rPr>
        <w:t>ом</w:t>
      </w:r>
      <w:r w:rsidRPr="00C5761A">
        <w:rPr>
          <w:rFonts w:ascii="Arial" w:hAnsi="Arial" w:cs="Arial"/>
          <w:color w:val="000000"/>
          <w:sz w:val="24"/>
          <w:szCs w:val="24"/>
          <w:lang w:eastAsia="ru-RU"/>
        </w:rPr>
        <w:t xml:space="preserve"> ограничении или прекращении движения транспортных средств на автомобильных дорогах местного значения вне границ населенных пунктов в границах муниципального района в целях обеспечения безопасности дорожного движения;</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color w:val="000000"/>
          <w:sz w:val="24"/>
          <w:szCs w:val="24"/>
          <w:lang w:eastAsia="ru-RU"/>
        </w:rPr>
        <w:t xml:space="preserve">10) участие в </w:t>
      </w:r>
      <w:r>
        <w:rPr>
          <w:rFonts w:ascii="Arial" w:hAnsi="Arial" w:cs="Arial"/>
          <w:color w:val="000000"/>
          <w:sz w:val="24"/>
          <w:szCs w:val="24"/>
          <w:lang w:eastAsia="ru-RU"/>
        </w:rPr>
        <w:t>проведении</w:t>
      </w:r>
      <w:r w:rsidRPr="00C5761A">
        <w:rPr>
          <w:rFonts w:ascii="Arial" w:hAnsi="Arial" w:cs="Arial"/>
          <w:color w:val="000000"/>
          <w:sz w:val="24"/>
          <w:szCs w:val="24"/>
          <w:lang w:eastAsia="ru-RU"/>
        </w:rPr>
        <w:t xml:space="preserve"> мероприятий по предупреждению детского дорожно-транспортного травматизма на территории муниципального района.</w:t>
      </w:r>
    </w:p>
    <w:p w:rsidR="008038C0" w:rsidRPr="00C5761A" w:rsidRDefault="008038C0" w:rsidP="008038C0">
      <w:pPr>
        <w:autoSpaceDE w:val="0"/>
        <w:autoSpaceDN w:val="0"/>
        <w:adjustRightInd w:val="0"/>
        <w:ind w:firstLine="709"/>
        <w:jc w:val="both"/>
        <w:rPr>
          <w:rFonts w:ascii="Arial" w:hAnsi="Arial" w:cs="Arial"/>
          <w:color w:val="000000"/>
          <w:sz w:val="24"/>
          <w:szCs w:val="24"/>
          <w:lang w:eastAsia="ru-RU"/>
        </w:rPr>
      </w:pPr>
      <w:r w:rsidRPr="00C5761A">
        <w:rPr>
          <w:rFonts w:ascii="Arial" w:hAnsi="Arial" w:cs="Arial"/>
          <w:color w:val="000000"/>
          <w:sz w:val="24"/>
          <w:szCs w:val="24"/>
          <w:lang w:eastAsia="ru-RU"/>
        </w:rPr>
        <w:t xml:space="preserve">3. </w:t>
      </w:r>
      <w:r>
        <w:rPr>
          <w:rFonts w:ascii="Arial" w:hAnsi="Arial" w:cs="Arial"/>
          <w:sz w:val="24"/>
          <w:szCs w:val="24"/>
          <w:lang w:eastAsia="ru-RU"/>
        </w:rPr>
        <w:t>А</w:t>
      </w:r>
      <w:r w:rsidRPr="00C5761A">
        <w:rPr>
          <w:rFonts w:ascii="Arial" w:hAnsi="Arial" w:cs="Arial"/>
          <w:sz w:val="24"/>
          <w:szCs w:val="24"/>
          <w:lang w:eastAsia="ru-RU"/>
        </w:rPr>
        <w:t>дминистрация</w:t>
      </w:r>
      <w:r w:rsidRPr="00CD7B76">
        <w:rPr>
          <w:rFonts w:ascii="Arial" w:hAnsi="Arial" w:cs="Arial"/>
          <w:sz w:val="24"/>
          <w:szCs w:val="24"/>
          <w:lang w:eastAsia="ru-RU"/>
        </w:rPr>
        <w:t xml:space="preserve"> </w:t>
      </w:r>
      <w:r>
        <w:rPr>
          <w:rFonts w:ascii="Arial" w:hAnsi="Arial" w:cs="Arial"/>
          <w:sz w:val="24"/>
          <w:szCs w:val="24"/>
          <w:lang w:eastAsia="ru-RU"/>
        </w:rPr>
        <w:t>района</w:t>
      </w:r>
      <w:r w:rsidRPr="00C5761A">
        <w:rPr>
          <w:rFonts w:ascii="Arial" w:hAnsi="Arial" w:cs="Arial"/>
          <w:sz w:val="24"/>
          <w:szCs w:val="24"/>
          <w:lang w:eastAsia="ru-RU"/>
        </w:rPr>
        <w:t xml:space="preserve"> осуществляет иные полномочия, отнесенные к компетенции органов местного самоуправления законодательством Российской Федерации и настоящим Уставом.</w:t>
      </w:r>
    </w:p>
    <w:p w:rsidR="008038C0" w:rsidRPr="00C5761A" w:rsidRDefault="008038C0" w:rsidP="008038C0">
      <w:pPr>
        <w:autoSpaceDE w:val="0"/>
        <w:autoSpaceDN w:val="0"/>
        <w:adjustRightInd w:val="0"/>
        <w:ind w:firstLine="709"/>
        <w:jc w:val="both"/>
        <w:rPr>
          <w:rFonts w:ascii="Arial" w:hAnsi="Arial" w:cs="Arial"/>
          <w:sz w:val="24"/>
          <w:szCs w:val="24"/>
          <w:lang w:eastAsia="ru-RU"/>
        </w:rPr>
      </w:pPr>
    </w:p>
    <w:p w:rsidR="008038C0" w:rsidRPr="00C5761A" w:rsidRDefault="008038C0" w:rsidP="008038C0">
      <w:pPr>
        <w:autoSpaceDE w:val="0"/>
        <w:autoSpaceDN w:val="0"/>
        <w:adjustRightInd w:val="0"/>
        <w:ind w:firstLine="709"/>
        <w:jc w:val="both"/>
        <w:rPr>
          <w:rFonts w:ascii="Arial" w:hAnsi="Arial" w:cs="Arial"/>
          <w:b/>
          <w:sz w:val="24"/>
          <w:szCs w:val="24"/>
          <w:lang w:eastAsia="ru-RU"/>
        </w:rPr>
      </w:pPr>
      <w:r>
        <w:rPr>
          <w:rFonts w:ascii="Arial" w:hAnsi="Arial" w:cs="Arial"/>
          <w:sz w:val="24"/>
          <w:szCs w:val="24"/>
          <w:lang w:eastAsia="ru-RU"/>
        </w:rPr>
        <w:t>Статья  37</w:t>
      </w:r>
      <w:r w:rsidRPr="00C5761A">
        <w:rPr>
          <w:rFonts w:ascii="Arial" w:hAnsi="Arial" w:cs="Arial"/>
          <w:sz w:val="24"/>
          <w:szCs w:val="24"/>
          <w:lang w:eastAsia="ru-RU"/>
        </w:rPr>
        <w:t xml:space="preserve">. </w:t>
      </w:r>
      <w:r w:rsidRPr="00C5761A">
        <w:rPr>
          <w:rFonts w:ascii="Arial" w:hAnsi="Arial" w:cs="Arial"/>
          <w:b/>
          <w:sz w:val="24"/>
          <w:szCs w:val="24"/>
          <w:lang w:eastAsia="ru-RU"/>
        </w:rPr>
        <w:t xml:space="preserve">Полномочия </w:t>
      </w:r>
      <w:r w:rsidRPr="00CD7B76">
        <w:rPr>
          <w:rFonts w:ascii="Arial" w:hAnsi="Arial" w:cs="Arial"/>
          <w:b/>
          <w:sz w:val="24"/>
          <w:szCs w:val="24"/>
          <w:lang w:eastAsia="ru-RU"/>
        </w:rPr>
        <w:t>администрации района</w:t>
      </w:r>
      <w:r w:rsidRPr="00C5761A">
        <w:rPr>
          <w:rFonts w:ascii="Arial" w:hAnsi="Arial" w:cs="Arial"/>
          <w:b/>
          <w:sz w:val="24"/>
          <w:szCs w:val="24"/>
          <w:lang w:eastAsia="ru-RU"/>
        </w:rPr>
        <w:t xml:space="preserve"> в области образования</w:t>
      </w:r>
    </w:p>
    <w:p w:rsidR="008038C0" w:rsidRPr="00C5761A" w:rsidRDefault="008038C0" w:rsidP="008038C0">
      <w:pPr>
        <w:autoSpaceDE w:val="0"/>
        <w:autoSpaceDN w:val="0"/>
        <w:adjustRightInd w:val="0"/>
        <w:ind w:firstLine="709"/>
        <w:jc w:val="both"/>
        <w:rPr>
          <w:rFonts w:ascii="Arial" w:hAnsi="Arial" w:cs="Arial"/>
          <w:sz w:val="24"/>
          <w:szCs w:val="24"/>
          <w:lang w:eastAsia="ru-RU"/>
        </w:rPr>
      </w:pP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color w:val="000000"/>
          <w:sz w:val="24"/>
          <w:szCs w:val="24"/>
          <w:lang w:eastAsia="ru-RU"/>
        </w:rPr>
        <w:t xml:space="preserve">1. </w:t>
      </w:r>
      <w:r>
        <w:rPr>
          <w:rFonts w:ascii="Arial" w:hAnsi="Arial" w:cs="Arial"/>
          <w:color w:val="000000"/>
          <w:sz w:val="24"/>
          <w:szCs w:val="24"/>
          <w:lang w:eastAsia="ru-RU"/>
        </w:rPr>
        <w:t>А</w:t>
      </w:r>
      <w:r w:rsidRPr="00C5761A">
        <w:rPr>
          <w:rFonts w:ascii="Arial" w:hAnsi="Arial" w:cs="Arial"/>
          <w:color w:val="000000"/>
          <w:sz w:val="24"/>
          <w:szCs w:val="24"/>
          <w:lang w:eastAsia="ru-RU"/>
        </w:rPr>
        <w:t xml:space="preserve">дминистрация </w:t>
      </w:r>
      <w:r>
        <w:rPr>
          <w:rFonts w:ascii="Arial" w:hAnsi="Arial" w:cs="Arial"/>
          <w:sz w:val="24"/>
          <w:szCs w:val="24"/>
          <w:lang w:eastAsia="ru-RU"/>
        </w:rPr>
        <w:t>района</w:t>
      </w:r>
      <w:r w:rsidRPr="00C5761A">
        <w:rPr>
          <w:rFonts w:ascii="Arial" w:hAnsi="Arial" w:cs="Arial"/>
          <w:sz w:val="24"/>
          <w:szCs w:val="24"/>
          <w:lang w:eastAsia="ru-RU"/>
        </w:rPr>
        <w:t xml:space="preserve"> в области образования осуществляет:</w:t>
      </w:r>
    </w:p>
    <w:p w:rsidR="008038C0" w:rsidRPr="00C5761A" w:rsidRDefault="008038C0" w:rsidP="008038C0">
      <w:pPr>
        <w:autoSpaceDE w:val="0"/>
        <w:autoSpaceDN w:val="0"/>
        <w:adjustRightInd w:val="0"/>
        <w:ind w:firstLine="709"/>
        <w:jc w:val="both"/>
        <w:rPr>
          <w:rFonts w:ascii="Arial" w:hAnsi="Arial" w:cs="Arial"/>
          <w:color w:val="000000"/>
          <w:sz w:val="24"/>
          <w:szCs w:val="24"/>
          <w:lang w:eastAsia="ru-RU"/>
        </w:rPr>
      </w:pPr>
      <w:r w:rsidRPr="00C5761A">
        <w:rPr>
          <w:rFonts w:ascii="Arial" w:hAnsi="Arial" w:cs="Arial"/>
          <w:color w:val="000000"/>
          <w:sz w:val="24"/>
          <w:szCs w:val="24"/>
          <w:lang w:eastAsia="ru-RU"/>
        </w:rPr>
        <w:t>1) организацию предоставления общедоступного и бесплатного начального общего, основного общего, среднего (полного) общего образования по основным общеобразовательным программам, за исключением полномочий по финансовому обеспечению образовательного процесса, отнесенных к полномочиям органов государственной власти субъектов Российской Федерации;</w:t>
      </w:r>
    </w:p>
    <w:p w:rsidR="008038C0" w:rsidRPr="00C5761A" w:rsidRDefault="008038C0" w:rsidP="008038C0">
      <w:pPr>
        <w:autoSpaceDE w:val="0"/>
        <w:autoSpaceDN w:val="0"/>
        <w:adjustRightInd w:val="0"/>
        <w:ind w:firstLine="709"/>
        <w:jc w:val="both"/>
        <w:rPr>
          <w:rFonts w:ascii="Arial" w:hAnsi="Arial" w:cs="Arial"/>
          <w:color w:val="000000"/>
          <w:sz w:val="24"/>
          <w:szCs w:val="24"/>
          <w:lang w:eastAsia="ru-RU"/>
        </w:rPr>
      </w:pPr>
      <w:r w:rsidRPr="00C5761A">
        <w:rPr>
          <w:rFonts w:ascii="Arial" w:hAnsi="Arial" w:cs="Arial"/>
          <w:color w:val="000000"/>
          <w:sz w:val="24"/>
          <w:szCs w:val="24"/>
          <w:lang w:eastAsia="ru-RU"/>
        </w:rPr>
        <w:t>2) организацию предоставления дополнительного образования детям (за исключением предоставления дополнительного образования детям в учреждениях регионального значения) и общедоступного бесплатного дошкольного образования;</w:t>
      </w:r>
    </w:p>
    <w:p w:rsidR="008038C0" w:rsidRPr="00C5761A" w:rsidRDefault="008038C0" w:rsidP="008038C0">
      <w:pPr>
        <w:autoSpaceDE w:val="0"/>
        <w:autoSpaceDN w:val="0"/>
        <w:adjustRightInd w:val="0"/>
        <w:ind w:firstLine="709"/>
        <w:jc w:val="both"/>
        <w:rPr>
          <w:rFonts w:ascii="Arial" w:hAnsi="Arial" w:cs="Arial"/>
          <w:color w:val="000000"/>
          <w:sz w:val="24"/>
          <w:szCs w:val="24"/>
          <w:lang w:eastAsia="ru-RU"/>
        </w:rPr>
      </w:pPr>
      <w:r w:rsidRPr="00C5761A">
        <w:rPr>
          <w:rFonts w:ascii="Arial" w:hAnsi="Arial" w:cs="Arial"/>
          <w:color w:val="000000"/>
          <w:sz w:val="24"/>
          <w:szCs w:val="24"/>
          <w:lang w:eastAsia="ru-RU"/>
        </w:rPr>
        <w:t>3) создание, реорганизацию и ликвидацию муниципальных образовательных учреждений;</w:t>
      </w:r>
    </w:p>
    <w:p w:rsidR="008038C0" w:rsidRPr="00C5761A" w:rsidRDefault="008038C0" w:rsidP="008038C0">
      <w:pPr>
        <w:autoSpaceDE w:val="0"/>
        <w:autoSpaceDN w:val="0"/>
        <w:adjustRightInd w:val="0"/>
        <w:ind w:firstLine="709"/>
        <w:jc w:val="both"/>
        <w:rPr>
          <w:rFonts w:ascii="Arial" w:hAnsi="Arial" w:cs="Arial"/>
          <w:color w:val="000000"/>
          <w:sz w:val="24"/>
          <w:szCs w:val="24"/>
          <w:lang w:eastAsia="ru-RU"/>
        </w:rPr>
      </w:pPr>
      <w:r w:rsidRPr="00C5761A">
        <w:rPr>
          <w:rFonts w:ascii="Arial" w:hAnsi="Arial" w:cs="Arial"/>
          <w:color w:val="000000"/>
          <w:sz w:val="24"/>
          <w:szCs w:val="24"/>
          <w:lang w:eastAsia="ru-RU"/>
        </w:rPr>
        <w:t>4) обеспечение содержания зданий и сооружений муниципальных образовательных учреждений, обустройство прилегающих к ним территорий;</w:t>
      </w:r>
    </w:p>
    <w:p w:rsidR="008038C0" w:rsidRPr="00C5761A" w:rsidRDefault="008038C0" w:rsidP="008038C0">
      <w:pPr>
        <w:autoSpaceDE w:val="0"/>
        <w:autoSpaceDN w:val="0"/>
        <w:adjustRightInd w:val="0"/>
        <w:ind w:firstLine="709"/>
        <w:jc w:val="both"/>
        <w:rPr>
          <w:rFonts w:ascii="Arial" w:hAnsi="Arial" w:cs="Arial"/>
          <w:color w:val="000000"/>
          <w:sz w:val="24"/>
          <w:szCs w:val="24"/>
          <w:lang w:eastAsia="ru-RU"/>
        </w:rPr>
      </w:pPr>
      <w:r w:rsidRPr="00C5761A">
        <w:rPr>
          <w:rFonts w:ascii="Arial" w:hAnsi="Arial" w:cs="Arial"/>
          <w:color w:val="000000"/>
          <w:sz w:val="24"/>
          <w:szCs w:val="24"/>
          <w:lang w:eastAsia="ru-RU"/>
        </w:rPr>
        <w:t>5) учет детей, подлежащих обучению в образовательных учреждениях, реализующих основные общеобразовательные программы, закрепление определенной территории муниципального района за конкретным муниципальным образовательным учреждением.</w:t>
      </w:r>
    </w:p>
    <w:p w:rsidR="008038C0" w:rsidRPr="00C5761A" w:rsidRDefault="008038C0" w:rsidP="008038C0">
      <w:pPr>
        <w:autoSpaceDE w:val="0"/>
        <w:autoSpaceDN w:val="0"/>
        <w:adjustRightInd w:val="0"/>
        <w:ind w:firstLine="709"/>
        <w:jc w:val="both"/>
        <w:rPr>
          <w:rFonts w:ascii="Arial" w:hAnsi="Arial" w:cs="Arial"/>
          <w:color w:val="000000"/>
          <w:sz w:val="24"/>
          <w:szCs w:val="24"/>
          <w:lang w:eastAsia="ru-RU"/>
        </w:rPr>
      </w:pPr>
      <w:r w:rsidRPr="00C5761A">
        <w:rPr>
          <w:rFonts w:ascii="Arial" w:hAnsi="Arial" w:cs="Arial"/>
          <w:color w:val="000000"/>
          <w:sz w:val="24"/>
          <w:szCs w:val="24"/>
          <w:lang w:eastAsia="ru-RU"/>
        </w:rPr>
        <w:t xml:space="preserve">2. </w:t>
      </w:r>
      <w:r>
        <w:rPr>
          <w:rFonts w:ascii="Arial" w:hAnsi="Arial" w:cs="Arial"/>
          <w:color w:val="000000"/>
          <w:sz w:val="24"/>
          <w:szCs w:val="24"/>
          <w:lang w:eastAsia="ru-RU"/>
        </w:rPr>
        <w:t>А</w:t>
      </w:r>
      <w:r w:rsidRPr="00C5761A">
        <w:rPr>
          <w:rFonts w:ascii="Arial" w:hAnsi="Arial" w:cs="Arial"/>
          <w:sz w:val="24"/>
          <w:szCs w:val="24"/>
          <w:lang w:eastAsia="ru-RU"/>
        </w:rPr>
        <w:t xml:space="preserve">дминистрация </w:t>
      </w:r>
      <w:r>
        <w:rPr>
          <w:rFonts w:ascii="Arial" w:hAnsi="Arial" w:cs="Arial"/>
          <w:sz w:val="24"/>
          <w:szCs w:val="24"/>
          <w:lang w:eastAsia="ru-RU"/>
        </w:rPr>
        <w:t>района</w:t>
      </w:r>
      <w:r w:rsidRPr="00C5761A">
        <w:rPr>
          <w:rFonts w:ascii="Arial" w:hAnsi="Arial" w:cs="Arial"/>
          <w:sz w:val="24"/>
          <w:szCs w:val="24"/>
          <w:lang w:eastAsia="ru-RU"/>
        </w:rPr>
        <w:t xml:space="preserve"> осуществляет иные полномочия, отнесенные к компетенции органов местного самоуправления законодательством Российской Федерации и настоящим Уставом.</w:t>
      </w:r>
    </w:p>
    <w:p w:rsidR="008038C0" w:rsidRPr="00C5761A" w:rsidRDefault="008038C0" w:rsidP="008038C0">
      <w:pPr>
        <w:autoSpaceDE w:val="0"/>
        <w:autoSpaceDN w:val="0"/>
        <w:adjustRightInd w:val="0"/>
        <w:ind w:firstLine="709"/>
        <w:jc w:val="both"/>
        <w:rPr>
          <w:rFonts w:ascii="Arial" w:hAnsi="Arial" w:cs="Arial"/>
          <w:sz w:val="24"/>
          <w:szCs w:val="24"/>
          <w:lang w:eastAsia="ru-RU"/>
        </w:rPr>
      </w:pPr>
    </w:p>
    <w:p w:rsidR="008038C0" w:rsidRPr="00C5761A" w:rsidRDefault="008038C0" w:rsidP="008038C0">
      <w:pPr>
        <w:autoSpaceDE w:val="0"/>
        <w:autoSpaceDN w:val="0"/>
        <w:adjustRightInd w:val="0"/>
        <w:ind w:firstLine="709"/>
        <w:jc w:val="both"/>
        <w:rPr>
          <w:rFonts w:ascii="Arial" w:hAnsi="Arial" w:cs="Arial"/>
          <w:b/>
          <w:sz w:val="24"/>
          <w:szCs w:val="24"/>
          <w:lang w:eastAsia="ru-RU"/>
        </w:rPr>
      </w:pPr>
      <w:r>
        <w:rPr>
          <w:rFonts w:ascii="Arial" w:hAnsi="Arial" w:cs="Arial"/>
          <w:sz w:val="24"/>
          <w:szCs w:val="24"/>
          <w:lang w:eastAsia="ru-RU"/>
        </w:rPr>
        <w:t>Статья 38</w:t>
      </w:r>
      <w:r w:rsidRPr="00C5761A">
        <w:rPr>
          <w:rFonts w:ascii="Arial" w:hAnsi="Arial" w:cs="Arial"/>
          <w:sz w:val="24"/>
          <w:szCs w:val="24"/>
          <w:lang w:eastAsia="ru-RU"/>
        </w:rPr>
        <w:t xml:space="preserve">. </w:t>
      </w:r>
      <w:r w:rsidRPr="00C5761A">
        <w:rPr>
          <w:rFonts w:ascii="Arial" w:hAnsi="Arial" w:cs="Arial"/>
          <w:b/>
          <w:sz w:val="24"/>
          <w:szCs w:val="24"/>
          <w:lang w:eastAsia="ru-RU"/>
        </w:rPr>
        <w:t>Полномочия администрации</w:t>
      </w:r>
      <w:r>
        <w:rPr>
          <w:rFonts w:ascii="Arial" w:hAnsi="Arial" w:cs="Arial"/>
          <w:b/>
          <w:sz w:val="24"/>
          <w:szCs w:val="24"/>
          <w:lang w:eastAsia="ru-RU"/>
        </w:rPr>
        <w:t xml:space="preserve"> </w:t>
      </w:r>
      <w:r w:rsidRPr="00CD7B76">
        <w:rPr>
          <w:rFonts w:ascii="Arial" w:hAnsi="Arial" w:cs="Arial"/>
          <w:b/>
          <w:sz w:val="24"/>
          <w:szCs w:val="24"/>
          <w:lang w:eastAsia="ru-RU"/>
        </w:rPr>
        <w:t xml:space="preserve">района </w:t>
      </w:r>
      <w:r w:rsidRPr="00C5761A">
        <w:rPr>
          <w:rFonts w:ascii="Arial" w:hAnsi="Arial" w:cs="Arial"/>
          <w:b/>
          <w:sz w:val="24"/>
          <w:szCs w:val="24"/>
          <w:lang w:eastAsia="ru-RU"/>
        </w:rPr>
        <w:t xml:space="preserve">в области АПК и охраны окружающей среды </w:t>
      </w:r>
    </w:p>
    <w:p w:rsidR="008038C0" w:rsidRPr="00C5761A" w:rsidRDefault="008038C0" w:rsidP="008038C0">
      <w:pPr>
        <w:autoSpaceDE w:val="0"/>
        <w:autoSpaceDN w:val="0"/>
        <w:adjustRightInd w:val="0"/>
        <w:ind w:firstLine="709"/>
        <w:jc w:val="both"/>
        <w:rPr>
          <w:rFonts w:ascii="Arial" w:hAnsi="Arial" w:cs="Arial"/>
          <w:b/>
          <w:sz w:val="24"/>
          <w:szCs w:val="24"/>
          <w:lang w:eastAsia="ru-RU"/>
        </w:rPr>
      </w:pPr>
    </w:p>
    <w:p w:rsidR="008038C0" w:rsidRPr="00C5761A" w:rsidRDefault="008038C0" w:rsidP="008038C0">
      <w:pPr>
        <w:autoSpaceDE w:val="0"/>
        <w:autoSpaceDN w:val="0"/>
        <w:adjustRightInd w:val="0"/>
        <w:ind w:firstLine="709"/>
        <w:jc w:val="both"/>
        <w:rPr>
          <w:sz w:val="28"/>
          <w:szCs w:val="28"/>
          <w:lang w:eastAsia="ru-RU"/>
        </w:rPr>
      </w:pPr>
      <w:r w:rsidRPr="00C5761A">
        <w:rPr>
          <w:rFonts w:ascii="Arial" w:hAnsi="Arial" w:cs="Arial"/>
          <w:sz w:val="24"/>
          <w:szCs w:val="24"/>
          <w:lang w:eastAsia="ru-RU"/>
        </w:rPr>
        <w:t xml:space="preserve">1. </w:t>
      </w:r>
      <w:r>
        <w:rPr>
          <w:rFonts w:ascii="Arial" w:hAnsi="Arial" w:cs="Arial"/>
          <w:sz w:val="24"/>
          <w:szCs w:val="24"/>
          <w:lang w:eastAsia="ru-RU"/>
        </w:rPr>
        <w:t>А</w:t>
      </w:r>
      <w:r w:rsidRPr="00C5761A">
        <w:rPr>
          <w:rFonts w:ascii="Arial" w:hAnsi="Arial" w:cs="Arial"/>
          <w:sz w:val="24"/>
          <w:szCs w:val="24"/>
          <w:lang w:eastAsia="ru-RU"/>
        </w:rPr>
        <w:t>дминистрация</w:t>
      </w:r>
      <w:r>
        <w:rPr>
          <w:rFonts w:ascii="Arial" w:hAnsi="Arial" w:cs="Arial"/>
          <w:sz w:val="24"/>
          <w:szCs w:val="24"/>
          <w:lang w:eastAsia="ru-RU"/>
        </w:rPr>
        <w:t xml:space="preserve"> района</w:t>
      </w:r>
      <w:r w:rsidRPr="00C5761A">
        <w:rPr>
          <w:rFonts w:ascii="Arial" w:hAnsi="Arial" w:cs="Arial"/>
          <w:sz w:val="24"/>
          <w:szCs w:val="24"/>
          <w:lang w:eastAsia="ru-RU"/>
        </w:rPr>
        <w:t xml:space="preserve"> осуществляет полномочия по </w:t>
      </w:r>
      <w:r w:rsidRPr="00C5761A">
        <w:rPr>
          <w:rFonts w:ascii="Arial" w:hAnsi="Arial" w:cs="Arial"/>
          <w:color w:val="000000"/>
          <w:sz w:val="24"/>
          <w:szCs w:val="24"/>
          <w:lang w:eastAsia="ru-RU"/>
        </w:rPr>
        <w:t>созданию условий для развития сельскохозяйственного производства в поселениях, расширения рынка сельскохозяйственной продукции, сырья и продовольствия:</w:t>
      </w:r>
    </w:p>
    <w:p w:rsidR="008038C0" w:rsidRPr="00C5761A" w:rsidRDefault="008038C0" w:rsidP="008038C0">
      <w:pPr>
        <w:autoSpaceDE w:val="0"/>
        <w:autoSpaceDN w:val="0"/>
        <w:adjustRightInd w:val="0"/>
        <w:ind w:firstLine="709"/>
        <w:jc w:val="both"/>
        <w:rPr>
          <w:rFonts w:ascii="Arial" w:hAnsi="Arial" w:cs="Arial"/>
          <w:color w:val="000000"/>
          <w:sz w:val="24"/>
          <w:szCs w:val="24"/>
          <w:lang w:eastAsia="ru-RU"/>
        </w:rPr>
      </w:pPr>
      <w:r w:rsidRPr="00C5761A">
        <w:rPr>
          <w:rFonts w:ascii="Arial" w:hAnsi="Arial" w:cs="Arial"/>
          <w:color w:val="000000"/>
          <w:sz w:val="24"/>
          <w:szCs w:val="24"/>
          <w:lang w:eastAsia="ru-RU"/>
        </w:rPr>
        <w:t>1) владение, пользование и распоряжение мелиоративными системами и отдельно расположенными гидротехническими сооружениями, находящимися в муниципальной собственности;</w:t>
      </w:r>
    </w:p>
    <w:p w:rsidR="008038C0" w:rsidRPr="00C5761A" w:rsidRDefault="008038C0" w:rsidP="008038C0">
      <w:pPr>
        <w:autoSpaceDE w:val="0"/>
        <w:autoSpaceDN w:val="0"/>
        <w:adjustRightInd w:val="0"/>
        <w:ind w:firstLine="709"/>
        <w:jc w:val="both"/>
        <w:rPr>
          <w:rFonts w:ascii="Arial" w:hAnsi="Arial" w:cs="Arial"/>
          <w:color w:val="000000"/>
          <w:sz w:val="24"/>
          <w:szCs w:val="24"/>
          <w:lang w:eastAsia="ru-RU"/>
        </w:rPr>
      </w:pPr>
      <w:r w:rsidRPr="00C5761A">
        <w:rPr>
          <w:rFonts w:ascii="Arial" w:hAnsi="Arial" w:cs="Arial"/>
          <w:color w:val="000000"/>
          <w:sz w:val="24"/>
          <w:szCs w:val="24"/>
          <w:lang w:eastAsia="ru-RU"/>
        </w:rPr>
        <w:t>2) обеспечение защиты окружающей среды при проведении мелиорации земель на соответствующих территориях;</w:t>
      </w:r>
    </w:p>
    <w:p w:rsidR="008038C0" w:rsidRPr="00C5761A" w:rsidRDefault="008038C0" w:rsidP="008038C0">
      <w:pPr>
        <w:autoSpaceDE w:val="0"/>
        <w:autoSpaceDN w:val="0"/>
        <w:adjustRightInd w:val="0"/>
        <w:ind w:firstLine="709"/>
        <w:jc w:val="both"/>
        <w:rPr>
          <w:rFonts w:ascii="Arial" w:hAnsi="Arial" w:cs="Arial"/>
          <w:color w:val="000000"/>
          <w:sz w:val="24"/>
          <w:szCs w:val="24"/>
          <w:lang w:eastAsia="ru-RU"/>
        </w:rPr>
      </w:pPr>
      <w:r w:rsidRPr="00C5761A">
        <w:rPr>
          <w:rFonts w:ascii="Arial" w:hAnsi="Arial" w:cs="Arial"/>
          <w:color w:val="000000"/>
          <w:sz w:val="24"/>
          <w:szCs w:val="24"/>
          <w:lang w:eastAsia="ru-RU"/>
        </w:rPr>
        <w:t>3) координация и регулирование в пределах своей компетенции деятельности граждан (физических лиц) и юридических лиц в области мелиорации земель;</w:t>
      </w:r>
    </w:p>
    <w:p w:rsidR="008038C0" w:rsidRPr="00C5761A" w:rsidRDefault="008038C0" w:rsidP="008038C0">
      <w:pPr>
        <w:autoSpaceDE w:val="0"/>
        <w:autoSpaceDN w:val="0"/>
        <w:adjustRightInd w:val="0"/>
        <w:ind w:firstLine="709"/>
        <w:jc w:val="both"/>
        <w:rPr>
          <w:rFonts w:ascii="Arial" w:hAnsi="Arial" w:cs="Arial"/>
          <w:color w:val="000000"/>
          <w:sz w:val="24"/>
          <w:szCs w:val="24"/>
          <w:lang w:eastAsia="ru-RU"/>
        </w:rPr>
      </w:pPr>
      <w:r w:rsidRPr="00C5761A">
        <w:rPr>
          <w:rFonts w:ascii="Arial" w:hAnsi="Arial" w:cs="Arial"/>
          <w:color w:val="000000"/>
          <w:sz w:val="24"/>
          <w:szCs w:val="24"/>
          <w:lang w:eastAsia="ru-RU"/>
        </w:rPr>
        <w:lastRenderedPageBreak/>
        <w:t>4) координация производства сельскохозяйственной продукции во всех категориях хозяйств муниципального района;</w:t>
      </w:r>
    </w:p>
    <w:p w:rsidR="008038C0" w:rsidRPr="00C5761A" w:rsidRDefault="008038C0" w:rsidP="008038C0">
      <w:pPr>
        <w:autoSpaceDE w:val="0"/>
        <w:autoSpaceDN w:val="0"/>
        <w:adjustRightInd w:val="0"/>
        <w:ind w:firstLine="709"/>
        <w:jc w:val="both"/>
        <w:rPr>
          <w:rFonts w:ascii="Arial" w:hAnsi="Arial" w:cs="Arial"/>
          <w:color w:val="000000"/>
          <w:sz w:val="24"/>
          <w:szCs w:val="24"/>
          <w:lang w:eastAsia="ru-RU"/>
        </w:rPr>
      </w:pPr>
      <w:r w:rsidRPr="00C5761A">
        <w:rPr>
          <w:rFonts w:ascii="Arial" w:hAnsi="Arial" w:cs="Arial"/>
          <w:color w:val="000000"/>
          <w:sz w:val="24"/>
          <w:szCs w:val="24"/>
          <w:lang w:eastAsia="ru-RU"/>
        </w:rPr>
        <w:t>5) координация технологий выращивания сельскохозяйственных культур;</w:t>
      </w:r>
    </w:p>
    <w:p w:rsidR="008038C0" w:rsidRPr="00C5761A" w:rsidRDefault="008038C0" w:rsidP="008038C0">
      <w:pPr>
        <w:autoSpaceDE w:val="0"/>
        <w:autoSpaceDN w:val="0"/>
        <w:adjustRightInd w:val="0"/>
        <w:ind w:firstLine="709"/>
        <w:jc w:val="both"/>
        <w:rPr>
          <w:rFonts w:ascii="Arial" w:hAnsi="Arial" w:cs="Arial"/>
          <w:color w:val="000000"/>
          <w:sz w:val="24"/>
          <w:szCs w:val="24"/>
          <w:lang w:eastAsia="ru-RU"/>
        </w:rPr>
      </w:pPr>
      <w:r w:rsidRPr="00C5761A">
        <w:rPr>
          <w:rFonts w:ascii="Arial" w:hAnsi="Arial" w:cs="Arial"/>
          <w:color w:val="000000"/>
          <w:sz w:val="24"/>
          <w:szCs w:val="24"/>
          <w:lang w:eastAsia="ru-RU"/>
        </w:rPr>
        <w:t>6) анализ состояния отрасли сельского хозяйства и разработка мероприятий для их эффективного развития;</w:t>
      </w:r>
    </w:p>
    <w:p w:rsidR="008038C0" w:rsidRPr="00C5761A" w:rsidRDefault="008038C0" w:rsidP="008038C0">
      <w:pPr>
        <w:autoSpaceDE w:val="0"/>
        <w:autoSpaceDN w:val="0"/>
        <w:adjustRightInd w:val="0"/>
        <w:ind w:firstLine="709"/>
        <w:jc w:val="both"/>
        <w:rPr>
          <w:rFonts w:ascii="Arial" w:hAnsi="Arial" w:cs="Arial"/>
          <w:color w:val="000000"/>
          <w:sz w:val="24"/>
          <w:szCs w:val="24"/>
          <w:lang w:eastAsia="ru-RU"/>
        </w:rPr>
      </w:pPr>
      <w:r w:rsidRPr="00C5761A">
        <w:rPr>
          <w:rFonts w:ascii="Arial" w:hAnsi="Arial" w:cs="Arial"/>
          <w:color w:val="000000"/>
          <w:sz w:val="24"/>
          <w:szCs w:val="24"/>
          <w:lang w:eastAsia="ru-RU"/>
        </w:rPr>
        <w:t>7) разработка и реализация мероприятий по аграрным преобразованиям в муниципальном районе;</w:t>
      </w:r>
    </w:p>
    <w:p w:rsidR="008038C0" w:rsidRPr="00C5761A" w:rsidRDefault="008038C0" w:rsidP="008038C0">
      <w:pPr>
        <w:autoSpaceDE w:val="0"/>
        <w:autoSpaceDN w:val="0"/>
        <w:adjustRightInd w:val="0"/>
        <w:ind w:firstLine="709"/>
        <w:jc w:val="both"/>
        <w:rPr>
          <w:rFonts w:ascii="Arial" w:hAnsi="Arial" w:cs="Arial"/>
          <w:color w:val="000000"/>
          <w:sz w:val="24"/>
          <w:szCs w:val="24"/>
          <w:lang w:eastAsia="ru-RU"/>
        </w:rPr>
      </w:pPr>
      <w:r w:rsidRPr="00C5761A">
        <w:rPr>
          <w:rFonts w:ascii="Arial" w:hAnsi="Arial" w:cs="Arial"/>
          <w:color w:val="000000"/>
          <w:sz w:val="24"/>
          <w:szCs w:val="24"/>
          <w:lang w:eastAsia="ru-RU"/>
        </w:rPr>
        <w:t>8) содействие установлению равноправных, экономически взаимовыгодных отношений;</w:t>
      </w:r>
    </w:p>
    <w:p w:rsidR="008038C0" w:rsidRPr="00C5761A" w:rsidRDefault="008038C0" w:rsidP="008038C0">
      <w:pPr>
        <w:autoSpaceDE w:val="0"/>
        <w:autoSpaceDN w:val="0"/>
        <w:adjustRightInd w:val="0"/>
        <w:ind w:firstLine="709"/>
        <w:jc w:val="both"/>
        <w:rPr>
          <w:rFonts w:ascii="Arial" w:hAnsi="Arial" w:cs="Arial"/>
          <w:color w:val="000000"/>
          <w:sz w:val="24"/>
          <w:szCs w:val="24"/>
          <w:lang w:eastAsia="ru-RU"/>
        </w:rPr>
      </w:pPr>
      <w:r w:rsidRPr="00C5761A">
        <w:rPr>
          <w:rFonts w:ascii="Arial" w:hAnsi="Arial" w:cs="Arial"/>
          <w:color w:val="000000"/>
          <w:sz w:val="24"/>
          <w:szCs w:val="24"/>
          <w:lang w:eastAsia="ru-RU"/>
        </w:rPr>
        <w:t>9) содействие в развитии сельскохозяйственного производства, создание условий для развития малого и среднего предпринимательства.</w:t>
      </w:r>
    </w:p>
    <w:p w:rsidR="008038C0" w:rsidRPr="00C5761A" w:rsidRDefault="008038C0" w:rsidP="008038C0">
      <w:pPr>
        <w:autoSpaceDE w:val="0"/>
        <w:autoSpaceDN w:val="0"/>
        <w:adjustRightInd w:val="0"/>
        <w:ind w:firstLine="709"/>
        <w:jc w:val="both"/>
        <w:rPr>
          <w:rFonts w:ascii="Arial" w:hAnsi="Arial" w:cs="Arial"/>
          <w:color w:val="000000"/>
          <w:sz w:val="24"/>
          <w:szCs w:val="24"/>
          <w:lang w:eastAsia="ru-RU"/>
        </w:rPr>
      </w:pPr>
      <w:r w:rsidRPr="00C5761A">
        <w:rPr>
          <w:rFonts w:ascii="Arial" w:hAnsi="Arial" w:cs="Arial"/>
          <w:color w:val="000000"/>
          <w:sz w:val="24"/>
          <w:szCs w:val="24"/>
          <w:lang w:eastAsia="ru-RU"/>
        </w:rPr>
        <w:t xml:space="preserve">2. </w:t>
      </w:r>
      <w:r>
        <w:rPr>
          <w:rFonts w:ascii="Arial" w:hAnsi="Arial" w:cs="Arial"/>
          <w:sz w:val="24"/>
          <w:szCs w:val="24"/>
          <w:lang w:eastAsia="ru-RU"/>
        </w:rPr>
        <w:t>А</w:t>
      </w:r>
      <w:r w:rsidRPr="00C5761A">
        <w:rPr>
          <w:rFonts w:ascii="Arial" w:hAnsi="Arial" w:cs="Arial"/>
          <w:sz w:val="24"/>
          <w:szCs w:val="24"/>
          <w:lang w:eastAsia="ru-RU"/>
        </w:rPr>
        <w:t>дминистрация</w:t>
      </w:r>
      <w:r>
        <w:rPr>
          <w:rFonts w:ascii="Arial" w:hAnsi="Arial" w:cs="Arial"/>
          <w:sz w:val="24"/>
          <w:szCs w:val="24"/>
          <w:lang w:eastAsia="ru-RU"/>
        </w:rPr>
        <w:t xml:space="preserve"> района</w:t>
      </w:r>
      <w:r w:rsidRPr="00C5761A">
        <w:rPr>
          <w:rFonts w:ascii="Arial" w:hAnsi="Arial" w:cs="Arial"/>
          <w:sz w:val="24"/>
          <w:szCs w:val="24"/>
          <w:lang w:eastAsia="ru-RU"/>
        </w:rPr>
        <w:t xml:space="preserve"> осуществляет иные полномочия, отнесенные к компетенции органов местного самоуправления законодательством Российской Федерации и настоящим Уставом.</w:t>
      </w:r>
    </w:p>
    <w:p w:rsidR="008038C0" w:rsidRPr="00C5761A" w:rsidRDefault="008038C0" w:rsidP="008038C0">
      <w:pPr>
        <w:autoSpaceDE w:val="0"/>
        <w:autoSpaceDN w:val="0"/>
        <w:adjustRightInd w:val="0"/>
        <w:ind w:firstLine="709"/>
        <w:jc w:val="both"/>
        <w:rPr>
          <w:rFonts w:ascii="Arial" w:hAnsi="Arial" w:cs="Arial"/>
          <w:sz w:val="24"/>
          <w:szCs w:val="24"/>
          <w:lang w:eastAsia="ru-RU"/>
        </w:rPr>
      </w:pPr>
    </w:p>
    <w:p w:rsidR="008038C0" w:rsidRDefault="008038C0" w:rsidP="008038C0">
      <w:pPr>
        <w:autoSpaceDE w:val="0"/>
        <w:autoSpaceDN w:val="0"/>
        <w:adjustRightInd w:val="0"/>
        <w:ind w:firstLine="709"/>
        <w:jc w:val="both"/>
        <w:rPr>
          <w:rFonts w:ascii="Arial" w:hAnsi="Arial" w:cs="Arial"/>
          <w:b/>
          <w:sz w:val="24"/>
          <w:szCs w:val="24"/>
          <w:lang w:eastAsia="ru-RU"/>
        </w:rPr>
      </w:pPr>
      <w:r>
        <w:rPr>
          <w:rFonts w:ascii="Arial" w:hAnsi="Arial" w:cs="Arial"/>
          <w:sz w:val="24"/>
          <w:szCs w:val="24"/>
          <w:lang w:eastAsia="ru-RU"/>
        </w:rPr>
        <w:t>Статья  39</w:t>
      </w:r>
      <w:r w:rsidRPr="00C5761A">
        <w:rPr>
          <w:rFonts w:ascii="Arial" w:hAnsi="Arial" w:cs="Arial"/>
          <w:sz w:val="24"/>
          <w:szCs w:val="24"/>
          <w:lang w:eastAsia="ru-RU"/>
        </w:rPr>
        <w:t xml:space="preserve">. </w:t>
      </w:r>
      <w:r w:rsidRPr="00C5761A">
        <w:rPr>
          <w:rFonts w:ascii="Arial" w:hAnsi="Arial" w:cs="Arial"/>
          <w:b/>
          <w:sz w:val="24"/>
          <w:szCs w:val="24"/>
          <w:lang w:eastAsia="ru-RU"/>
        </w:rPr>
        <w:t>Полномочия администрации</w:t>
      </w:r>
      <w:r>
        <w:rPr>
          <w:rFonts w:ascii="Arial" w:hAnsi="Arial" w:cs="Arial"/>
          <w:b/>
          <w:sz w:val="24"/>
          <w:szCs w:val="24"/>
          <w:lang w:eastAsia="ru-RU"/>
        </w:rPr>
        <w:t xml:space="preserve"> </w:t>
      </w:r>
      <w:r w:rsidRPr="00CD7B76">
        <w:rPr>
          <w:rFonts w:ascii="Arial" w:hAnsi="Arial" w:cs="Arial"/>
          <w:b/>
          <w:sz w:val="24"/>
          <w:szCs w:val="24"/>
          <w:lang w:eastAsia="ru-RU"/>
        </w:rPr>
        <w:t xml:space="preserve">района </w:t>
      </w:r>
      <w:r w:rsidRPr="00C5761A">
        <w:rPr>
          <w:rFonts w:ascii="Arial" w:hAnsi="Arial" w:cs="Arial"/>
          <w:b/>
          <w:sz w:val="24"/>
          <w:szCs w:val="24"/>
          <w:lang w:eastAsia="ru-RU"/>
        </w:rPr>
        <w:t>в области обеспечения законности, правопорядка, гражданской обороны, защиты населения и территории муниципального района от чрезвычайных ситуаций</w:t>
      </w:r>
    </w:p>
    <w:p w:rsidR="008038C0" w:rsidRPr="00C5761A" w:rsidRDefault="008038C0" w:rsidP="008038C0">
      <w:pPr>
        <w:autoSpaceDE w:val="0"/>
        <w:autoSpaceDN w:val="0"/>
        <w:adjustRightInd w:val="0"/>
        <w:ind w:firstLine="709"/>
        <w:jc w:val="both"/>
        <w:rPr>
          <w:rFonts w:ascii="Arial" w:hAnsi="Arial" w:cs="Arial"/>
          <w:sz w:val="24"/>
          <w:szCs w:val="24"/>
          <w:lang w:eastAsia="ru-RU"/>
        </w:rPr>
      </w:pPr>
    </w:p>
    <w:p w:rsidR="008038C0" w:rsidRPr="00C5761A" w:rsidRDefault="008038C0" w:rsidP="008038C0">
      <w:pPr>
        <w:autoSpaceDE w:val="0"/>
        <w:autoSpaceDN w:val="0"/>
        <w:adjustRightInd w:val="0"/>
        <w:ind w:firstLine="709"/>
        <w:jc w:val="both"/>
        <w:rPr>
          <w:rFonts w:ascii="Arial" w:hAnsi="Arial" w:cs="Arial"/>
          <w:color w:val="000000"/>
          <w:sz w:val="24"/>
          <w:szCs w:val="24"/>
          <w:lang w:eastAsia="ru-RU"/>
        </w:rPr>
      </w:pPr>
      <w:r w:rsidRPr="00C5761A">
        <w:rPr>
          <w:rFonts w:ascii="Arial" w:hAnsi="Arial" w:cs="Arial"/>
          <w:sz w:val="24"/>
          <w:szCs w:val="24"/>
          <w:lang w:eastAsia="ru-RU"/>
        </w:rPr>
        <w:t xml:space="preserve">1. </w:t>
      </w:r>
      <w:proofErr w:type="gramStart"/>
      <w:r>
        <w:rPr>
          <w:rFonts w:ascii="Arial" w:hAnsi="Arial" w:cs="Arial"/>
          <w:sz w:val="24"/>
          <w:szCs w:val="24"/>
          <w:lang w:eastAsia="ru-RU"/>
        </w:rPr>
        <w:t>А</w:t>
      </w:r>
      <w:r w:rsidRPr="00C5761A">
        <w:rPr>
          <w:rFonts w:ascii="Arial" w:hAnsi="Arial" w:cs="Arial"/>
          <w:sz w:val="24"/>
          <w:szCs w:val="24"/>
          <w:lang w:eastAsia="ru-RU"/>
        </w:rPr>
        <w:t xml:space="preserve">дминистрация </w:t>
      </w:r>
      <w:r>
        <w:rPr>
          <w:rFonts w:ascii="Arial" w:hAnsi="Arial" w:cs="Arial"/>
          <w:sz w:val="24"/>
          <w:szCs w:val="24"/>
          <w:lang w:eastAsia="ru-RU"/>
        </w:rPr>
        <w:t>района</w:t>
      </w:r>
      <w:r w:rsidRPr="00C5761A">
        <w:rPr>
          <w:rFonts w:ascii="Arial" w:hAnsi="Arial" w:cs="Arial"/>
          <w:sz w:val="24"/>
          <w:szCs w:val="24"/>
          <w:lang w:eastAsia="ru-RU"/>
        </w:rPr>
        <w:t xml:space="preserve"> в сфере </w:t>
      </w:r>
      <w:r w:rsidRPr="00C5761A">
        <w:rPr>
          <w:rFonts w:ascii="Arial" w:hAnsi="Arial" w:cs="Arial"/>
          <w:color w:val="000000"/>
          <w:sz w:val="24"/>
          <w:szCs w:val="24"/>
          <w:lang w:eastAsia="ru-RU"/>
        </w:rPr>
        <w:t>профилактики тер</w:t>
      </w:r>
      <w:r>
        <w:rPr>
          <w:rFonts w:ascii="Arial" w:hAnsi="Arial" w:cs="Arial"/>
          <w:color w:val="000000"/>
          <w:sz w:val="24"/>
          <w:szCs w:val="24"/>
          <w:lang w:eastAsia="ru-RU"/>
        </w:rPr>
        <w:t>роризма и экстремизма, а также</w:t>
      </w:r>
      <w:r w:rsidRPr="00C5761A">
        <w:rPr>
          <w:rFonts w:ascii="Arial" w:hAnsi="Arial" w:cs="Arial"/>
          <w:color w:val="000000"/>
          <w:sz w:val="24"/>
          <w:szCs w:val="24"/>
          <w:lang w:eastAsia="ru-RU"/>
        </w:rPr>
        <w:t xml:space="preserve"> минимизации и (или) ликвидации последствий проявлений терроризма и экстремизма на территории муниципального района участвует совместно с правоохранительными органами, органами государственной власти субъектов Российской Федерации в мероприятиях по профилактике терроризма и экстремизма, а также по минимизации и (или) ликвидации последствий проявлений терроризма и экстремизма на территории муниципального района.</w:t>
      </w:r>
      <w:proofErr w:type="gramEnd"/>
    </w:p>
    <w:p w:rsidR="008038C0" w:rsidRPr="00C5761A" w:rsidRDefault="008038C0" w:rsidP="008038C0">
      <w:pPr>
        <w:autoSpaceDE w:val="0"/>
        <w:autoSpaceDN w:val="0"/>
        <w:adjustRightInd w:val="0"/>
        <w:ind w:firstLine="709"/>
        <w:jc w:val="both"/>
        <w:rPr>
          <w:rFonts w:ascii="Arial" w:hAnsi="Arial" w:cs="Arial"/>
          <w:color w:val="000000"/>
          <w:sz w:val="24"/>
          <w:szCs w:val="24"/>
          <w:lang w:eastAsia="ru-RU"/>
        </w:rPr>
      </w:pPr>
      <w:r w:rsidRPr="00C5761A">
        <w:rPr>
          <w:rFonts w:ascii="Arial" w:hAnsi="Arial" w:cs="Arial"/>
          <w:sz w:val="24"/>
          <w:szCs w:val="24"/>
          <w:lang w:eastAsia="ru-RU"/>
        </w:rPr>
        <w:t xml:space="preserve">2. </w:t>
      </w:r>
      <w:r>
        <w:rPr>
          <w:rFonts w:ascii="Arial" w:hAnsi="Arial" w:cs="Arial"/>
          <w:sz w:val="24"/>
          <w:szCs w:val="24"/>
          <w:lang w:eastAsia="ru-RU"/>
        </w:rPr>
        <w:t>А</w:t>
      </w:r>
      <w:r w:rsidRPr="00C5761A">
        <w:rPr>
          <w:rFonts w:ascii="Arial" w:hAnsi="Arial" w:cs="Arial"/>
          <w:sz w:val="24"/>
          <w:szCs w:val="24"/>
          <w:lang w:eastAsia="ru-RU"/>
        </w:rPr>
        <w:t xml:space="preserve">дминистрация </w:t>
      </w:r>
      <w:r>
        <w:rPr>
          <w:rFonts w:ascii="Arial" w:hAnsi="Arial" w:cs="Arial"/>
          <w:sz w:val="24"/>
          <w:szCs w:val="24"/>
          <w:lang w:eastAsia="ru-RU"/>
        </w:rPr>
        <w:t>района</w:t>
      </w:r>
      <w:r w:rsidRPr="00C5761A">
        <w:rPr>
          <w:rFonts w:ascii="Arial" w:hAnsi="Arial" w:cs="Arial"/>
          <w:sz w:val="24"/>
          <w:szCs w:val="24"/>
          <w:lang w:eastAsia="ru-RU"/>
        </w:rPr>
        <w:t xml:space="preserve"> в сфере </w:t>
      </w:r>
      <w:r w:rsidRPr="00C5761A">
        <w:rPr>
          <w:rFonts w:ascii="Arial" w:hAnsi="Arial" w:cs="Arial"/>
          <w:color w:val="000000"/>
          <w:sz w:val="24"/>
          <w:szCs w:val="24"/>
          <w:lang w:eastAsia="ru-RU"/>
        </w:rPr>
        <w:t xml:space="preserve">предупреждения и ликвидации последствий чрезвычайных ситуаций на территории муниципального района, защиты населения и территории муниципального района от чрезвычайных ситуаций: </w:t>
      </w:r>
    </w:p>
    <w:p w:rsidR="008038C0" w:rsidRPr="00C5761A" w:rsidRDefault="008038C0" w:rsidP="008038C0">
      <w:pPr>
        <w:autoSpaceDE w:val="0"/>
        <w:autoSpaceDN w:val="0"/>
        <w:adjustRightInd w:val="0"/>
        <w:ind w:firstLine="709"/>
        <w:jc w:val="both"/>
        <w:rPr>
          <w:rFonts w:ascii="Arial" w:hAnsi="Arial" w:cs="Arial"/>
          <w:color w:val="000000"/>
          <w:sz w:val="24"/>
          <w:szCs w:val="24"/>
          <w:lang w:eastAsia="ru-RU"/>
        </w:rPr>
      </w:pPr>
      <w:r w:rsidRPr="00C5761A">
        <w:rPr>
          <w:rFonts w:ascii="Arial" w:hAnsi="Arial" w:cs="Arial"/>
          <w:color w:val="000000"/>
          <w:sz w:val="24"/>
          <w:szCs w:val="24"/>
          <w:lang w:eastAsia="ru-RU"/>
        </w:rPr>
        <w:t>1) осуществляет подготовку и содержание в готовности необходимых сил и сре</w:t>
      </w:r>
      <w:proofErr w:type="gramStart"/>
      <w:r w:rsidRPr="00C5761A">
        <w:rPr>
          <w:rFonts w:ascii="Arial" w:hAnsi="Arial" w:cs="Arial"/>
          <w:color w:val="000000"/>
          <w:sz w:val="24"/>
          <w:szCs w:val="24"/>
          <w:lang w:eastAsia="ru-RU"/>
        </w:rPr>
        <w:t>дств дл</w:t>
      </w:r>
      <w:proofErr w:type="gramEnd"/>
      <w:r w:rsidRPr="00C5761A">
        <w:rPr>
          <w:rFonts w:ascii="Arial" w:hAnsi="Arial" w:cs="Arial"/>
          <w:color w:val="000000"/>
          <w:sz w:val="24"/>
          <w:szCs w:val="24"/>
          <w:lang w:eastAsia="ru-RU"/>
        </w:rPr>
        <w:t>я защиты населения и территорий от чрезвычайных ситуаций, обучение населения способам защиты и действиям в этих ситуациях;</w:t>
      </w:r>
    </w:p>
    <w:p w:rsidR="008038C0" w:rsidRPr="00C5761A" w:rsidRDefault="008038C0" w:rsidP="008038C0">
      <w:pPr>
        <w:autoSpaceDE w:val="0"/>
        <w:autoSpaceDN w:val="0"/>
        <w:adjustRightInd w:val="0"/>
        <w:ind w:firstLine="709"/>
        <w:jc w:val="both"/>
        <w:rPr>
          <w:rFonts w:ascii="Arial" w:hAnsi="Arial" w:cs="Arial"/>
          <w:color w:val="000000"/>
          <w:sz w:val="24"/>
          <w:szCs w:val="24"/>
          <w:lang w:eastAsia="ru-RU"/>
        </w:rPr>
      </w:pPr>
      <w:r w:rsidRPr="00C5761A">
        <w:rPr>
          <w:rFonts w:ascii="Arial" w:hAnsi="Arial" w:cs="Arial"/>
          <w:color w:val="000000"/>
          <w:sz w:val="24"/>
          <w:szCs w:val="24"/>
          <w:lang w:eastAsia="ru-RU"/>
        </w:rPr>
        <w:t>2) принимает решения о проведении эвакуационных мероприятий в чрезвычайных ситуациях и организует их проведение;</w:t>
      </w:r>
    </w:p>
    <w:p w:rsidR="008038C0" w:rsidRPr="00C5761A" w:rsidRDefault="008038C0" w:rsidP="008038C0">
      <w:pPr>
        <w:autoSpaceDE w:val="0"/>
        <w:autoSpaceDN w:val="0"/>
        <w:adjustRightInd w:val="0"/>
        <w:ind w:firstLine="709"/>
        <w:jc w:val="both"/>
        <w:rPr>
          <w:rFonts w:ascii="Arial" w:hAnsi="Arial" w:cs="Arial"/>
          <w:color w:val="000000"/>
          <w:sz w:val="24"/>
          <w:szCs w:val="24"/>
          <w:lang w:eastAsia="ru-RU"/>
        </w:rPr>
      </w:pPr>
      <w:r w:rsidRPr="00C5761A">
        <w:rPr>
          <w:rFonts w:ascii="Arial" w:hAnsi="Arial" w:cs="Arial"/>
          <w:color w:val="000000"/>
          <w:sz w:val="24"/>
          <w:szCs w:val="24"/>
          <w:lang w:eastAsia="ru-RU"/>
        </w:rPr>
        <w:t>3) осуществляет в установленном порядке сбор и обмен информацией в области защиты населения и территорий от чрезвычайных ситуаций, обеспечива</w:t>
      </w:r>
      <w:r>
        <w:rPr>
          <w:rFonts w:ascii="Arial" w:hAnsi="Arial" w:cs="Arial"/>
          <w:color w:val="000000"/>
          <w:sz w:val="24"/>
          <w:szCs w:val="24"/>
          <w:lang w:eastAsia="ru-RU"/>
        </w:rPr>
        <w:t>е</w:t>
      </w:r>
      <w:r w:rsidRPr="00C5761A">
        <w:rPr>
          <w:rFonts w:ascii="Arial" w:hAnsi="Arial" w:cs="Arial"/>
          <w:color w:val="000000"/>
          <w:sz w:val="24"/>
          <w:szCs w:val="24"/>
          <w:lang w:eastAsia="ru-RU"/>
        </w:rPr>
        <w:t>т своевременное оповещение и информирование населения, в том числе с использованием специализированных технических средств оповещения и информирования населения в местах массового пребывания людей, об угрозе возникновения или о возникновении чрезвычайных ситуаций;</w:t>
      </w:r>
    </w:p>
    <w:p w:rsidR="008038C0" w:rsidRPr="00C5761A" w:rsidRDefault="008038C0" w:rsidP="008038C0">
      <w:pPr>
        <w:autoSpaceDE w:val="0"/>
        <w:autoSpaceDN w:val="0"/>
        <w:adjustRightInd w:val="0"/>
        <w:ind w:firstLine="709"/>
        <w:jc w:val="both"/>
        <w:rPr>
          <w:rFonts w:ascii="Arial" w:hAnsi="Arial" w:cs="Arial"/>
          <w:color w:val="000000"/>
          <w:sz w:val="24"/>
          <w:szCs w:val="24"/>
          <w:lang w:eastAsia="ru-RU"/>
        </w:rPr>
      </w:pPr>
      <w:r w:rsidRPr="00C5761A">
        <w:rPr>
          <w:rFonts w:ascii="Arial" w:hAnsi="Arial" w:cs="Arial"/>
          <w:color w:val="000000"/>
          <w:sz w:val="24"/>
          <w:szCs w:val="24"/>
          <w:lang w:eastAsia="ru-RU"/>
        </w:rPr>
        <w:t>4) осуществляет финансирование мероприятий в области защиты населения и территорий от чрезвычайных ситуаций;</w:t>
      </w:r>
    </w:p>
    <w:p w:rsidR="008038C0" w:rsidRPr="00C5761A" w:rsidRDefault="008038C0" w:rsidP="008038C0">
      <w:pPr>
        <w:autoSpaceDE w:val="0"/>
        <w:autoSpaceDN w:val="0"/>
        <w:adjustRightInd w:val="0"/>
        <w:ind w:firstLine="709"/>
        <w:jc w:val="both"/>
        <w:rPr>
          <w:rFonts w:ascii="Arial" w:hAnsi="Arial" w:cs="Arial"/>
          <w:color w:val="000000"/>
          <w:sz w:val="24"/>
          <w:szCs w:val="24"/>
          <w:lang w:eastAsia="ru-RU"/>
        </w:rPr>
      </w:pPr>
      <w:r w:rsidRPr="00C5761A">
        <w:rPr>
          <w:rFonts w:ascii="Arial" w:hAnsi="Arial" w:cs="Arial"/>
          <w:color w:val="000000"/>
          <w:sz w:val="24"/>
          <w:szCs w:val="24"/>
          <w:lang w:eastAsia="ru-RU"/>
        </w:rPr>
        <w:t>5) создает резервы финансовых и материальных ресурсов для ликвидации чрезвычайных ситуаций;</w:t>
      </w:r>
    </w:p>
    <w:p w:rsidR="008038C0" w:rsidRPr="00C5761A" w:rsidRDefault="008038C0" w:rsidP="008038C0">
      <w:pPr>
        <w:autoSpaceDE w:val="0"/>
        <w:autoSpaceDN w:val="0"/>
        <w:adjustRightInd w:val="0"/>
        <w:ind w:firstLine="709"/>
        <w:jc w:val="both"/>
        <w:rPr>
          <w:rFonts w:ascii="Arial" w:hAnsi="Arial" w:cs="Arial"/>
          <w:color w:val="000000"/>
          <w:sz w:val="24"/>
          <w:szCs w:val="24"/>
          <w:lang w:eastAsia="ru-RU"/>
        </w:rPr>
      </w:pPr>
      <w:r w:rsidRPr="00C5761A">
        <w:rPr>
          <w:rFonts w:ascii="Arial" w:hAnsi="Arial" w:cs="Arial"/>
          <w:color w:val="000000"/>
          <w:sz w:val="24"/>
          <w:szCs w:val="24"/>
          <w:lang w:eastAsia="ru-RU"/>
        </w:rPr>
        <w:t>6) организует и проводит аварийно-спасательные и другие неотложные работы, а также поддержива</w:t>
      </w:r>
      <w:r>
        <w:rPr>
          <w:rFonts w:ascii="Arial" w:hAnsi="Arial" w:cs="Arial"/>
          <w:color w:val="000000"/>
          <w:sz w:val="24"/>
          <w:szCs w:val="24"/>
          <w:lang w:eastAsia="ru-RU"/>
        </w:rPr>
        <w:t>е</w:t>
      </w:r>
      <w:r w:rsidRPr="00C5761A">
        <w:rPr>
          <w:rFonts w:ascii="Arial" w:hAnsi="Arial" w:cs="Arial"/>
          <w:color w:val="000000"/>
          <w:sz w:val="24"/>
          <w:szCs w:val="24"/>
          <w:lang w:eastAsia="ru-RU"/>
        </w:rPr>
        <w:t>т общественный порядок при их проведении; при недостаточности собственных сил и средств обраща</w:t>
      </w:r>
      <w:r>
        <w:rPr>
          <w:rFonts w:ascii="Arial" w:hAnsi="Arial" w:cs="Arial"/>
          <w:color w:val="000000"/>
          <w:sz w:val="24"/>
          <w:szCs w:val="24"/>
          <w:lang w:eastAsia="ru-RU"/>
        </w:rPr>
        <w:t>е</w:t>
      </w:r>
      <w:r w:rsidRPr="00C5761A">
        <w:rPr>
          <w:rFonts w:ascii="Arial" w:hAnsi="Arial" w:cs="Arial"/>
          <w:color w:val="000000"/>
          <w:sz w:val="24"/>
          <w:szCs w:val="24"/>
          <w:lang w:eastAsia="ru-RU"/>
        </w:rPr>
        <w:t>тся за помощью к органам исполнительной власти Тюменской области;</w:t>
      </w:r>
    </w:p>
    <w:p w:rsidR="008038C0" w:rsidRPr="00C5761A" w:rsidRDefault="008038C0" w:rsidP="008038C0">
      <w:pPr>
        <w:autoSpaceDE w:val="0"/>
        <w:autoSpaceDN w:val="0"/>
        <w:adjustRightInd w:val="0"/>
        <w:ind w:firstLine="709"/>
        <w:jc w:val="both"/>
        <w:rPr>
          <w:rFonts w:ascii="Arial" w:hAnsi="Arial" w:cs="Arial"/>
          <w:color w:val="000000"/>
          <w:sz w:val="24"/>
          <w:szCs w:val="24"/>
          <w:lang w:eastAsia="ru-RU"/>
        </w:rPr>
      </w:pPr>
      <w:r w:rsidRPr="00C5761A">
        <w:rPr>
          <w:rFonts w:ascii="Arial" w:hAnsi="Arial" w:cs="Arial"/>
          <w:color w:val="000000"/>
          <w:sz w:val="24"/>
          <w:szCs w:val="24"/>
          <w:lang w:eastAsia="ru-RU"/>
        </w:rPr>
        <w:t>7) содействует устойчивому функционированию организаций в чрезвычайных ситуациях;</w:t>
      </w:r>
    </w:p>
    <w:p w:rsidR="008038C0" w:rsidRPr="00C5761A" w:rsidRDefault="008038C0" w:rsidP="008038C0">
      <w:pPr>
        <w:autoSpaceDE w:val="0"/>
        <w:autoSpaceDN w:val="0"/>
        <w:adjustRightInd w:val="0"/>
        <w:ind w:firstLine="709"/>
        <w:jc w:val="both"/>
        <w:rPr>
          <w:rFonts w:ascii="Arial" w:hAnsi="Arial" w:cs="Arial"/>
          <w:color w:val="000000"/>
          <w:sz w:val="24"/>
          <w:szCs w:val="24"/>
          <w:lang w:eastAsia="ru-RU"/>
        </w:rPr>
      </w:pPr>
      <w:r w:rsidRPr="00C5761A">
        <w:rPr>
          <w:rFonts w:ascii="Arial" w:hAnsi="Arial" w:cs="Arial"/>
          <w:color w:val="000000"/>
          <w:sz w:val="24"/>
          <w:szCs w:val="24"/>
          <w:lang w:eastAsia="ru-RU"/>
        </w:rPr>
        <w:lastRenderedPageBreak/>
        <w:t>8) создает при администрации</w:t>
      </w:r>
      <w:r>
        <w:rPr>
          <w:rFonts w:ascii="Arial" w:hAnsi="Arial" w:cs="Arial"/>
          <w:color w:val="000000"/>
          <w:sz w:val="24"/>
          <w:szCs w:val="24"/>
          <w:lang w:eastAsia="ru-RU"/>
        </w:rPr>
        <w:t xml:space="preserve"> </w:t>
      </w:r>
      <w:r>
        <w:rPr>
          <w:rFonts w:ascii="Arial" w:hAnsi="Arial" w:cs="Arial"/>
          <w:sz w:val="24"/>
          <w:szCs w:val="24"/>
          <w:lang w:eastAsia="ru-RU"/>
        </w:rPr>
        <w:t>района</w:t>
      </w:r>
      <w:r w:rsidRPr="00C5761A">
        <w:rPr>
          <w:rFonts w:ascii="Arial" w:hAnsi="Arial" w:cs="Arial"/>
          <w:color w:val="000000"/>
          <w:sz w:val="24"/>
          <w:szCs w:val="24"/>
          <w:lang w:eastAsia="ru-RU"/>
        </w:rPr>
        <w:t xml:space="preserve"> постоянно действующие органы управления, специально уполномоченные на решение задач в области защиты населения и территорий от чрезвычайных ситуаций;</w:t>
      </w:r>
    </w:p>
    <w:p w:rsidR="008038C0" w:rsidRPr="00C5761A" w:rsidRDefault="008038C0" w:rsidP="008038C0">
      <w:pPr>
        <w:autoSpaceDE w:val="0"/>
        <w:autoSpaceDN w:val="0"/>
        <w:adjustRightInd w:val="0"/>
        <w:ind w:firstLine="709"/>
        <w:jc w:val="both"/>
        <w:rPr>
          <w:rFonts w:ascii="Arial" w:hAnsi="Arial" w:cs="Arial"/>
          <w:color w:val="000000"/>
          <w:sz w:val="24"/>
          <w:szCs w:val="24"/>
          <w:lang w:eastAsia="ru-RU"/>
        </w:rPr>
      </w:pPr>
      <w:r w:rsidRPr="00C5761A">
        <w:rPr>
          <w:rFonts w:ascii="Arial" w:hAnsi="Arial" w:cs="Arial"/>
          <w:color w:val="000000"/>
          <w:sz w:val="24"/>
          <w:szCs w:val="24"/>
          <w:lang w:eastAsia="ru-RU"/>
        </w:rPr>
        <w:t>9) вводит режим повышенной готовности или чрезвычайной ситуации для соответствующих органов управления и сил единой государственной системы предупреждения и ликвидации чрезвычайных ситуаций;</w:t>
      </w:r>
    </w:p>
    <w:p w:rsidR="008038C0" w:rsidRPr="00C5761A" w:rsidRDefault="008038C0" w:rsidP="008038C0">
      <w:pPr>
        <w:autoSpaceDE w:val="0"/>
        <w:autoSpaceDN w:val="0"/>
        <w:adjustRightInd w:val="0"/>
        <w:ind w:firstLine="709"/>
        <w:jc w:val="both"/>
        <w:rPr>
          <w:rFonts w:ascii="Arial" w:hAnsi="Arial" w:cs="Arial"/>
          <w:color w:val="000000"/>
          <w:sz w:val="24"/>
          <w:szCs w:val="24"/>
          <w:lang w:eastAsia="ru-RU"/>
        </w:rPr>
      </w:pPr>
      <w:r>
        <w:rPr>
          <w:rFonts w:ascii="Arial" w:hAnsi="Arial" w:cs="Arial"/>
          <w:color w:val="000000"/>
          <w:sz w:val="24"/>
          <w:szCs w:val="24"/>
          <w:lang w:eastAsia="ru-RU"/>
        </w:rPr>
        <w:t>10) устанавливае</w:t>
      </w:r>
      <w:r w:rsidRPr="00C5761A">
        <w:rPr>
          <w:rFonts w:ascii="Arial" w:hAnsi="Arial" w:cs="Arial"/>
          <w:color w:val="000000"/>
          <w:sz w:val="24"/>
          <w:szCs w:val="24"/>
          <w:lang w:eastAsia="ru-RU"/>
        </w:rPr>
        <w:t>т местный уровень реагирования в порядке, установленном федеральным законодательством;</w:t>
      </w:r>
    </w:p>
    <w:p w:rsidR="008038C0" w:rsidRPr="00C5761A" w:rsidRDefault="008038C0" w:rsidP="008038C0">
      <w:pPr>
        <w:autoSpaceDE w:val="0"/>
        <w:autoSpaceDN w:val="0"/>
        <w:adjustRightInd w:val="0"/>
        <w:ind w:firstLine="709"/>
        <w:jc w:val="both"/>
        <w:rPr>
          <w:rFonts w:ascii="Arial" w:hAnsi="Arial" w:cs="Arial"/>
          <w:color w:val="000000"/>
          <w:sz w:val="24"/>
          <w:szCs w:val="24"/>
          <w:lang w:eastAsia="ru-RU"/>
        </w:rPr>
      </w:pPr>
      <w:proofErr w:type="gramStart"/>
      <w:r w:rsidRPr="00C5761A">
        <w:rPr>
          <w:rFonts w:ascii="Arial" w:hAnsi="Arial" w:cs="Arial"/>
          <w:color w:val="000000"/>
          <w:sz w:val="24"/>
          <w:szCs w:val="24"/>
          <w:lang w:eastAsia="ru-RU"/>
        </w:rPr>
        <w:t>11) содействует федеральному органу исполнительной власти, уполномоченному на решение задач в области защиты населения и территорий от чрезвычайных ситуаций, в предоставлении участков для установки и (или) в установке специализированных технических средств оповещения и информирования населения в местах массового пребывания людей, а также в предоставлении имеющихся технических устройств для распространения продукции средств массовой информации, выделении эфирного времени в целях своевременного оповещения</w:t>
      </w:r>
      <w:proofErr w:type="gramEnd"/>
      <w:r w:rsidRPr="00C5761A">
        <w:rPr>
          <w:rFonts w:ascii="Arial" w:hAnsi="Arial" w:cs="Arial"/>
          <w:color w:val="000000"/>
          <w:sz w:val="24"/>
          <w:szCs w:val="24"/>
          <w:lang w:eastAsia="ru-RU"/>
        </w:rPr>
        <w:t xml:space="preserve"> и информирования населения о чрезвычайных ситуациях и подготовки населения в области защиты от чрезвычайных ситуаций.</w:t>
      </w:r>
    </w:p>
    <w:p w:rsidR="008038C0" w:rsidRPr="00C5761A" w:rsidRDefault="008038C0" w:rsidP="008038C0">
      <w:pPr>
        <w:autoSpaceDE w:val="0"/>
        <w:autoSpaceDN w:val="0"/>
        <w:adjustRightInd w:val="0"/>
        <w:ind w:firstLine="709"/>
        <w:jc w:val="both"/>
        <w:rPr>
          <w:rFonts w:ascii="Arial" w:hAnsi="Arial" w:cs="Arial"/>
          <w:color w:val="000000"/>
          <w:sz w:val="24"/>
          <w:szCs w:val="24"/>
          <w:lang w:eastAsia="ru-RU"/>
        </w:rPr>
      </w:pPr>
      <w:r w:rsidRPr="00C5761A">
        <w:rPr>
          <w:rFonts w:ascii="Arial" w:hAnsi="Arial" w:cs="Arial"/>
          <w:color w:val="000000"/>
          <w:sz w:val="24"/>
          <w:szCs w:val="24"/>
          <w:lang w:eastAsia="ru-RU"/>
        </w:rPr>
        <w:t xml:space="preserve">3. </w:t>
      </w:r>
      <w:r>
        <w:rPr>
          <w:rFonts w:ascii="Arial" w:hAnsi="Arial" w:cs="Arial"/>
          <w:color w:val="000000"/>
          <w:sz w:val="24"/>
          <w:szCs w:val="24"/>
          <w:lang w:eastAsia="ru-RU"/>
        </w:rPr>
        <w:t>А</w:t>
      </w:r>
      <w:r w:rsidRPr="00C5761A">
        <w:rPr>
          <w:rFonts w:ascii="Arial" w:hAnsi="Arial" w:cs="Arial"/>
          <w:color w:val="000000"/>
          <w:sz w:val="24"/>
          <w:szCs w:val="24"/>
          <w:lang w:eastAsia="ru-RU"/>
        </w:rPr>
        <w:t>дминистрация</w:t>
      </w:r>
      <w:r w:rsidRPr="00CD7B76">
        <w:rPr>
          <w:rFonts w:ascii="Arial" w:hAnsi="Arial" w:cs="Arial"/>
          <w:sz w:val="24"/>
          <w:szCs w:val="24"/>
          <w:lang w:eastAsia="ru-RU"/>
        </w:rPr>
        <w:t xml:space="preserve"> </w:t>
      </w:r>
      <w:r>
        <w:rPr>
          <w:rFonts w:ascii="Arial" w:hAnsi="Arial" w:cs="Arial"/>
          <w:sz w:val="24"/>
          <w:szCs w:val="24"/>
          <w:lang w:eastAsia="ru-RU"/>
        </w:rPr>
        <w:t>района</w:t>
      </w:r>
      <w:r w:rsidRPr="00C5761A">
        <w:rPr>
          <w:rFonts w:ascii="Arial" w:hAnsi="Arial" w:cs="Arial"/>
          <w:color w:val="000000"/>
          <w:sz w:val="24"/>
          <w:szCs w:val="24"/>
          <w:lang w:eastAsia="ru-RU"/>
        </w:rPr>
        <w:t xml:space="preserve"> в сфере мобилизационной подготовки муниципальных предприятий и учреждений, находящихся на территории муниципального района, и гражданской обороны:</w:t>
      </w:r>
    </w:p>
    <w:p w:rsidR="008038C0" w:rsidRPr="00C5761A" w:rsidRDefault="008038C0" w:rsidP="008038C0">
      <w:pPr>
        <w:autoSpaceDE w:val="0"/>
        <w:autoSpaceDN w:val="0"/>
        <w:adjustRightInd w:val="0"/>
        <w:ind w:firstLine="709"/>
        <w:jc w:val="both"/>
        <w:rPr>
          <w:rFonts w:ascii="Arial" w:hAnsi="Arial" w:cs="Arial"/>
          <w:color w:val="000000"/>
          <w:sz w:val="24"/>
          <w:szCs w:val="24"/>
          <w:lang w:eastAsia="ru-RU"/>
        </w:rPr>
      </w:pPr>
      <w:r w:rsidRPr="00C5761A">
        <w:rPr>
          <w:rFonts w:ascii="Arial" w:hAnsi="Arial" w:cs="Arial"/>
          <w:color w:val="000000"/>
          <w:sz w:val="24"/>
          <w:szCs w:val="24"/>
          <w:lang w:eastAsia="ru-RU"/>
        </w:rPr>
        <w:t>1) проводит мероприятия по гражданской обороне, разрабатывает и реализовывает планы гражданской обороны и защиты населения;</w:t>
      </w:r>
    </w:p>
    <w:p w:rsidR="008038C0" w:rsidRPr="00C5761A" w:rsidRDefault="008038C0" w:rsidP="008038C0">
      <w:pPr>
        <w:autoSpaceDE w:val="0"/>
        <w:autoSpaceDN w:val="0"/>
        <w:adjustRightInd w:val="0"/>
        <w:ind w:firstLine="709"/>
        <w:jc w:val="both"/>
        <w:rPr>
          <w:rFonts w:ascii="Arial" w:hAnsi="Arial" w:cs="Arial"/>
          <w:color w:val="000000"/>
          <w:sz w:val="24"/>
          <w:szCs w:val="24"/>
          <w:lang w:eastAsia="ru-RU"/>
        </w:rPr>
      </w:pPr>
      <w:r w:rsidRPr="00C5761A">
        <w:rPr>
          <w:rFonts w:ascii="Arial" w:hAnsi="Arial" w:cs="Arial"/>
          <w:color w:val="000000"/>
          <w:sz w:val="24"/>
          <w:szCs w:val="24"/>
          <w:lang w:eastAsia="ru-RU"/>
        </w:rPr>
        <w:t>2) проводит подготовку и обучение населения в области гражданской обороны;</w:t>
      </w:r>
    </w:p>
    <w:p w:rsidR="008038C0" w:rsidRPr="00C5761A" w:rsidRDefault="008038C0" w:rsidP="008038C0">
      <w:pPr>
        <w:autoSpaceDE w:val="0"/>
        <w:autoSpaceDN w:val="0"/>
        <w:adjustRightInd w:val="0"/>
        <w:ind w:firstLine="709"/>
        <w:jc w:val="both"/>
        <w:rPr>
          <w:rFonts w:ascii="Arial" w:hAnsi="Arial" w:cs="Arial"/>
          <w:color w:val="000000"/>
          <w:sz w:val="24"/>
          <w:szCs w:val="24"/>
          <w:lang w:eastAsia="ru-RU"/>
        </w:rPr>
      </w:pPr>
      <w:r w:rsidRPr="00C5761A">
        <w:rPr>
          <w:rFonts w:ascii="Arial" w:hAnsi="Arial" w:cs="Arial"/>
          <w:color w:val="000000"/>
          <w:sz w:val="24"/>
          <w:szCs w:val="24"/>
          <w:lang w:eastAsia="ru-RU"/>
        </w:rPr>
        <w:t>3) поддерживает в состоянии постоянной готовности к использованию системы оповещения населения об опасностях, возникающих при ведении военных действий или вследствие этих действий, возникновении чрезвычайных ситуаций природного и техногенного характера, защитные сооружения и другие объекты гражданской обороны;</w:t>
      </w:r>
    </w:p>
    <w:p w:rsidR="008038C0" w:rsidRPr="00C5761A" w:rsidRDefault="008038C0" w:rsidP="008038C0">
      <w:pPr>
        <w:autoSpaceDE w:val="0"/>
        <w:autoSpaceDN w:val="0"/>
        <w:adjustRightInd w:val="0"/>
        <w:ind w:firstLine="709"/>
        <w:jc w:val="both"/>
        <w:rPr>
          <w:rFonts w:ascii="Arial" w:hAnsi="Arial" w:cs="Arial"/>
          <w:color w:val="000000"/>
          <w:sz w:val="24"/>
          <w:szCs w:val="24"/>
          <w:lang w:eastAsia="ru-RU"/>
        </w:rPr>
      </w:pPr>
      <w:r w:rsidRPr="00C5761A">
        <w:rPr>
          <w:rFonts w:ascii="Arial" w:hAnsi="Arial" w:cs="Arial"/>
          <w:color w:val="000000"/>
          <w:sz w:val="24"/>
          <w:szCs w:val="24"/>
          <w:lang w:eastAsia="ru-RU"/>
        </w:rPr>
        <w:t>4) проводит мероприятия по подготовке к эвакуации населения, материальных и культурных ценностей в безопасные районы;</w:t>
      </w:r>
    </w:p>
    <w:p w:rsidR="008038C0" w:rsidRPr="00C5761A" w:rsidRDefault="008038C0" w:rsidP="008038C0">
      <w:pPr>
        <w:autoSpaceDE w:val="0"/>
        <w:autoSpaceDN w:val="0"/>
        <w:adjustRightInd w:val="0"/>
        <w:ind w:firstLine="709"/>
        <w:jc w:val="both"/>
        <w:rPr>
          <w:rFonts w:ascii="Arial" w:hAnsi="Arial" w:cs="Arial"/>
          <w:color w:val="000000"/>
          <w:sz w:val="24"/>
          <w:szCs w:val="24"/>
          <w:lang w:eastAsia="ru-RU"/>
        </w:rPr>
      </w:pPr>
      <w:r w:rsidRPr="00C5761A">
        <w:rPr>
          <w:rFonts w:ascii="Arial" w:hAnsi="Arial" w:cs="Arial"/>
          <w:color w:val="000000"/>
          <w:sz w:val="24"/>
          <w:szCs w:val="24"/>
          <w:lang w:eastAsia="ru-RU"/>
        </w:rPr>
        <w:t>5) проводит первоочередные мероприятия по поддержанию устойчивого функционирования организаций в военное время;</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color w:val="000000"/>
          <w:sz w:val="24"/>
          <w:szCs w:val="24"/>
          <w:lang w:eastAsia="ru-RU"/>
        </w:rPr>
        <w:t>6) создает и содержит в целях гражданской обороны запасы продовольствия, медицинских средств индивидуальной защиты и иных средств.</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color w:val="000000"/>
          <w:sz w:val="24"/>
          <w:szCs w:val="24"/>
          <w:lang w:eastAsia="ru-RU"/>
        </w:rPr>
        <w:t xml:space="preserve">4. </w:t>
      </w:r>
      <w:r>
        <w:rPr>
          <w:rFonts w:ascii="Arial" w:hAnsi="Arial" w:cs="Arial"/>
          <w:color w:val="000000"/>
          <w:sz w:val="24"/>
          <w:szCs w:val="24"/>
          <w:lang w:eastAsia="ru-RU"/>
        </w:rPr>
        <w:t>А</w:t>
      </w:r>
      <w:r w:rsidRPr="00C5761A">
        <w:rPr>
          <w:rFonts w:ascii="Arial" w:hAnsi="Arial" w:cs="Arial"/>
          <w:color w:val="000000"/>
          <w:sz w:val="24"/>
          <w:szCs w:val="24"/>
          <w:lang w:eastAsia="ru-RU"/>
        </w:rPr>
        <w:t>дминистрация</w:t>
      </w:r>
      <w:r>
        <w:rPr>
          <w:rFonts w:ascii="Arial" w:hAnsi="Arial" w:cs="Arial"/>
          <w:color w:val="000000"/>
          <w:sz w:val="24"/>
          <w:szCs w:val="24"/>
          <w:lang w:eastAsia="ru-RU"/>
        </w:rPr>
        <w:t xml:space="preserve"> </w:t>
      </w:r>
      <w:r>
        <w:rPr>
          <w:rFonts w:ascii="Arial" w:hAnsi="Arial" w:cs="Arial"/>
          <w:sz w:val="24"/>
          <w:szCs w:val="24"/>
          <w:lang w:eastAsia="ru-RU"/>
        </w:rPr>
        <w:t>района</w:t>
      </w:r>
      <w:r w:rsidRPr="00C5761A">
        <w:rPr>
          <w:rFonts w:ascii="Arial" w:hAnsi="Arial" w:cs="Arial"/>
          <w:color w:val="000000"/>
          <w:sz w:val="24"/>
          <w:szCs w:val="24"/>
          <w:lang w:eastAsia="ru-RU"/>
        </w:rPr>
        <w:t xml:space="preserve"> осуществляет мероприятия по обеспечению безопасности людей на водных объектах, охране их жизни и здоровья.</w:t>
      </w:r>
    </w:p>
    <w:p w:rsidR="008038C0" w:rsidRPr="00C5761A" w:rsidRDefault="008038C0" w:rsidP="008038C0">
      <w:pPr>
        <w:autoSpaceDE w:val="0"/>
        <w:autoSpaceDN w:val="0"/>
        <w:adjustRightInd w:val="0"/>
        <w:ind w:firstLine="709"/>
        <w:jc w:val="both"/>
        <w:rPr>
          <w:rFonts w:ascii="Arial" w:hAnsi="Arial" w:cs="Arial"/>
          <w:color w:val="000000"/>
          <w:sz w:val="24"/>
          <w:szCs w:val="24"/>
          <w:lang w:eastAsia="ru-RU"/>
        </w:rPr>
      </w:pPr>
      <w:r>
        <w:rPr>
          <w:rFonts w:ascii="Arial" w:hAnsi="Arial" w:cs="Arial"/>
          <w:sz w:val="24"/>
          <w:szCs w:val="24"/>
          <w:lang w:eastAsia="ru-RU"/>
        </w:rPr>
        <w:t>5</w:t>
      </w:r>
      <w:r w:rsidRPr="00C5761A">
        <w:rPr>
          <w:rFonts w:ascii="Arial" w:hAnsi="Arial" w:cs="Arial"/>
          <w:sz w:val="24"/>
          <w:szCs w:val="24"/>
          <w:lang w:eastAsia="ru-RU"/>
        </w:rPr>
        <w:t xml:space="preserve">. </w:t>
      </w:r>
      <w:r>
        <w:rPr>
          <w:rFonts w:ascii="Arial" w:hAnsi="Arial" w:cs="Arial"/>
          <w:sz w:val="24"/>
          <w:szCs w:val="24"/>
          <w:lang w:eastAsia="ru-RU"/>
        </w:rPr>
        <w:t>А</w:t>
      </w:r>
      <w:r w:rsidRPr="00C5761A">
        <w:rPr>
          <w:rFonts w:ascii="Arial" w:hAnsi="Arial" w:cs="Arial"/>
          <w:sz w:val="24"/>
          <w:szCs w:val="24"/>
          <w:lang w:eastAsia="ru-RU"/>
        </w:rPr>
        <w:t>дминистрация</w:t>
      </w:r>
      <w:r w:rsidRPr="00CD7B76">
        <w:rPr>
          <w:rFonts w:ascii="Arial" w:hAnsi="Arial" w:cs="Arial"/>
          <w:sz w:val="24"/>
          <w:szCs w:val="24"/>
          <w:lang w:eastAsia="ru-RU"/>
        </w:rPr>
        <w:t xml:space="preserve"> </w:t>
      </w:r>
      <w:r>
        <w:rPr>
          <w:rFonts w:ascii="Arial" w:hAnsi="Arial" w:cs="Arial"/>
          <w:sz w:val="24"/>
          <w:szCs w:val="24"/>
          <w:lang w:eastAsia="ru-RU"/>
        </w:rPr>
        <w:t>района</w:t>
      </w:r>
      <w:r w:rsidRPr="00C5761A">
        <w:rPr>
          <w:rFonts w:ascii="Arial" w:hAnsi="Arial" w:cs="Arial"/>
          <w:sz w:val="24"/>
          <w:szCs w:val="24"/>
          <w:lang w:eastAsia="ru-RU"/>
        </w:rPr>
        <w:t xml:space="preserve"> осуществляет иные полномочия, отнесенные к компетенции органов местного самоуправления законодательством Российской Федерации и настоящим Уставом.</w:t>
      </w:r>
    </w:p>
    <w:p w:rsidR="008038C0" w:rsidRPr="00C5761A" w:rsidRDefault="008038C0" w:rsidP="008038C0">
      <w:pPr>
        <w:autoSpaceDE w:val="0"/>
        <w:autoSpaceDN w:val="0"/>
        <w:adjustRightInd w:val="0"/>
        <w:ind w:firstLine="709"/>
        <w:jc w:val="both"/>
        <w:rPr>
          <w:rFonts w:ascii="Arial" w:hAnsi="Arial" w:cs="Arial"/>
          <w:sz w:val="24"/>
          <w:szCs w:val="24"/>
          <w:lang w:eastAsia="ru-RU"/>
        </w:rPr>
      </w:pPr>
    </w:p>
    <w:p w:rsidR="008038C0" w:rsidRPr="00C5761A" w:rsidRDefault="008038C0" w:rsidP="008038C0">
      <w:pPr>
        <w:autoSpaceDE w:val="0"/>
        <w:autoSpaceDN w:val="0"/>
        <w:adjustRightInd w:val="0"/>
        <w:ind w:firstLine="709"/>
        <w:jc w:val="both"/>
        <w:rPr>
          <w:rFonts w:ascii="Arial" w:hAnsi="Arial" w:cs="Arial"/>
          <w:sz w:val="24"/>
          <w:szCs w:val="24"/>
          <w:lang w:eastAsia="ru-RU"/>
        </w:rPr>
      </w:pPr>
      <w:r>
        <w:rPr>
          <w:rFonts w:ascii="Arial" w:hAnsi="Arial" w:cs="Arial"/>
          <w:sz w:val="24"/>
          <w:szCs w:val="24"/>
          <w:lang w:eastAsia="ru-RU"/>
        </w:rPr>
        <w:t>Статья  40</w:t>
      </w:r>
      <w:r w:rsidRPr="00C5761A">
        <w:rPr>
          <w:rFonts w:ascii="Arial" w:hAnsi="Arial" w:cs="Arial"/>
          <w:sz w:val="24"/>
          <w:szCs w:val="24"/>
          <w:lang w:eastAsia="ru-RU"/>
        </w:rPr>
        <w:t xml:space="preserve">. </w:t>
      </w:r>
      <w:r w:rsidRPr="00C5761A">
        <w:rPr>
          <w:rFonts w:ascii="Arial" w:hAnsi="Arial" w:cs="Arial"/>
          <w:b/>
          <w:sz w:val="24"/>
          <w:szCs w:val="24"/>
          <w:lang w:eastAsia="ru-RU"/>
        </w:rPr>
        <w:t xml:space="preserve">Полномочия администрации </w:t>
      </w:r>
      <w:r w:rsidRPr="00CD7B76">
        <w:rPr>
          <w:rFonts w:ascii="Arial" w:hAnsi="Arial" w:cs="Arial"/>
          <w:b/>
          <w:sz w:val="24"/>
          <w:szCs w:val="24"/>
          <w:lang w:eastAsia="ru-RU"/>
        </w:rPr>
        <w:t>района</w:t>
      </w:r>
      <w:r w:rsidRPr="00C5761A">
        <w:rPr>
          <w:rFonts w:ascii="Arial" w:hAnsi="Arial" w:cs="Arial"/>
          <w:b/>
          <w:sz w:val="24"/>
          <w:szCs w:val="24"/>
          <w:lang w:eastAsia="ru-RU"/>
        </w:rPr>
        <w:t xml:space="preserve"> в области культуры, спорта и молодежной политики</w:t>
      </w:r>
    </w:p>
    <w:p w:rsidR="008038C0" w:rsidRPr="00C5761A" w:rsidRDefault="008038C0" w:rsidP="008038C0">
      <w:pPr>
        <w:autoSpaceDE w:val="0"/>
        <w:autoSpaceDN w:val="0"/>
        <w:adjustRightInd w:val="0"/>
        <w:ind w:firstLine="709"/>
        <w:jc w:val="both"/>
        <w:rPr>
          <w:rFonts w:ascii="Arial" w:hAnsi="Arial" w:cs="Arial"/>
          <w:sz w:val="24"/>
          <w:szCs w:val="24"/>
          <w:lang w:eastAsia="ru-RU"/>
        </w:rPr>
      </w:pP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 xml:space="preserve">1. </w:t>
      </w:r>
      <w:r>
        <w:rPr>
          <w:rFonts w:ascii="Arial" w:hAnsi="Arial" w:cs="Arial"/>
          <w:sz w:val="24"/>
          <w:szCs w:val="24"/>
          <w:lang w:eastAsia="ru-RU"/>
        </w:rPr>
        <w:t>А</w:t>
      </w:r>
      <w:r w:rsidRPr="00C5761A">
        <w:rPr>
          <w:rFonts w:ascii="Arial" w:hAnsi="Arial" w:cs="Arial"/>
          <w:sz w:val="24"/>
          <w:szCs w:val="24"/>
          <w:lang w:eastAsia="ru-RU"/>
        </w:rPr>
        <w:t>дминистрация</w:t>
      </w:r>
      <w:r w:rsidRPr="00CD7B76">
        <w:rPr>
          <w:rFonts w:ascii="Arial" w:hAnsi="Arial" w:cs="Arial"/>
          <w:sz w:val="24"/>
          <w:szCs w:val="24"/>
          <w:lang w:eastAsia="ru-RU"/>
        </w:rPr>
        <w:t xml:space="preserve"> </w:t>
      </w:r>
      <w:r>
        <w:rPr>
          <w:rFonts w:ascii="Arial" w:hAnsi="Arial" w:cs="Arial"/>
          <w:sz w:val="24"/>
          <w:szCs w:val="24"/>
          <w:lang w:eastAsia="ru-RU"/>
        </w:rPr>
        <w:t>района</w:t>
      </w:r>
      <w:r w:rsidRPr="00C5761A">
        <w:rPr>
          <w:rFonts w:ascii="Arial" w:hAnsi="Arial" w:cs="Arial"/>
          <w:sz w:val="24"/>
          <w:szCs w:val="24"/>
          <w:lang w:eastAsia="ru-RU"/>
        </w:rPr>
        <w:t xml:space="preserve"> в сфере культуры осуществляет:</w:t>
      </w:r>
    </w:p>
    <w:p w:rsidR="008038C0" w:rsidRPr="00C5761A" w:rsidRDefault="008038C0" w:rsidP="008038C0">
      <w:pPr>
        <w:autoSpaceDE w:val="0"/>
        <w:autoSpaceDN w:val="0"/>
        <w:adjustRightInd w:val="0"/>
        <w:ind w:firstLine="709"/>
        <w:jc w:val="both"/>
        <w:rPr>
          <w:rFonts w:ascii="Arial" w:hAnsi="Arial" w:cs="Arial"/>
          <w:color w:val="000000"/>
          <w:sz w:val="24"/>
          <w:szCs w:val="24"/>
          <w:lang w:eastAsia="ru-RU"/>
        </w:rPr>
      </w:pPr>
      <w:r w:rsidRPr="00C5761A">
        <w:rPr>
          <w:rFonts w:ascii="Arial" w:hAnsi="Arial" w:cs="Arial"/>
          <w:sz w:val="24"/>
          <w:szCs w:val="24"/>
          <w:lang w:eastAsia="ru-RU"/>
        </w:rPr>
        <w:t xml:space="preserve">1) в части </w:t>
      </w:r>
      <w:r w:rsidRPr="00C5761A">
        <w:rPr>
          <w:rFonts w:ascii="Arial" w:hAnsi="Arial" w:cs="Arial"/>
          <w:color w:val="000000"/>
          <w:sz w:val="24"/>
          <w:szCs w:val="24"/>
          <w:lang w:eastAsia="ru-RU"/>
        </w:rPr>
        <w:t xml:space="preserve">создания условий для обеспечения поселений, входящих в состав муниципального района, услугами по организации досуга и услугами организаций культуры – </w:t>
      </w:r>
      <w:r>
        <w:rPr>
          <w:rFonts w:ascii="Arial" w:hAnsi="Arial" w:cs="Arial"/>
          <w:color w:val="000000"/>
          <w:sz w:val="24"/>
          <w:szCs w:val="24"/>
          <w:lang w:eastAsia="ru-RU"/>
        </w:rPr>
        <w:t xml:space="preserve">обеспечение </w:t>
      </w:r>
      <w:r w:rsidRPr="00C5761A">
        <w:rPr>
          <w:rFonts w:ascii="Arial" w:hAnsi="Arial" w:cs="Arial"/>
          <w:color w:val="000000"/>
          <w:sz w:val="24"/>
          <w:szCs w:val="24"/>
          <w:lang w:eastAsia="ru-RU"/>
        </w:rPr>
        <w:t>провед</w:t>
      </w:r>
      <w:r>
        <w:rPr>
          <w:rFonts w:ascii="Arial" w:hAnsi="Arial" w:cs="Arial"/>
          <w:color w:val="000000"/>
          <w:sz w:val="24"/>
          <w:szCs w:val="24"/>
          <w:lang w:eastAsia="ru-RU"/>
        </w:rPr>
        <w:t>ения</w:t>
      </w:r>
      <w:r w:rsidRPr="00C5761A">
        <w:rPr>
          <w:rFonts w:ascii="Arial" w:hAnsi="Arial" w:cs="Arial"/>
          <w:color w:val="000000"/>
          <w:sz w:val="24"/>
          <w:szCs w:val="24"/>
          <w:lang w:eastAsia="ru-RU"/>
        </w:rPr>
        <w:t xml:space="preserve"> ремонтных работ зданий и помещений, закрепленных за учреждениями, организацию мероприятий по соблюдению мер пожарной безопасности, а также принятие мер по улучшению их материально-технической базы;</w:t>
      </w:r>
    </w:p>
    <w:p w:rsidR="008038C0" w:rsidRPr="00C5761A" w:rsidRDefault="008038C0" w:rsidP="008038C0">
      <w:pPr>
        <w:autoSpaceDE w:val="0"/>
        <w:autoSpaceDN w:val="0"/>
        <w:adjustRightInd w:val="0"/>
        <w:ind w:firstLine="709"/>
        <w:jc w:val="both"/>
        <w:rPr>
          <w:rFonts w:ascii="Arial" w:hAnsi="Arial" w:cs="Arial"/>
          <w:color w:val="000000"/>
          <w:sz w:val="24"/>
          <w:szCs w:val="24"/>
          <w:lang w:eastAsia="ru-RU"/>
        </w:rPr>
      </w:pPr>
      <w:r w:rsidRPr="00C5761A">
        <w:rPr>
          <w:rFonts w:ascii="Arial" w:hAnsi="Arial" w:cs="Arial"/>
          <w:color w:val="000000"/>
          <w:sz w:val="24"/>
          <w:szCs w:val="24"/>
          <w:lang w:eastAsia="ru-RU"/>
        </w:rPr>
        <w:lastRenderedPageBreak/>
        <w:t>2) организацию проведения районных культурно-массовых мероприятий, мероприятий для администрации муниципального района</w:t>
      </w:r>
      <w:r>
        <w:rPr>
          <w:rFonts w:ascii="Arial" w:hAnsi="Arial" w:cs="Arial"/>
          <w:color w:val="000000"/>
          <w:sz w:val="24"/>
          <w:szCs w:val="24"/>
          <w:lang w:eastAsia="ru-RU"/>
        </w:rPr>
        <w:t xml:space="preserve"> и её структурных подразделений</w:t>
      </w:r>
      <w:r w:rsidRPr="00C5761A">
        <w:rPr>
          <w:rFonts w:ascii="Arial" w:hAnsi="Arial" w:cs="Arial"/>
          <w:color w:val="000000"/>
          <w:sz w:val="24"/>
          <w:szCs w:val="24"/>
          <w:lang w:eastAsia="ru-RU"/>
        </w:rPr>
        <w:t>, для общественных организаций ветеранов, инвалидов;</w:t>
      </w:r>
    </w:p>
    <w:p w:rsidR="008038C0" w:rsidRPr="00065ABF" w:rsidRDefault="008038C0" w:rsidP="008038C0">
      <w:pPr>
        <w:autoSpaceDE w:val="0"/>
        <w:autoSpaceDN w:val="0"/>
        <w:adjustRightInd w:val="0"/>
        <w:ind w:firstLine="709"/>
        <w:jc w:val="both"/>
        <w:rPr>
          <w:rFonts w:ascii="Arial" w:hAnsi="Arial" w:cs="Arial"/>
          <w:color w:val="000000"/>
          <w:sz w:val="24"/>
          <w:szCs w:val="24"/>
          <w:lang w:eastAsia="ru-RU"/>
        </w:rPr>
      </w:pPr>
      <w:r w:rsidRPr="00C5761A">
        <w:rPr>
          <w:rFonts w:ascii="Arial" w:hAnsi="Arial" w:cs="Arial"/>
          <w:color w:val="000000"/>
          <w:sz w:val="24"/>
          <w:szCs w:val="24"/>
          <w:lang w:eastAsia="ru-RU"/>
        </w:rPr>
        <w:t xml:space="preserve">3) организацию библиотечного обслуживания населения </w:t>
      </w:r>
      <w:proofErr w:type="spellStart"/>
      <w:r w:rsidRPr="00C5761A">
        <w:rPr>
          <w:rFonts w:ascii="Arial" w:hAnsi="Arial" w:cs="Arial"/>
          <w:color w:val="000000"/>
          <w:sz w:val="24"/>
          <w:szCs w:val="24"/>
          <w:lang w:eastAsia="ru-RU"/>
        </w:rPr>
        <w:t>межпоселенческими</w:t>
      </w:r>
      <w:proofErr w:type="spellEnd"/>
      <w:r w:rsidRPr="00C5761A">
        <w:rPr>
          <w:rFonts w:ascii="Arial" w:hAnsi="Arial" w:cs="Arial"/>
          <w:color w:val="000000"/>
          <w:sz w:val="24"/>
          <w:szCs w:val="24"/>
          <w:lang w:eastAsia="ru-RU"/>
        </w:rPr>
        <w:t xml:space="preserve"> библиотеками, комплектование и обеспечение сохранности их библиотечных фондов, в том числе инициирует их пополнение и разработку мероприятий по обеспечению их сохранности;</w:t>
      </w:r>
    </w:p>
    <w:p w:rsidR="008038C0" w:rsidRPr="00C5761A" w:rsidRDefault="008038C0" w:rsidP="008038C0">
      <w:pPr>
        <w:autoSpaceDE w:val="0"/>
        <w:autoSpaceDN w:val="0"/>
        <w:adjustRightInd w:val="0"/>
        <w:ind w:firstLine="709"/>
        <w:jc w:val="both"/>
        <w:rPr>
          <w:rFonts w:ascii="Arial" w:hAnsi="Arial" w:cs="Arial"/>
          <w:color w:val="000000"/>
          <w:sz w:val="24"/>
          <w:szCs w:val="24"/>
          <w:lang w:eastAsia="ru-RU"/>
        </w:rPr>
      </w:pPr>
      <w:r w:rsidRPr="00C5761A">
        <w:rPr>
          <w:rFonts w:ascii="Arial" w:hAnsi="Arial" w:cs="Arial"/>
          <w:color w:val="000000"/>
          <w:sz w:val="24"/>
          <w:szCs w:val="24"/>
          <w:lang w:eastAsia="ru-RU"/>
        </w:rPr>
        <w:t>4) формирование и содержание муниципального архива, включая хранение архивных фондов поселений;</w:t>
      </w:r>
    </w:p>
    <w:p w:rsidR="008038C0" w:rsidRPr="00C5761A" w:rsidRDefault="008038C0" w:rsidP="008038C0">
      <w:pPr>
        <w:autoSpaceDE w:val="0"/>
        <w:autoSpaceDN w:val="0"/>
        <w:adjustRightInd w:val="0"/>
        <w:ind w:firstLine="709"/>
        <w:jc w:val="both"/>
        <w:rPr>
          <w:rFonts w:ascii="Arial" w:hAnsi="Arial" w:cs="Arial"/>
          <w:color w:val="000000"/>
          <w:sz w:val="24"/>
          <w:szCs w:val="24"/>
          <w:lang w:eastAsia="ru-RU"/>
        </w:rPr>
      </w:pPr>
      <w:r w:rsidRPr="00C5761A">
        <w:rPr>
          <w:rFonts w:ascii="Arial" w:hAnsi="Arial" w:cs="Arial"/>
          <w:color w:val="000000"/>
          <w:sz w:val="24"/>
          <w:szCs w:val="24"/>
          <w:lang w:eastAsia="ru-RU"/>
        </w:rPr>
        <w:t>5) инициирование внедрения в учреждения культуры новых технологий оказания услуг;</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6) популяризацию деятельности учреждений культуры и различных творческих коллективов через средства массовой информации.</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 xml:space="preserve">2. </w:t>
      </w:r>
      <w:r>
        <w:rPr>
          <w:rFonts w:ascii="Arial" w:hAnsi="Arial" w:cs="Arial"/>
          <w:sz w:val="24"/>
          <w:szCs w:val="24"/>
          <w:lang w:eastAsia="ru-RU"/>
        </w:rPr>
        <w:t>А</w:t>
      </w:r>
      <w:r w:rsidRPr="00C5761A">
        <w:rPr>
          <w:rFonts w:ascii="Arial" w:hAnsi="Arial" w:cs="Arial"/>
          <w:sz w:val="24"/>
          <w:szCs w:val="24"/>
          <w:lang w:eastAsia="ru-RU"/>
        </w:rPr>
        <w:t xml:space="preserve">дминистрация </w:t>
      </w:r>
      <w:r>
        <w:rPr>
          <w:rFonts w:ascii="Arial" w:hAnsi="Arial" w:cs="Arial"/>
          <w:sz w:val="24"/>
          <w:szCs w:val="24"/>
          <w:lang w:eastAsia="ru-RU"/>
        </w:rPr>
        <w:t>района</w:t>
      </w:r>
      <w:r w:rsidRPr="00C5761A">
        <w:rPr>
          <w:rFonts w:ascii="Arial" w:hAnsi="Arial" w:cs="Arial"/>
          <w:sz w:val="24"/>
          <w:szCs w:val="24"/>
          <w:lang w:eastAsia="ru-RU"/>
        </w:rPr>
        <w:t xml:space="preserve"> в сфере молодежной политики, физической культуры и спорта осуществляет:</w:t>
      </w:r>
    </w:p>
    <w:p w:rsidR="008038C0" w:rsidRPr="00C5761A" w:rsidRDefault="008038C0" w:rsidP="008038C0">
      <w:pPr>
        <w:autoSpaceDE w:val="0"/>
        <w:autoSpaceDN w:val="0"/>
        <w:adjustRightInd w:val="0"/>
        <w:ind w:firstLine="709"/>
        <w:jc w:val="both"/>
        <w:rPr>
          <w:rFonts w:ascii="Arial" w:hAnsi="Arial" w:cs="Arial"/>
          <w:color w:val="000000"/>
          <w:sz w:val="24"/>
          <w:szCs w:val="24"/>
          <w:lang w:eastAsia="ru-RU"/>
        </w:rPr>
      </w:pPr>
      <w:r w:rsidRPr="00C5761A">
        <w:rPr>
          <w:rFonts w:ascii="Arial" w:hAnsi="Arial" w:cs="Arial"/>
          <w:color w:val="000000"/>
          <w:sz w:val="24"/>
          <w:szCs w:val="24"/>
          <w:lang w:eastAsia="ru-RU"/>
        </w:rPr>
        <w:t xml:space="preserve">1) мероприятия </w:t>
      </w:r>
      <w:proofErr w:type="spellStart"/>
      <w:r w:rsidRPr="00C5761A">
        <w:rPr>
          <w:rFonts w:ascii="Arial" w:hAnsi="Arial" w:cs="Arial"/>
          <w:color w:val="000000"/>
          <w:sz w:val="24"/>
          <w:szCs w:val="24"/>
          <w:lang w:eastAsia="ru-RU"/>
        </w:rPr>
        <w:t>межпоселенческого</w:t>
      </w:r>
      <w:proofErr w:type="spellEnd"/>
      <w:r w:rsidRPr="00C5761A">
        <w:rPr>
          <w:rFonts w:ascii="Arial" w:hAnsi="Arial" w:cs="Arial"/>
          <w:color w:val="000000"/>
          <w:sz w:val="24"/>
          <w:szCs w:val="24"/>
          <w:lang w:eastAsia="ru-RU"/>
        </w:rPr>
        <w:t xml:space="preserve"> характера по работе с детьми и молодежью:</w:t>
      </w:r>
    </w:p>
    <w:p w:rsidR="008038C0" w:rsidRPr="00C5761A" w:rsidRDefault="008038C0" w:rsidP="008038C0">
      <w:pPr>
        <w:ind w:firstLine="709"/>
        <w:jc w:val="both"/>
        <w:rPr>
          <w:rFonts w:ascii="Arial" w:hAnsi="Arial" w:cs="Arial"/>
          <w:sz w:val="24"/>
          <w:szCs w:val="24"/>
          <w:lang w:eastAsia="ru-RU"/>
        </w:rPr>
      </w:pPr>
      <w:r w:rsidRPr="00C5761A">
        <w:rPr>
          <w:rFonts w:ascii="Arial" w:hAnsi="Arial" w:cs="Arial"/>
          <w:color w:val="000000"/>
          <w:sz w:val="24"/>
          <w:szCs w:val="24"/>
          <w:lang w:eastAsia="ru-RU"/>
        </w:rPr>
        <w:t xml:space="preserve">а) </w:t>
      </w:r>
      <w:r w:rsidRPr="00C5761A">
        <w:rPr>
          <w:rFonts w:ascii="Arial" w:hAnsi="Arial" w:cs="Arial"/>
          <w:sz w:val="24"/>
          <w:szCs w:val="24"/>
          <w:lang w:eastAsia="ru-RU"/>
        </w:rPr>
        <w:t xml:space="preserve">в части организации предоставления услуг дополнительного образования детей в сфере молодежной политики, физической культуры и спорта выступает учредителем муниципальных образовательных учреждений дополнительного образования детей, определяет потребность в развитии сети данных учреждений; </w:t>
      </w:r>
    </w:p>
    <w:p w:rsidR="008038C0" w:rsidRPr="00C5761A" w:rsidRDefault="008038C0" w:rsidP="008038C0">
      <w:pPr>
        <w:ind w:firstLine="709"/>
        <w:jc w:val="both"/>
        <w:rPr>
          <w:rFonts w:ascii="Arial" w:hAnsi="Arial" w:cs="Arial"/>
          <w:sz w:val="24"/>
          <w:szCs w:val="24"/>
        </w:rPr>
      </w:pPr>
      <w:r w:rsidRPr="00C5761A">
        <w:rPr>
          <w:rFonts w:ascii="Arial" w:hAnsi="Arial" w:cs="Arial"/>
          <w:sz w:val="24"/>
          <w:szCs w:val="24"/>
          <w:lang w:eastAsia="ru-RU"/>
        </w:rPr>
        <w:t>б) в части патриотического и нравственного воспитани</w:t>
      </w:r>
      <w:r>
        <w:rPr>
          <w:rFonts w:ascii="Arial" w:hAnsi="Arial" w:cs="Arial"/>
          <w:sz w:val="24"/>
          <w:szCs w:val="24"/>
          <w:lang w:eastAsia="ru-RU"/>
        </w:rPr>
        <w:t>я</w:t>
      </w:r>
      <w:r w:rsidRPr="00C5761A">
        <w:rPr>
          <w:rFonts w:ascii="Arial" w:hAnsi="Arial" w:cs="Arial"/>
          <w:sz w:val="24"/>
          <w:szCs w:val="24"/>
          <w:lang w:eastAsia="ru-RU"/>
        </w:rPr>
        <w:t xml:space="preserve"> детей и молодежи осуществляет </w:t>
      </w:r>
      <w:r w:rsidRPr="00C5761A">
        <w:rPr>
          <w:rFonts w:ascii="Arial" w:hAnsi="Arial" w:cs="Arial"/>
          <w:sz w:val="24"/>
          <w:szCs w:val="24"/>
        </w:rPr>
        <w:t xml:space="preserve">организацию проведения на территории </w:t>
      </w:r>
      <w:r>
        <w:rPr>
          <w:rFonts w:ascii="Arial" w:hAnsi="Arial" w:cs="Arial"/>
          <w:sz w:val="24"/>
          <w:szCs w:val="24"/>
        </w:rPr>
        <w:t xml:space="preserve">муниципального </w:t>
      </w:r>
      <w:r w:rsidRPr="00C5761A">
        <w:rPr>
          <w:rFonts w:ascii="Arial" w:hAnsi="Arial" w:cs="Arial"/>
          <w:sz w:val="24"/>
          <w:szCs w:val="24"/>
        </w:rPr>
        <w:t>района мероприятий по пропаганде патриотических ценностей, мероприятий, направленных на укрепление традиционных семейных ценностей и нравственное воспитание детей и молодежи; организует деятельность молодежных общественных организаций, волонтеров и других социально-благотворительных движений;</w:t>
      </w:r>
    </w:p>
    <w:p w:rsidR="008038C0" w:rsidRPr="00C5761A" w:rsidRDefault="008038C0" w:rsidP="008038C0">
      <w:pPr>
        <w:ind w:firstLine="709"/>
        <w:jc w:val="both"/>
        <w:rPr>
          <w:rFonts w:ascii="Arial" w:hAnsi="Arial" w:cs="Arial"/>
          <w:sz w:val="24"/>
          <w:szCs w:val="24"/>
        </w:rPr>
      </w:pPr>
      <w:r w:rsidRPr="00C5761A">
        <w:rPr>
          <w:rFonts w:ascii="Arial" w:hAnsi="Arial" w:cs="Arial"/>
          <w:sz w:val="24"/>
          <w:szCs w:val="24"/>
          <w:lang w:eastAsia="ru-RU"/>
        </w:rPr>
        <w:t>в)  в части создания условий для инновационной деятельности детей и молодежи, формировани</w:t>
      </w:r>
      <w:r>
        <w:rPr>
          <w:rFonts w:ascii="Arial" w:hAnsi="Arial" w:cs="Arial"/>
          <w:sz w:val="24"/>
          <w:szCs w:val="24"/>
          <w:lang w:eastAsia="ru-RU"/>
        </w:rPr>
        <w:t>я</w:t>
      </w:r>
      <w:r w:rsidRPr="00C5761A">
        <w:rPr>
          <w:rFonts w:ascii="Arial" w:hAnsi="Arial" w:cs="Arial"/>
          <w:sz w:val="24"/>
          <w:szCs w:val="24"/>
          <w:lang w:eastAsia="ru-RU"/>
        </w:rPr>
        <w:t xml:space="preserve"> их гражданской позиции </w:t>
      </w:r>
      <w:r w:rsidRPr="00C5761A">
        <w:rPr>
          <w:rFonts w:ascii="Arial" w:hAnsi="Arial" w:cs="Arial"/>
          <w:sz w:val="24"/>
          <w:szCs w:val="24"/>
        </w:rPr>
        <w:t>организует проведение мероприятий, направленных на раскрытие и развитие лидерского потенциала, на поддержку общественных молодежных инициатив;</w:t>
      </w:r>
    </w:p>
    <w:p w:rsidR="008038C0" w:rsidRPr="00C5761A" w:rsidRDefault="008038C0" w:rsidP="008038C0">
      <w:pPr>
        <w:ind w:firstLine="709"/>
        <w:jc w:val="both"/>
        <w:rPr>
          <w:rFonts w:ascii="Arial" w:hAnsi="Arial" w:cs="Arial"/>
          <w:sz w:val="24"/>
          <w:szCs w:val="24"/>
          <w:lang w:eastAsia="ru-RU"/>
        </w:rPr>
      </w:pPr>
      <w:r w:rsidRPr="00C5761A">
        <w:rPr>
          <w:rFonts w:ascii="Arial" w:hAnsi="Arial" w:cs="Arial"/>
          <w:sz w:val="24"/>
          <w:szCs w:val="24"/>
        </w:rPr>
        <w:t xml:space="preserve">г) организует проведение мероприятий по профессиональной ориентации молодежи, </w:t>
      </w:r>
      <w:r w:rsidRPr="00C5761A">
        <w:rPr>
          <w:rFonts w:ascii="Arial" w:hAnsi="Arial" w:cs="Arial"/>
          <w:sz w:val="24"/>
          <w:szCs w:val="24"/>
          <w:lang w:eastAsia="ru-RU"/>
        </w:rPr>
        <w:t>летнего отдыха,</w:t>
      </w:r>
      <w:r w:rsidRPr="00C5761A">
        <w:rPr>
          <w:rFonts w:ascii="Arial" w:hAnsi="Arial" w:cs="Arial"/>
          <w:sz w:val="24"/>
          <w:szCs w:val="24"/>
        </w:rPr>
        <w:t xml:space="preserve"> занятости и трудоустройства несовершеннолетних, занятости </w:t>
      </w:r>
      <w:r w:rsidRPr="00C5761A">
        <w:rPr>
          <w:rFonts w:ascii="Arial" w:hAnsi="Arial" w:cs="Arial"/>
          <w:sz w:val="24"/>
          <w:szCs w:val="24"/>
          <w:lang w:eastAsia="ru-RU"/>
        </w:rPr>
        <w:t xml:space="preserve">детей и молодежи, оказавшихся в трудной жизненной ситуации, </w:t>
      </w:r>
      <w:proofErr w:type="spellStart"/>
      <w:r w:rsidRPr="00C5761A">
        <w:rPr>
          <w:rFonts w:ascii="Arial" w:hAnsi="Arial" w:cs="Arial"/>
          <w:sz w:val="24"/>
          <w:szCs w:val="24"/>
          <w:lang w:eastAsia="ru-RU"/>
        </w:rPr>
        <w:t>дезадаптированной</w:t>
      </w:r>
      <w:proofErr w:type="spellEnd"/>
      <w:r w:rsidRPr="00C5761A">
        <w:rPr>
          <w:rFonts w:ascii="Arial" w:hAnsi="Arial" w:cs="Arial"/>
          <w:sz w:val="24"/>
          <w:szCs w:val="24"/>
          <w:lang w:eastAsia="ru-RU"/>
        </w:rPr>
        <w:t xml:space="preserve"> молодежи; </w:t>
      </w:r>
    </w:p>
    <w:p w:rsidR="008038C0" w:rsidRPr="00C5761A" w:rsidRDefault="008038C0" w:rsidP="008038C0">
      <w:pPr>
        <w:ind w:firstLine="709"/>
        <w:jc w:val="both"/>
        <w:rPr>
          <w:rFonts w:ascii="Arial" w:hAnsi="Arial" w:cs="Arial"/>
          <w:sz w:val="24"/>
          <w:szCs w:val="24"/>
          <w:lang w:eastAsia="ru-RU"/>
        </w:rPr>
      </w:pPr>
      <w:r w:rsidRPr="00C5761A">
        <w:rPr>
          <w:rFonts w:ascii="Arial" w:hAnsi="Arial" w:cs="Arial"/>
          <w:sz w:val="24"/>
          <w:szCs w:val="24"/>
          <w:lang w:eastAsia="ru-RU"/>
        </w:rPr>
        <w:t xml:space="preserve">д) в части </w:t>
      </w:r>
      <w:r w:rsidRPr="00C5761A">
        <w:rPr>
          <w:rFonts w:ascii="Arial" w:hAnsi="Arial" w:cs="Arial"/>
          <w:bCs/>
          <w:iCs/>
          <w:sz w:val="24"/>
          <w:szCs w:val="24"/>
          <w:lang w:eastAsia="ru-RU"/>
        </w:rPr>
        <w:t xml:space="preserve">профилактической деятельности среди молодежи  </w:t>
      </w:r>
      <w:r w:rsidRPr="00C5761A">
        <w:rPr>
          <w:rFonts w:ascii="Arial" w:hAnsi="Arial" w:cs="Arial"/>
          <w:sz w:val="24"/>
          <w:szCs w:val="24"/>
          <w:lang w:eastAsia="ru-RU"/>
        </w:rPr>
        <w:t xml:space="preserve">проводит мероприятия по профилактике немедицинского употребления </w:t>
      </w:r>
      <w:proofErr w:type="spellStart"/>
      <w:r w:rsidRPr="00C5761A">
        <w:rPr>
          <w:rFonts w:ascii="Arial" w:hAnsi="Arial" w:cs="Arial"/>
          <w:sz w:val="24"/>
          <w:szCs w:val="24"/>
          <w:lang w:eastAsia="ru-RU"/>
        </w:rPr>
        <w:t>психоактивных</w:t>
      </w:r>
      <w:proofErr w:type="spellEnd"/>
      <w:r w:rsidRPr="00C5761A">
        <w:rPr>
          <w:rFonts w:ascii="Arial" w:hAnsi="Arial" w:cs="Arial"/>
          <w:sz w:val="24"/>
          <w:szCs w:val="24"/>
          <w:lang w:eastAsia="ru-RU"/>
        </w:rPr>
        <w:t xml:space="preserve"> веществ и раннему выявлению и реабилитации наркозависимых; осуществляет пропаганду здорового образа жизни, популяризацию деятельности учреждений молодежной политики чер</w:t>
      </w:r>
      <w:r>
        <w:rPr>
          <w:rFonts w:ascii="Arial" w:hAnsi="Arial" w:cs="Arial"/>
          <w:sz w:val="24"/>
          <w:szCs w:val="24"/>
          <w:lang w:eastAsia="ru-RU"/>
        </w:rPr>
        <w:t>ез средства массовой информации;</w:t>
      </w:r>
    </w:p>
    <w:p w:rsidR="008038C0" w:rsidRPr="00C5761A" w:rsidRDefault="008038C0" w:rsidP="008038C0">
      <w:pPr>
        <w:ind w:firstLine="709"/>
        <w:jc w:val="both"/>
        <w:rPr>
          <w:rFonts w:ascii="Arial" w:hAnsi="Arial" w:cs="Arial"/>
          <w:sz w:val="24"/>
          <w:szCs w:val="24"/>
          <w:lang w:eastAsia="ru-RU"/>
        </w:rPr>
      </w:pPr>
      <w:r w:rsidRPr="00C5761A">
        <w:rPr>
          <w:rFonts w:ascii="Arial" w:hAnsi="Arial" w:cs="Arial"/>
          <w:sz w:val="24"/>
          <w:szCs w:val="24"/>
          <w:lang w:eastAsia="ru-RU"/>
        </w:rPr>
        <w:t>е) в части развития физкультурно-оздоровительной и спортивно-массовой работы и привлечени</w:t>
      </w:r>
      <w:r>
        <w:rPr>
          <w:rFonts w:ascii="Arial" w:hAnsi="Arial" w:cs="Arial"/>
          <w:sz w:val="24"/>
          <w:szCs w:val="24"/>
          <w:lang w:eastAsia="ru-RU"/>
        </w:rPr>
        <w:t>я</w:t>
      </w:r>
      <w:r w:rsidRPr="00C5761A">
        <w:rPr>
          <w:rFonts w:ascii="Arial" w:hAnsi="Arial" w:cs="Arial"/>
          <w:sz w:val="24"/>
          <w:szCs w:val="24"/>
          <w:lang w:eastAsia="ru-RU"/>
        </w:rPr>
        <w:t xml:space="preserve"> населения к систематическим занятиям физической культурой и спортом осуществляет организацию проведения районных спортивных и физкультурно-оздоровительных мероприятий;</w:t>
      </w:r>
    </w:p>
    <w:p w:rsidR="008038C0" w:rsidRPr="00C5761A" w:rsidRDefault="008038C0" w:rsidP="008038C0">
      <w:pPr>
        <w:autoSpaceDE w:val="0"/>
        <w:autoSpaceDN w:val="0"/>
        <w:adjustRightInd w:val="0"/>
        <w:ind w:firstLine="709"/>
        <w:jc w:val="both"/>
        <w:rPr>
          <w:rFonts w:ascii="Arial" w:hAnsi="Arial" w:cs="Arial"/>
          <w:color w:val="000000"/>
          <w:sz w:val="24"/>
          <w:szCs w:val="24"/>
          <w:lang w:eastAsia="ru-RU"/>
        </w:rPr>
      </w:pPr>
      <w:r w:rsidRPr="00C5761A">
        <w:rPr>
          <w:rFonts w:ascii="Arial" w:hAnsi="Arial" w:cs="Arial"/>
          <w:color w:val="000000"/>
          <w:sz w:val="24"/>
          <w:szCs w:val="24"/>
          <w:lang w:eastAsia="ru-RU"/>
        </w:rPr>
        <w:t>2) определение основных задач и направлений развития физической культуры и спорта с учетом местных условий и возможностей, принятие и реализацию местных программ развития физической культуры и спорта;</w:t>
      </w:r>
    </w:p>
    <w:p w:rsidR="008038C0" w:rsidRPr="00C5761A" w:rsidRDefault="008038C0" w:rsidP="008038C0">
      <w:pPr>
        <w:ind w:firstLine="709"/>
        <w:jc w:val="both"/>
        <w:rPr>
          <w:rFonts w:ascii="Arial" w:hAnsi="Arial" w:cs="Arial"/>
          <w:sz w:val="24"/>
          <w:szCs w:val="24"/>
        </w:rPr>
      </w:pPr>
      <w:r w:rsidRPr="00C5761A">
        <w:rPr>
          <w:rFonts w:ascii="Arial" w:hAnsi="Arial" w:cs="Arial"/>
          <w:color w:val="000000"/>
          <w:sz w:val="24"/>
          <w:szCs w:val="24"/>
          <w:lang w:eastAsia="ru-RU"/>
        </w:rPr>
        <w:t>3) популяризацию физической культуры и спорта среди различных групп на</w:t>
      </w:r>
      <w:r>
        <w:rPr>
          <w:rFonts w:ascii="Arial" w:hAnsi="Arial" w:cs="Arial"/>
          <w:color w:val="000000"/>
          <w:sz w:val="24"/>
          <w:szCs w:val="24"/>
          <w:lang w:eastAsia="ru-RU"/>
        </w:rPr>
        <w:t>селения, в том числе содействие</w:t>
      </w:r>
      <w:r w:rsidRPr="00C5761A">
        <w:rPr>
          <w:rFonts w:ascii="Arial" w:hAnsi="Arial" w:cs="Arial"/>
          <w:color w:val="000000"/>
          <w:sz w:val="24"/>
          <w:szCs w:val="24"/>
          <w:lang w:eastAsia="ru-RU"/>
        </w:rPr>
        <w:t xml:space="preserve"> </w:t>
      </w:r>
      <w:r w:rsidRPr="00C5761A">
        <w:rPr>
          <w:rFonts w:ascii="Arial" w:hAnsi="Arial" w:cs="Arial"/>
          <w:sz w:val="24"/>
          <w:szCs w:val="24"/>
        </w:rPr>
        <w:t xml:space="preserve">реабилитации инвалидов в учреждениях физической культуры и спорта, а также дополнительного образования детей </w:t>
      </w:r>
      <w:r>
        <w:rPr>
          <w:rFonts w:ascii="Arial" w:hAnsi="Arial" w:cs="Arial"/>
          <w:sz w:val="24"/>
          <w:szCs w:val="24"/>
        </w:rPr>
        <w:lastRenderedPageBreak/>
        <w:t xml:space="preserve">посредством </w:t>
      </w:r>
      <w:r w:rsidRPr="00C5761A">
        <w:rPr>
          <w:rFonts w:ascii="Arial" w:hAnsi="Arial" w:cs="Arial"/>
          <w:sz w:val="24"/>
          <w:szCs w:val="24"/>
        </w:rPr>
        <w:t>специальных адаптированных физкультурно-оздоровительных программ;</w:t>
      </w:r>
    </w:p>
    <w:p w:rsidR="008038C0" w:rsidRPr="00C5761A" w:rsidRDefault="008038C0" w:rsidP="008038C0">
      <w:pPr>
        <w:autoSpaceDE w:val="0"/>
        <w:autoSpaceDN w:val="0"/>
        <w:adjustRightInd w:val="0"/>
        <w:ind w:firstLine="709"/>
        <w:jc w:val="both"/>
        <w:rPr>
          <w:rFonts w:ascii="Arial" w:hAnsi="Arial" w:cs="Arial"/>
          <w:color w:val="000000"/>
          <w:sz w:val="24"/>
          <w:szCs w:val="24"/>
          <w:lang w:eastAsia="ru-RU"/>
        </w:rPr>
      </w:pPr>
      <w:r w:rsidRPr="00C5761A">
        <w:rPr>
          <w:rFonts w:ascii="Arial" w:hAnsi="Arial" w:cs="Arial"/>
          <w:color w:val="000000"/>
          <w:sz w:val="24"/>
          <w:szCs w:val="24"/>
          <w:lang w:eastAsia="ru-RU"/>
        </w:rPr>
        <w:t>4) организацию проведения муниципальных официальных физкультурных мероприятий и спортивных мероприятий, а также организацию физкультурно-спортивной работы по месту жительства граждан;</w:t>
      </w:r>
    </w:p>
    <w:p w:rsidR="008038C0" w:rsidRPr="00C5761A" w:rsidRDefault="008038C0" w:rsidP="008038C0">
      <w:pPr>
        <w:autoSpaceDE w:val="0"/>
        <w:autoSpaceDN w:val="0"/>
        <w:adjustRightInd w:val="0"/>
        <w:ind w:firstLine="709"/>
        <w:jc w:val="both"/>
        <w:rPr>
          <w:rFonts w:ascii="Arial" w:hAnsi="Arial" w:cs="Arial"/>
          <w:color w:val="000000"/>
          <w:sz w:val="24"/>
          <w:szCs w:val="24"/>
          <w:lang w:eastAsia="ru-RU"/>
        </w:rPr>
      </w:pPr>
      <w:r w:rsidRPr="00C5761A">
        <w:rPr>
          <w:rFonts w:ascii="Arial" w:hAnsi="Arial" w:cs="Arial"/>
          <w:color w:val="000000"/>
          <w:sz w:val="24"/>
          <w:szCs w:val="24"/>
          <w:lang w:eastAsia="ru-RU"/>
        </w:rPr>
        <w:t>5) утверждение и реализацию календарных планов физкультурных мероприятий и спортивных мероприятий муниципального района;</w:t>
      </w:r>
    </w:p>
    <w:p w:rsidR="008038C0" w:rsidRPr="00C5761A" w:rsidRDefault="008038C0" w:rsidP="008038C0">
      <w:pPr>
        <w:autoSpaceDE w:val="0"/>
        <w:autoSpaceDN w:val="0"/>
        <w:adjustRightInd w:val="0"/>
        <w:ind w:firstLine="709"/>
        <w:jc w:val="both"/>
        <w:rPr>
          <w:rFonts w:ascii="Arial" w:hAnsi="Arial" w:cs="Arial"/>
          <w:color w:val="000000"/>
          <w:sz w:val="24"/>
          <w:szCs w:val="24"/>
          <w:lang w:eastAsia="ru-RU"/>
        </w:rPr>
      </w:pPr>
      <w:r w:rsidRPr="00C5761A">
        <w:rPr>
          <w:rFonts w:ascii="Arial" w:hAnsi="Arial" w:cs="Arial"/>
          <w:color w:val="000000"/>
          <w:sz w:val="24"/>
          <w:szCs w:val="24"/>
          <w:lang w:eastAsia="ru-RU"/>
        </w:rPr>
        <w:t>6) организацию медицинского обеспечения официальных физкультурных мероприятий и спортивных мероприятий муниципального района;</w:t>
      </w:r>
    </w:p>
    <w:p w:rsidR="008038C0" w:rsidRPr="00C5761A" w:rsidRDefault="008038C0" w:rsidP="008038C0">
      <w:pPr>
        <w:autoSpaceDE w:val="0"/>
        <w:autoSpaceDN w:val="0"/>
        <w:adjustRightInd w:val="0"/>
        <w:ind w:firstLine="709"/>
        <w:jc w:val="both"/>
        <w:rPr>
          <w:rFonts w:ascii="Arial" w:hAnsi="Arial" w:cs="Arial"/>
          <w:color w:val="000000"/>
          <w:sz w:val="24"/>
          <w:szCs w:val="24"/>
          <w:lang w:eastAsia="ru-RU"/>
        </w:rPr>
      </w:pPr>
      <w:r w:rsidRPr="00C5761A">
        <w:rPr>
          <w:rFonts w:ascii="Arial" w:hAnsi="Arial" w:cs="Arial"/>
          <w:color w:val="000000"/>
          <w:sz w:val="24"/>
          <w:szCs w:val="24"/>
          <w:lang w:eastAsia="ru-RU"/>
        </w:rPr>
        <w:t>7) содействие обеспечению общественного порядка и общественной безопасности при проведении на территориях муниципального района официальных физкультурных мероприятий и спортивных мероприятий;</w:t>
      </w:r>
    </w:p>
    <w:p w:rsidR="008038C0" w:rsidRPr="00C5761A" w:rsidRDefault="008038C0" w:rsidP="008038C0">
      <w:pPr>
        <w:ind w:firstLine="709"/>
        <w:jc w:val="both"/>
        <w:rPr>
          <w:rFonts w:ascii="Arial" w:hAnsi="Arial" w:cs="Arial"/>
          <w:sz w:val="24"/>
          <w:szCs w:val="24"/>
        </w:rPr>
      </w:pPr>
      <w:r w:rsidRPr="00C5761A">
        <w:rPr>
          <w:rFonts w:ascii="Arial" w:hAnsi="Arial" w:cs="Arial"/>
          <w:sz w:val="24"/>
          <w:szCs w:val="24"/>
        </w:rPr>
        <w:t>8) содействие организаторам областных, всероссийских и международных мероприятий, проводимых на территории муниципального района;</w:t>
      </w:r>
    </w:p>
    <w:p w:rsidR="008038C0" w:rsidRPr="00C5761A" w:rsidRDefault="008038C0" w:rsidP="008038C0">
      <w:pPr>
        <w:ind w:firstLine="709"/>
        <w:jc w:val="both"/>
        <w:rPr>
          <w:rFonts w:ascii="Arial" w:hAnsi="Arial" w:cs="Arial"/>
          <w:sz w:val="24"/>
          <w:szCs w:val="24"/>
        </w:rPr>
      </w:pPr>
      <w:r w:rsidRPr="00C5761A">
        <w:rPr>
          <w:rFonts w:ascii="Arial" w:hAnsi="Arial" w:cs="Arial"/>
          <w:sz w:val="24"/>
          <w:szCs w:val="24"/>
          <w:lang w:eastAsia="ru-RU"/>
        </w:rPr>
        <w:t xml:space="preserve">9)  в части подготовки спортивного резерва и </w:t>
      </w:r>
      <w:r>
        <w:rPr>
          <w:rFonts w:ascii="Arial" w:hAnsi="Arial" w:cs="Arial"/>
          <w:sz w:val="24"/>
          <w:szCs w:val="24"/>
          <w:lang w:eastAsia="ru-RU"/>
        </w:rPr>
        <w:t>сборных команд района, поддержки</w:t>
      </w:r>
      <w:r w:rsidRPr="00C5761A">
        <w:rPr>
          <w:rFonts w:ascii="Arial" w:hAnsi="Arial" w:cs="Arial"/>
          <w:sz w:val="24"/>
          <w:szCs w:val="24"/>
          <w:lang w:eastAsia="ru-RU"/>
        </w:rPr>
        <w:t xml:space="preserve"> спорта высших достижений –  поощрение тренеров, спортсменов и руководителей учреждений физической культуры и спорта; </w:t>
      </w:r>
      <w:r w:rsidRPr="00C5761A">
        <w:rPr>
          <w:rFonts w:ascii="Arial" w:hAnsi="Arial" w:cs="Arial"/>
          <w:sz w:val="24"/>
          <w:szCs w:val="24"/>
        </w:rPr>
        <w:t>формирование спортивного резерва через реализацию образовательных программ детско-юношеской спортивной школы, программ учреждений спорта, в том числе среди лиц с ограниченными физическими возможностями;</w:t>
      </w:r>
    </w:p>
    <w:p w:rsidR="008038C0" w:rsidRPr="00C5761A" w:rsidRDefault="008038C0" w:rsidP="008038C0">
      <w:pPr>
        <w:ind w:firstLine="709"/>
        <w:jc w:val="both"/>
        <w:rPr>
          <w:rFonts w:ascii="Arial" w:hAnsi="Arial" w:cs="Arial"/>
          <w:sz w:val="24"/>
          <w:szCs w:val="24"/>
          <w:lang w:eastAsia="ru-RU"/>
        </w:rPr>
      </w:pPr>
      <w:r w:rsidRPr="00C5761A">
        <w:rPr>
          <w:rFonts w:ascii="Arial" w:hAnsi="Arial" w:cs="Arial"/>
          <w:sz w:val="24"/>
          <w:szCs w:val="24"/>
          <w:lang w:eastAsia="ru-RU"/>
        </w:rPr>
        <w:t xml:space="preserve">10) в части создания условий для развития физкультурно-спортивной активности, обеспечения </w:t>
      </w:r>
      <w:r w:rsidRPr="00C5761A">
        <w:rPr>
          <w:rFonts w:ascii="Arial" w:hAnsi="Arial" w:cs="Arial"/>
          <w:color w:val="000000"/>
          <w:sz w:val="24"/>
          <w:szCs w:val="24"/>
          <w:lang w:eastAsia="ru-RU"/>
        </w:rPr>
        <w:t>услугами по организации досуга и услугами организации мероприятий в сфере молодежной политики, физической культуры и спорта, а также учреждений дополнительного образования детей</w:t>
      </w:r>
      <w:r w:rsidRPr="00C5761A">
        <w:rPr>
          <w:rFonts w:ascii="Arial" w:hAnsi="Arial" w:cs="Arial"/>
          <w:sz w:val="24"/>
          <w:szCs w:val="24"/>
          <w:lang w:eastAsia="ru-RU"/>
        </w:rPr>
        <w:t xml:space="preserve"> – </w:t>
      </w:r>
      <w:r>
        <w:rPr>
          <w:rFonts w:ascii="Arial" w:hAnsi="Arial" w:cs="Arial"/>
          <w:sz w:val="24"/>
          <w:szCs w:val="24"/>
          <w:lang w:eastAsia="ru-RU"/>
        </w:rPr>
        <w:t>обеспечение проведения</w:t>
      </w:r>
      <w:r w:rsidRPr="00C5761A">
        <w:rPr>
          <w:rFonts w:ascii="Arial" w:hAnsi="Arial" w:cs="Arial"/>
          <w:sz w:val="24"/>
          <w:szCs w:val="24"/>
          <w:lang w:eastAsia="ru-RU"/>
        </w:rPr>
        <w:t xml:space="preserve"> ремонтных работ зданий, помещений и спортивных сооружений, закрепленных за учреждениями молодежной политики, физической культуры и спорта; организацию мероприятий по соблюдению мер пожарной безопасности и санитарно-гигие</w:t>
      </w:r>
      <w:r>
        <w:rPr>
          <w:rFonts w:ascii="Arial" w:hAnsi="Arial" w:cs="Arial"/>
          <w:sz w:val="24"/>
          <w:szCs w:val="24"/>
          <w:lang w:eastAsia="ru-RU"/>
        </w:rPr>
        <w:t>нических норм, а также осуществление мер</w:t>
      </w:r>
      <w:r w:rsidRPr="00C5761A">
        <w:rPr>
          <w:rFonts w:ascii="Arial" w:hAnsi="Arial" w:cs="Arial"/>
          <w:sz w:val="24"/>
          <w:szCs w:val="24"/>
          <w:lang w:eastAsia="ru-RU"/>
        </w:rPr>
        <w:t xml:space="preserve"> по расширению сети спортивных учреждений и сооружений на территории </w:t>
      </w:r>
      <w:r>
        <w:rPr>
          <w:rFonts w:ascii="Arial" w:hAnsi="Arial" w:cs="Arial"/>
          <w:sz w:val="24"/>
          <w:szCs w:val="24"/>
          <w:lang w:eastAsia="ru-RU"/>
        </w:rPr>
        <w:t xml:space="preserve">муниципального </w:t>
      </w:r>
      <w:r w:rsidRPr="00C5761A">
        <w:rPr>
          <w:rFonts w:ascii="Arial" w:hAnsi="Arial" w:cs="Arial"/>
          <w:sz w:val="24"/>
          <w:szCs w:val="24"/>
          <w:lang w:eastAsia="ru-RU"/>
        </w:rPr>
        <w:t>района и улучшению их материально-технической базы.</w:t>
      </w:r>
    </w:p>
    <w:p w:rsidR="008038C0" w:rsidRPr="00C5761A" w:rsidRDefault="008038C0" w:rsidP="008038C0">
      <w:pPr>
        <w:autoSpaceDE w:val="0"/>
        <w:autoSpaceDN w:val="0"/>
        <w:adjustRightInd w:val="0"/>
        <w:ind w:firstLine="709"/>
        <w:jc w:val="both"/>
        <w:rPr>
          <w:rFonts w:ascii="Arial" w:hAnsi="Arial" w:cs="Arial"/>
          <w:color w:val="000000"/>
          <w:sz w:val="24"/>
          <w:szCs w:val="24"/>
          <w:lang w:eastAsia="ru-RU"/>
        </w:rPr>
      </w:pPr>
      <w:r w:rsidRPr="00C5761A">
        <w:rPr>
          <w:rFonts w:ascii="Arial" w:hAnsi="Arial" w:cs="Arial"/>
          <w:sz w:val="24"/>
          <w:szCs w:val="24"/>
          <w:lang w:eastAsia="ru-RU"/>
        </w:rPr>
        <w:t xml:space="preserve">3. </w:t>
      </w:r>
      <w:r>
        <w:rPr>
          <w:rFonts w:ascii="Arial" w:hAnsi="Arial" w:cs="Arial"/>
          <w:sz w:val="24"/>
          <w:szCs w:val="24"/>
          <w:lang w:eastAsia="ru-RU"/>
        </w:rPr>
        <w:t>А</w:t>
      </w:r>
      <w:r w:rsidRPr="00C5761A">
        <w:rPr>
          <w:rFonts w:ascii="Arial" w:hAnsi="Arial" w:cs="Arial"/>
          <w:sz w:val="24"/>
          <w:szCs w:val="24"/>
          <w:lang w:eastAsia="ru-RU"/>
        </w:rPr>
        <w:t>дминистрация</w:t>
      </w:r>
      <w:r w:rsidRPr="00CD7B76">
        <w:rPr>
          <w:rFonts w:ascii="Arial" w:hAnsi="Arial" w:cs="Arial"/>
          <w:sz w:val="24"/>
          <w:szCs w:val="24"/>
          <w:lang w:eastAsia="ru-RU"/>
        </w:rPr>
        <w:t xml:space="preserve"> </w:t>
      </w:r>
      <w:r>
        <w:rPr>
          <w:rFonts w:ascii="Arial" w:hAnsi="Arial" w:cs="Arial"/>
          <w:sz w:val="24"/>
          <w:szCs w:val="24"/>
          <w:lang w:eastAsia="ru-RU"/>
        </w:rPr>
        <w:t>района</w:t>
      </w:r>
      <w:r w:rsidRPr="00C5761A">
        <w:rPr>
          <w:rFonts w:ascii="Arial" w:hAnsi="Arial" w:cs="Arial"/>
          <w:sz w:val="24"/>
          <w:szCs w:val="24"/>
          <w:lang w:eastAsia="ru-RU"/>
        </w:rPr>
        <w:t xml:space="preserve"> осуществляет иные полномочия, отнесенные к компетенции органов местного самоуправления законодательством Российской Федерации и настоящим Уставом.</w:t>
      </w:r>
    </w:p>
    <w:p w:rsidR="008038C0" w:rsidRPr="00C5761A" w:rsidRDefault="008038C0" w:rsidP="008038C0">
      <w:pPr>
        <w:autoSpaceDE w:val="0"/>
        <w:autoSpaceDN w:val="0"/>
        <w:adjustRightInd w:val="0"/>
        <w:ind w:firstLine="709"/>
        <w:jc w:val="both"/>
        <w:rPr>
          <w:rFonts w:ascii="Arial" w:hAnsi="Arial" w:cs="Arial"/>
          <w:sz w:val="24"/>
          <w:szCs w:val="24"/>
          <w:lang w:eastAsia="ru-RU"/>
        </w:rPr>
      </w:pPr>
    </w:p>
    <w:p w:rsidR="008038C0" w:rsidRPr="00C5761A" w:rsidRDefault="008038C0" w:rsidP="008038C0">
      <w:pPr>
        <w:autoSpaceDE w:val="0"/>
        <w:autoSpaceDN w:val="0"/>
        <w:adjustRightInd w:val="0"/>
        <w:ind w:firstLine="709"/>
        <w:jc w:val="both"/>
        <w:rPr>
          <w:rFonts w:ascii="Arial" w:hAnsi="Arial" w:cs="Arial"/>
          <w:sz w:val="24"/>
          <w:szCs w:val="24"/>
          <w:lang w:eastAsia="ru-RU"/>
        </w:rPr>
      </w:pPr>
    </w:p>
    <w:p w:rsidR="008038C0" w:rsidRPr="00C5761A" w:rsidRDefault="008038C0" w:rsidP="008038C0">
      <w:pPr>
        <w:autoSpaceDE w:val="0"/>
        <w:autoSpaceDN w:val="0"/>
        <w:adjustRightInd w:val="0"/>
        <w:ind w:firstLine="709"/>
        <w:jc w:val="both"/>
        <w:rPr>
          <w:rFonts w:ascii="Arial" w:hAnsi="Arial" w:cs="Arial"/>
          <w:sz w:val="24"/>
          <w:szCs w:val="24"/>
          <w:lang w:eastAsia="ru-RU"/>
        </w:rPr>
      </w:pPr>
      <w:r>
        <w:rPr>
          <w:rFonts w:ascii="Arial" w:hAnsi="Arial" w:cs="Arial"/>
          <w:sz w:val="24"/>
          <w:szCs w:val="24"/>
          <w:lang w:eastAsia="ru-RU"/>
        </w:rPr>
        <w:t>Статья  41</w:t>
      </w:r>
      <w:r w:rsidRPr="00C5761A">
        <w:rPr>
          <w:rFonts w:ascii="Arial" w:hAnsi="Arial" w:cs="Arial"/>
          <w:sz w:val="24"/>
          <w:szCs w:val="24"/>
          <w:lang w:eastAsia="ru-RU"/>
        </w:rPr>
        <w:t xml:space="preserve">. </w:t>
      </w:r>
      <w:r w:rsidRPr="00C5761A">
        <w:rPr>
          <w:rFonts w:ascii="Arial" w:hAnsi="Arial" w:cs="Arial"/>
          <w:b/>
          <w:sz w:val="24"/>
          <w:szCs w:val="24"/>
          <w:lang w:eastAsia="ru-RU"/>
        </w:rPr>
        <w:t xml:space="preserve">Полномочия по организации и обеспечению деятельности </w:t>
      </w:r>
      <w:r w:rsidRPr="00CD7B76">
        <w:rPr>
          <w:rFonts w:ascii="Arial" w:hAnsi="Arial" w:cs="Arial"/>
          <w:b/>
          <w:sz w:val="24"/>
          <w:szCs w:val="24"/>
          <w:lang w:eastAsia="ru-RU"/>
        </w:rPr>
        <w:t>администрации района</w:t>
      </w:r>
    </w:p>
    <w:p w:rsidR="008038C0" w:rsidRPr="00C5761A" w:rsidRDefault="008038C0" w:rsidP="008038C0">
      <w:pPr>
        <w:autoSpaceDE w:val="0"/>
        <w:autoSpaceDN w:val="0"/>
        <w:adjustRightInd w:val="0"/>
        <w:ind w:firstLine="709"/>
        <w:jc w:val="both"/>
        <w:rPr>
          <w:rFonts w:ascii="Arial" w:hAnsi="Arial" w:cs="Arial"/>
          <w:sz w:val="24"/>
          <w:szCs w:val="24"/>
          <w:lang w:eastAsia="ru-RU"/>
        </w:rPr>
      </w:pPr>
    </w:p>
    <w:p w:rsidR="008038C0" w:rsidRPr="00C5761A" w:rsidRDefault="008038C0" w:rsidP="008038C0">
      <w:pPr>
        <w:autoSpaceDE w:val="0"/>
        <w:autoSpaceDN w:val="0"/>
        <w:adjustRightInd w:val="0"/>
        <w:ind w:firstLine="709"/>
        <w:jc w:val="both"/>
        <w:rPr>
          <w:rFonts w:ascii="Arial" w:hAnsi="Arial" w:cs="Arial"/>
          <w:color w:val="000000"/>
          <w:sz w:val="24"/>
          <w:szCs w:val="24"/>
          <w:lang w:eastAsia="ru-RU"/>
        </w:rPr>
      </w:pPr>
      <w:r>
        <w:rPr>
          <w:rFonts w:ascii="Arial" w:hAnsi="Arial" w:cs="Arial"/>
          <w:sz w:val="24"/>
          <w:szCs w:val="24"/>
          <w:lang w:eastAsia="ru-RU"/>
        </w:rPr>
        <w:t xml:space="preserve"> А</w:t>
      </w:r>
      <w:r w:rsidRPr="00C5761A">
        <w:rPr>
          <w:rFonts w:ascii="Arial" w:hAnsi="Arial" w:cs="Arial"/>
          <w:sz w:val="24"/>
          <w:szCs w:val="24"/>
          <w:lang w:eastAsia="ru-RU"/>
        </w:rPr>
        <w:t xml:space="preserve">дминистрация </w:t>
      </w:r>
      <w:r>
        <w:rPr>
          <w:rFonts w:ascii="Arial" w:hAnsi="Arial" w:cs="Arial"/>
          <w:sz w:val="24"/>
          <w:szCs w:val="24"/>
          <w:lang w:eastAsia="ru-RU"/>
        </w:rPr>
        <w:t>района</w:t>
      </w:r>
      <w:r w:rsidRPr="00C5761A">
        <w:rPr>
          <w:rFonts w:ascii="Arial" w:hAnsi="Arial" w:cs="Arial"/>
          <w:color w:val="000000"/>
          <w:sz w:val="24"/>
          <w:szCs w:val="24"/>
          <w:lang w:eastAsia="ru-RU"/>
        </w:rPr>
        <w:t xml:space="preserve"> осуществляет:</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color w:val="000000"/>
          <w:sz w:val="24"/>
          <w:szCs w:val="24"/>
          <w:lang w:eastAsia="ru-RU"/>
        </w:rPr>
        <w:t>1) меры по противодействию коррупции в границах муниципального района</w:t>
      </w:r>
      <w:r w:rsidRPr="00C5761A">
        <w:rPr>
          <w:rFonts w:ascii="Arial" w:hAnsi="Arial" w:cs="Arial"/>
          <w:sz w:val="24"/>
          <w:szCs w:val="24"/>
          <w:lang w:eastAsia="ru-RU"/>
        </w:rPr>
        <w:t>;</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2) полномочия по ведению кадровой работы в администрации</w:t>
      </w:r>
      <w:r>
        <w:rPr>
          <w:rFonts w:ascii="Arial" w:hAnsi="Arial" w:cs="Arial"/>
          <w:sz w:val="24"/>
          <w:szCs w:val="24"/>
          <w:lang w:eastAsia="ru-RU"/>
        </w:rPr>
        <w:t xml:space="preserve"> района</w:t>
      </w:r>
      <w:r w:rsidRPr="00C5761A">
        <w:rPr>
          <w:rFonts w:ascii="Arial" w:hAnsi="Arial" w:cs="Arial"/>
          <w:sz w:val="24"/>
          <w:szCs w:val="24"/>
          <w:lang w:eastAsia="ru-RU"/>
        </w:rPr>
        <w:t>;</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3) полномочия по обеспечению доступа к информации о деятельности администрации</w:t>
      </w:r>
      <w:r>
        <w:rPr>
          <w:rFonts w:ascii="Arial" w:hAnsi="Arial" w:cs="Arial"/>
          <w:sz w:val="24"/>
          <w:szCs w:val="24"/>
          <w:lang w:eastAsia="ru-RU"/>
        </w:rPr>
        <w:t xml:space="preserve"> района</w:t>
      </w:r>
      <w:r w:rsidRPr="00C5761A">
        <w:rPr>
          <w:rFonts w:ascii="Arial" w:hAnsi="Arial" w:cs="Arial"/>
          <w:sz w:val="24"/>
          <w:szCs w:val="24"/>
          <w:lang w:eastAsia="ru-RU"/>
        </w:rPr>
        <w:t>;</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4) заключение контрактов (договоров) на поставку товаров, производство работ, оказание услуг.</w:t>
      </w:r>
    </w:p>
    <w:p w:rsidR="008038C0" w:rsidRPr="00C5761A" w:rsidRDefault="008038C0" w:rsidP="008038C0">
      <w:pPr>
        <w:ind w:firstLine="709"/>
        <w:jc w:val="both"/>
        <w:rPr>
          <w:rFonts w:ascii="Arial" w:hAnsi="Arial" w:cs="Arial"/>
          <w:sz w:val="24"/>
          <w:szCs w:val="24"/>
          <w:lang w:eastAsia="ru-RU"/>
        </w:rPr>
      </w:pPr>
    </w:p>
    <w:p w:rsidR="008038C0" w:rsidRPr="00C5761A" w:rsidRDefault="008038C0" w:rsidP="008038C0">
      <w:pPr>
        <w:autoSpaceDE w:val="0"/>
        <w:autoSpaceDN w:val="0"/>
        <w:adjustRightInd w:val="0"/>
        <w:ind w:firstLine="709"/>
        <w:jc w:val="both"/>
        <w:rPr>
          <w:rFonts w:ascii="Arial" w:hAnsi="Arial" w:cs="Arial"/>
          <w:b/>
          <w:sz w:val="24"/>
          <w:szCs w:val="24"/>
          <w:lang w:eastAsia="ru-RU"/>
        </w:rPr>
      </w:pPr>
      <w:r>
        <w:rPr>
          <w:rFonts w:ascii="Arial" w:hAnsi="Arial" w:cs="Arial"/>
          <w:sz w:val="24"/>
          <w:szCs w:val="24"/>
          <w:lang w:eastAsia="ru-RU"/>
        </w:rPr>
        <w:t>Статья   42</w:t>
      </w:r>
      <w:r w:rsidRPr="00C5761A">
        <w:rPr>
          <w:rFonts w:ascii="Arial" w:hAnsi="Arial" w:cs="Arial"/>
          <w:sz w:val="24"/>
          <w:szCs w:val="24"/>
          <w:lang w:eastAsia="ru-RU"/>
        </w:rPr>
        <w:t xml:space="preserve">. </w:t>
      </w:r>
      <w:r w:rsidRPr="00C5761A">
        <w:rPr>
          <w:rFonts w:ascii="Arial" w:hAnsi="Arial" w:cs="Arial"/>
          <w:b/>
          <w:sz w:val="24"/>
          <w:szCs w:val="24"/>
          <w:lang w:eastAsia="ru-RU"/>
        </w:rPr>
        <w:t xml:space="preserve">Счетная палата </w:t>
      </w:r>
    </w:p>
    <w:p w:rsidR="008038C0" w:rsidRPr="00C5761A" w:rsidRDefault="008038C0" w:rsidP="008038C0">
      <w:pPr>
        <w:autoSpaceDE w:val="0"/>
        <w:autoSpaceDN w:val="0"/>
        <w:adjustRightInd w:val="0"/>
        <w:ind w:firstLine="709"/>
        <w:jc w:val="both"/>
        <w:rPr>
          <w:rFonts w:ascii="Arial" w:hAnsi="Arial" w:cs="Arial"/>
          <w:b/>
          <w:sz w:val="24"/>
          <w:szCs w:val="24"/>
          <w:lang w:eastAsia="ru-RU"/>
        </w:rPr>
      </w:pP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1. Счетная палата является постоянно действующим органом внешнего муниципального финансового контроля, образуется Думой</w:t>
      </w:r>
      <w:r w:rsidRPr="00CD7B76">
        <w:rPr>
          <w:rFonts w:ascii="Arial" w:hAnsi="Arial" w:cs="Arial"/>
          <w:sz w:val="24"/>
          <w:szCs w:val="24"/>
          <w:lang w:eastAsia="ru-RU"/>
        </w:rPr>
        <w:t xml:space="preserve"> </w:t>
      </w:r>
      <w:r>
        <w:rPr>
          <w:rFonts w:ascii="Arial" w:hAnsi="Arial" w:cs="Arial"/>
          <w:sz w:val="24"/>
          <w:szCs w:val="24"/>
          <w:lang w:eastAsia="ru-RU"/>
        </w:rPr>
        <w:t>района</w:t>
      </w:r>
      <w:r w:rsidRPr="00C5761A">
        <w:rPr>
          <w:rFonts w:ascii="Arial" w:hAnsi="Arial" w:cs="Arial"/>
          <w:sz w:val="24"/>
          <w:szCs w:val="24"/>
          <w:lang w:eastAsia="ru-RU"/>
        </w:rPr>
        <w:t xml:space="preserve"> и наделена правами юридического лица.</w:t>
      </w:r>
    </w:p>
    <w:p w:rsidR="008038C0" w:rsidRPr="00C5761A" w:rsidRDefault="008038C0" w:rsidP="008038C0">
      <w:pPr>
        <w:ind w:firstLine="709"/>
        <w:jc w:val="both"/>
        <w:rPr>
          <w:rFonts w:ascii="Arial" w:hAnsi="Arial" w:cs="Arial"/>
          <w:bCs/>
          <w:sz w:val="24"/>
          <w:szCs w:val="24"/>
          <w:lang w:eastAsia="ru-RU"/>
        </w:rPr>
      </w:pPr>
      <w:r w:rsidRPr="00C5761A">
        <w:rPr>
          <w:rFonts w:ascii="Arial" w:hAnsi="Arial" w:cs="Arial"/>
          <w:sz w:val="24"/>
          <w:szCs w:val="24"/>
          <w:lang w:eastAsia="ru-RU"/>
        </w:rPr>
        <w:lastRenderedPageBreak/>
        <w:t xml:space="preserve">2. Структуру Счетной палаты образуют Председатель Счетной палаты, заместитель Председателя Счетной палаты, аудиторы </w:t>
      </w:r>
      <w:r>
        <w:rPr>
          <w:rFonts w:ascii="Arial" w:hAnsi="Arial" w:cs="Arial"/>
          <w:sz w:val="24"/>
          <w:szCs w:val="24"/>
          <w:lang w:eastAsia="ru-RU"/>
        </w:rPr>
        <w:t xml:space="preserve">и аппарат </w:t>
      </w:r>
      <w:r w:rsidRPr="00C5761A">
        <w:rPr>
          <w:rFonts w:ascii="Arial" w:hAnsi="Arial" w:cs="Arial"/>
          <w:sz w:val="24"/>
          <w:szCs w:val="24"/>
          <w:lang w:eastAsia="ru-RU"/>
        </w:rPr>
        <w:t xml:space="preserve">Счетной палаты. </w:t>
      </w:r>
      <w:r w:rsidRPr="00C5761A">
        <w:rPr>
          <w:rFonts w:ascii="Arial" w:hAnsi="Arial" w:cs="Arial"/>
          <w:bCs/>
          <w:sz w:val="24"/>
          <w:szCs w:val="24"/>
          <w:lang w:eastAsia="ru-RU"/>
        </w:rPr>
        <w:t>Председатель Счетной палаты и его заместитель назначаются на должность Думой</w:t>
      </w:r>
      <w:r>
        <w:rPr>
          <w:rFonts w:ascii="Arial" w:hAnsi="Arial" w:cs="Arial"/>
          <w:bCs/>
          <w:sz w:val="24"/>
          <w:szCs w:val="24"/>
          <w:lang w:eastAsia="ru-RU"/>
        </w:rPr>
        <w:t xml:space="preserve"> </w:t>
      </w:r>
      <w:r>
        <w:rPr>
          <w:rFonts w:ascii="Arial" w:hAnsi="Arial" w:cs="Arial"/>
          <w:sz w:val="24"/>
          <w:szCs w:val="24"/>
          <w:lang w:eastAsia="ru-RU"/>
        </w:rPr>
        <w:t>района</w:t>
      </w:r>
      <w:r w:rsidRPr="00C5761A">
        <w:rPr>
          <w:rFonts w:ascii="Arial" w:hAnsi="Arial" w:cs="Arial"/>
          <w:bCs/>
          <w:sz w:val="24"/>
          <w:szCs w:val="24"/>
          <w:lang w:eastAsia="ru-RU"/>
        </w:rPr>
        <w:t xml:space="preserve">. </w:t>
      </w:r>
    </w:p>
    <w:p w:rsidR="008038C0" w:rsidRPr="00C5761A" w:rsidRDefault="008038C0" w:rsidP="008038C0">
      <w:pPr>
        <w:ind w:firstLine="709"/>
        <w:jc w:val="both"/>
        <w:rPr>
          <w:rFonts w:ascii="Arial" w:hAnsi="Arial" w:cs="Arial"/>
          <w:sz w:val="24"/>
          <w:szCs w:val="24"/>
          <w:lang w:eastAsia="ru-RU"/>
        </w:rPr>
      </w:pPr>
      <w:r w:rsidRPr="00C5761A">
        <w:rPr>
          <w:rFonts w:ascii="Arial" w:hAnsi="Arial" w:cs="Arial"/>
          <w:sz w:val="24"/>
          <w:szCs w:val="24"/>
          <w:lang w:eastAsia="ru-RU"/>
        </w:rPr>
        <w:t>3. Полномочия и порядок деятельности Счетной палаты  определяются Положением о Счетной палате, утверждаемым Думой</w:t>
      </w:r>
      <w:r>
        <w:rPr>
          <w:rFonts w:ascii="Arial" w:hAnsi="Arial" w:cs="Arial"/>
          <w:sz w:val="24"/>
          <w:szCs w:val="24"/>
          <w:lang w:eastAsia="ru-RU"/>
        </w:rPr>
        <w:t xml:space="preserve"> района</w:t>
      </w:r>
      <w:r w:rsidRPr="00C5761A">
        <w:rPr>
          <w:rFonts w:ascii="Arial" w:hAnsi="Arial" w:cs="Arial"/>
          <w:sz w:val="24"/>
          <w:szCs w:val="24"/>
          <w:lang w:eastAsia="ru-RU"/>
        </w:rPr>
        <w:t>.</w:t>
      </w:r>
    </w:p>
    <w:p w:rsidR="008038C0" w:rsidRPr="00C5761A" w:rsidRDefault="008038C0" w:rsidP="008038C0">
      <w:pPr>
        <w:ind w:firstLine="709"/>
        <w:jc w:val="both"/>
        <w:rPr>
          <w:rFonts w:ascii="Arial" w:hAnsi="Arial" w:cs="Arial"/>
          <w:sz w:val="24"/>
          <w:szCs w:val="24"/>
          <w:lang w:eastAsia="ru-RU"/>
        </w:rPr>
      </w:pPr>
      <w:r w:rsidRPr="00C5761A">
        <w:rPr>
          <w:rFonts w:ascii="Arial" w:hAnsi="Arial" w:cs="Arial"/>
          <w:sz w:val="24"/>
          <w:szCs w:val="24"/>
          <w:lang w:eastAsia="ru-RU"/>
        </w:rPr>
        <w:t>4. Счетная палата  подотчетна Думе</w:t>
      </w:r>
      <w:r>
        <w:rPr>
          <w:rFonts w:ascii="Arial" w:hAnsi="Arial" w:cs="Arial"/>
          <w:sz w:val="24"/>
          <w:szCs w:val="24"/>
          <w:lang w:eastAsia="ru-RU"/>
        </w:rPr>
        <w:t xml:space="preserve"> района</w:t>
      </w:r>
      <w:r w:rsidRPr="00C5761A">
        <w:rPr>
          <w:rFonts w:ascii="Arial" w:hAnsi="Arial" w:cs="Arial"/>
          <w:sz w:val="24"/>
          <w:szCs w:val="24"/>
          <w:lang w:eastAsia="ru-RU"/>
        </w:rPr>
        <w:t>. Счетная палата  обладает организационной и функциональной независимостью и осуществляет свою деятельность самостоятельно.</w:t>
      </w:r>
    </w:p>
    <w:p w:rsidR="008038C0" w:rsidRPr="00C5761A" w:rsidRDefault="008038C0" w:rsidP="008038C0">
      <w:pPr>
        <w:ind w:firstLine="709"/>
        <w:jc w:val="both"/>
        <w:rPr>
          <w:rFonts w:ascii="Arial" w:hAnsi="Arial" w:cs="Arial"/>
          <w:sz w:val="24"/>
          <w:szCs w:val="24"/>
          <w:lang w:eastAsia="ru-RU"/>
        </w:rPr>
      </w:pPr>
    </w:p>
    <w:p w:rsidR="008038C0" w:rsidRPr="00C5761A" w:rsidRDefault="008038C0" w:rsidP="008038C0">
      <w:pPr>
        <w:ind w:firstLine="709"/>
        <w:jc w:val="both"/>
        <w:rPr>
          <w:rFonts w:ascii="Arial" w:hAnsi="Arial" w:cs="Arial"/>
          <w:sz w:val="24"/>
          <w:szCs w:val="24"/>
          <w:lang w:eastAsia="ru-RU"/>
        </w:rPr>
      </w:pPr>
      <w:r>
        <w:rPr>
          <w:rFonts w:ascii="Arial" w:hAnsi="Arial" w:cs="Arial"/>
          <w:sz w:val="24"/>
          <w:szCs w:val="24"/>
          <w:lang w:eastAsia="ru-RU"/>
        </w:rPr>
        <w:t>Статья  43</w:t>
      </w:r>
      <w:r w:rsidRPr="00C5761A">
        <w:rPr>
          <w:rFonts w:ascii="Arial" w:hAnsi="Arial" w:cs="Arial"/>
          <w:sz w:val="24"/>
          <w:szCs w:val="24"/>
          <w:lang w:eastAsia="ru-RU"/>
        </w:rPr>
        <w:t xml:space="preserve">. </w:t>
      </w:r>
      <w:r w:rsidRPr="00C5761A">
        <w:rPr>
          <w:rFonts w:ascii="Arial" w:hAnsi="Arial" w:cs="Arial"/>
          <w:b/>
          <w:sz w:val="24"/>
          <w:szCs w:val="24"/>
          <w:lang w:eastAsia="ru-RU"/>
        </w:rPr>
        <w:t>Разграничение компетенции по принятию муниципальных правовых актов между органами местного самоуправления муниципального района</w:t>
      </w:r>
    </w:p>
    <w:p w:rsidR="008038C0" w:rsidRPr="00C5761A" w:rsidRDefault="008038C0" w:rsidP="008038C0">
      <w:pPr>
        <w:ind w:firstLine="709"/>
        <w:jc w:val="both"/>
        <w:rPr>
          <w:rFonts w:ascii="Arial" w:hAnsi="Arial" w:cs="Arial"/>
          <w:sz w:val="24"/>
          <w:szCs w:val="24"/>
          <w:lang w:eastAsia="ru-RU"/>
        </w:rPr>
      </w:pPr>
    </w:p>
    <w:p w:rsidR="008038C0" w:rsidRPr="00C5761A" w:rsidRDefault="008038C0" w:rsidP="008038C0">
      <w:pPr>
        <w:ind w:firstLine="709"/>
        <w:jc w:val="both"/>
        <w:rPr>
          <w:rFonts w:ascii="Arial" w:hAnsi="Arial" w:cs="Arial"/>
          <w:sz w:val="24"/>
          <w:szCs w:val="24"/>
          <w:lang w:eastAsia="ru-RU"/>
        </w:rPr>
      </w:pPr>
      <w:r w:rsidRPr="00C5761A">
        <w:rPr>
          <w:rFonts w:ascii="Arial" w:hAnsi="Arial" w:cs="Arial"/>
          <w:sz w:val="24"/>
          <w:szCs w:val="24"/>
          <w:lang w:eastAsia="ru-RU"/>
        </w:rPr>
        <w:t>1. Если федеральным законом, устанавливающим полномочия органов местного самоуправления по решению вопросов местного значения в определенной сфере, разграничена компетенция между представительным органом муниципального образования и местной администрацией, применяются положения федерального закона.</w:t>
      </w:r>
    </w:p>
    <w:p w:rsidR="008038C0" w:rsidRPr="00C5761A" w:rsidRDefault="008038C0" w:rsidP="008038C0">
      <w:pPr>
        <w:ind w:firstLine="709"/>
        <w:jc w:val="both"/>
        <w:rPr>
          <w:rFonts w:ascii="Arial" w:hAnsi="Arial" w:cs="Arial"/>
          <w:sz w:val="24"/>
          <w:szCs w:val="24"/>
          <w:lang w:eastAsia="ru-RU"/>
        </w:rPr>
      </w:pPr>
      <w:r w:rsidRPr="00C5761A">
        <w:rPr>
          <w:rFonts w:ascii="Arial" w:hAnsi="Arial" w:cs="Arial"/>
          <w:sz w:val="24"/>
          <w:szCs w:val="24"/>
          <w:lang w:eastAsia="ru-RU"/>
        </w:rPr>
        <w:t>2. В отношении полномочий органов местного самоуправления, установленных настоящим Уставом, применяются положения настоящего Устава.</w:t>
      </w:r>
    </w:p>
    <w:p w:rsidR="008038C0" w:rsidRPr="00C5761A" w:rsidRDefault="008038C0" w:rsidP="008038C0">
      <w:pPr>
        <w:ind w:firstLine="709"/>
        <w:jc w:val="both"/>
        <w:rPr>
          <w:rFonts w:ascii="Arial" w:hAnsi="Arial" w:cs="Arial"/>
          <w:sz w:val="24"/>
          <w:szCs w:val="24"/>
          <w:lang w:eastAsia="ru-RU"/>
        </w:rPr>
      </w:pPr>
      <w:r w:rsidRPr="00C5761A">
        <w:rPr>
          <w:rFonts w:ascii="Arial" w:hAnsi="Arial" w:cs="Arial"/>
          <w:sz w:val="24"/>
          <w:szCs w:val="24"/>
          <w:lang w:eastAsia="ru-RU"/>
        </w:rPr>
        <w:t xml:space="preserve">3. Если федеральным законом, устанавливающим полномочия органов местного самоуправления по решению вопросов местного значения в определенной сфере, не разграничена компетенция между представительным органом муниципального образования и местной администрацией, и </w:t>
      </w:r>
      <w:proofErr w:type="gramStart"/>
      <w:r w:rsidRPr="00C5761A">
        <w:rPr>
          <w:rFonts w:ascii="Arial" w:hAnsi="Arial" w:cs="Arial"/>
          <w:sz w:val="24"/>
          <w:szCs w:val="24"/>
          <w:lang w:eastAsia="ru-RU"/>
        </w:rPr>
        <w:t>исходя из содержания настоящего Устава не представляется</w:t>
      </w:r>
      <w:proofErr w:type="gramEnd"/>
      <w:r w:rsidRPr="00C5761A">
        <w:rPr>
          <w:rFonts w:ascii="Arial" w:hAnsi="Arial" w:cs="Arial"/>
          <w:sz w:val="24"/>
          <w:szCs w:val="24"/>
          <w:lang w:eastAsia="ru-RU"/>
        </w:rPr>
        <w:t xml:space="preserve"> возможным определить принадлежность полномочия, применяются следующие принципы разграничения нормотворческой компетенции:</w:t>
      </w:r>
    </w:p>
    <w:p w:rsidR="008038C0" w:rsidRPr="00C5761A" w:rsidRDefault="008038C0" w:rsidP="008038C0">
      <w:pPr>
        <w:ind w:firstLine="709"/>
        <w:jc w:val="both"/>
        <w:rPr>
          <w:rFonts w:ascii="Arial" w:hAnsi="Arial" w:cs="Arial"/>
          <w:sz w:val="24"/>
          <w:szCs w:val="24"/>
          <w:lang w:eastAsia="ru-RU"/>
        </w:rPr>
      </w:pPr>
      <w:r w:rsidRPr="00C5761A">
        <w:rPr>
          <w:rFonts w:ascii="Arial" w:hAnsi="Arial" w:cs="Arial"/>
          <w:sz w:val="24"/>
          <w:szCs w:val="24"/>
          <w:lang w:eastAsia="ru-RU"/>
        </w:rPr>
        <w:t xml:space="preserve">1) муниципальный правовой акт принимается Думой </w:t>
      </w:r>
      <w:r>
        <w:rPr>
          <w:rFonts w:ascii="Arial" w:hAnsi="Arial" w:cs="Arial"/>
          <w:sz w:val="24"/>
          <w:szCs w:val="24"/>
          <w:lang w:eastAsia="ru-RU"/>
        </w:rPr>
        <w:t>района</w:t>
      </w:r>
      <w:r w:rsidRPr="00C5761A">
        <w:rPr>
          <w:rFonts w:ascii="Arial" w:hAnsi="Arial" w:cs="Arial"/>
          <w:sz w:val="24"/>
          <w:szCs w:val="24"/>
          <w:lang w:eastAsia="ru-RU"/>
        </w:rPr>
        <w:t xml:space="preserve"> в случаях:</w:t>
      </w:r>
    </w:p>
    <w:p w:rsidR="008038C0" w:rsidRPr="00C5761A" w:rsidRDefault="008038C0" w:rsidP="008038C0">
      <w:pPr>
        <w:ind w:firstLine="709"/>
        <w:jc w:val="both"/>
        <w:rPr>
          <w:rFonts w:ascii="Arial" w:hAnsi="Arial" w:cs="Arial"/>
          <w:sz w:val="24"/>
          <w:szCs w:val="24"/>
          <w:lang w:eastAsia="ru-RU"/>
        </w:rPr>
      </w:pPr>
      <w:r w:rsidRPr="00C5761A">
        <w:rPr>
          <w:rFonts w:ascii="Arial" w:hAnsi="Arial" w:cs="Arial"/>
          <w:sz w:val="24"/>
          <w:szCs w:val="24"/>
          <w:lang w:eastAsia="ru-RU"/>
        </w:rPr>
        <w:t xml:space="preserve">а) необходимости установления единых, </w:t>
      </w:r>
      <w:proofErr w:type="gramStart"/>
      <w:r w:rsidRPr="00C5761A">
        <w:rPr>
          <w:rFonts w:ascii="Arial" w:hAnsi="Arial" w:cs="Arial"/>
          <w:sz w:val="24"/>
          <w:szCs w:val="24"/>
          <w:lang w:eastAsia="ru-RU"/>
        </w:rPr>
        <w:t>обязательных к исполнению</w:t>
      </w:r>
      <w:proofErr w:type="gramEnd"/>
      <w:r w:rsidRPr="00C5761A">
        <w:rPr>
          <w:rFonts w:ascii="Arial" w:hAnsi="Arial" w:cs="Arial"/>
          <w:sz w:val="24"/>
          <w:szCs w:val="24"/>
          <w:lang w:eastAsia="ru-RU"/>
        </w:rPr>
        <w:t xml:space="preserve"> на территории муниципального района требований и (или) правил по вопросам местного значения, затрагивающих интересы всех жителей муниципального района либо их большинства;</w:t>
      </w:r>
    </w:p>
    <w:p w:rsidR="008038C0" w:rsidRPr="00C5761A" w:rsidRDefault="008038C0" w:rsidP="008038C0">
      <w:pPr>
        <w:ind w:firstLine="709"/>
        <w:jc w:val="both"/>
        <w:rPr>
          <w:rFonts w:ascii="Arial" w:hAnsi="Arial" w:cs="Arial"/>
          <w:sz w:val="24"/>
          <w:szCs w:val="24"/>
          <w:lang w:eastAsia="ru-RU"/>
        </w:rPr>
      </w:pPr>
      <w:r w:rsidRPr="00C5761A">
        <w:rPr>
          <w:rFonts w:ascii="Arial" w:hAnsi="Arial" w:cs="Arial"/>
          <w:sz w:val="24"/>
          <w:szCs w:val="24"/>
          <w:lang w:eastAsia="ru-RU"/>
        </w:rPr>
        <w:t>б) необходимости едино</w:t>
      </w:r>
      <w:r>
        <w:rPr>
          <w:rFonts w:ascii="Arial" w:hAnsi="Arial" w:cs="Arial"/>
          <w:sz w:val="24"/>
          <w:szCs w:val="24"/>
          <w:lang w:eastAsia="ru-RU"/>
        </w:rPr>
        <w:t>образного регулирования общественных отношений в сфере</w:t>
      </w:r>
      <w:r w:rsidRPr="00C5761A">
        <w:rPr>
          <w:rFonts w:ascii="Arial" w:hAnsi="Arial" w:cs="Arial"/>
          <w:sz w:val="24"/>
          <w:szCs w:val="24"/>
          <w:lang w:eastAsia="ru-RU"/>
        </w:rPr>
        <w:t xml:space="preserve"> </w:t>
      </w:r>
      <w:proofErr w:type="gramStart"/>
      <w:r w:rsidRPr="00C5761A">
        <w:rPr>
          <w:rFonts w:ascii="Arial" w:hAnsi="Arial" w:cs="Arial"/>
          <w:sz w:val="24"/>
          <w:szCs w:val="24"/>
          <w:lang w:eastAsia="ru-RU"/>
        </w:rPr>
        <w:t>организации деятельности органов местного самоуправления муниципального района</w:t>
      </w:r>
      <w:proofErr w:type="gramEnd"/>
      <w:r w:rsidRPr="00C5761A">
        <w:rPr>
          <w:rFonts w:ascii="Arial" w:hAnsi="Arial" w:cs="Arial"/>
          <w:sz w:val="24"/>
          <w:szCs w:val="24"/>
          <w:lang w:eastAsia="ru-RU"/>
        </w:rPr>
        <w:t>;</w:t>
      </w:r>
    </w:p>
    <w:p w:rsidR="008038C0" w:rsidRPr="00C5761A" w:rsidRDefault="008038C0" w:rsidP="008038C0">
      <w:pPr>
        <w:ind w:firstLine="709"/>
        <w:jc w:val="both"/>
        <w:rPr>
          <w:rFonts w:ascii="Arial" w:hAnsi="Arial" w:cs="Arial"/>
          <w:sz w:val="24"/>
          <w:szCs w:val="24"/>
          <w:lang w:eastAsia="ru-RU"/>
        </w:rPr>
      </w:pPr>
      <w:r w:rsidRPr="00C5761A">
        <w:rPr>
          <w:rFonts w:ascii="Arial" w:hAnsi="Arial" w:cs="Arial"/>
          <w:sz w:val="24"/>
          <w:szCs w:val="24"/>
          <w:lang w:eastAsia="ru-RU"/>
        </w:rPr>
        <w:t xml:space="preserve">в) установления федеральным законом необходимости регулирования общественных отношений в определенной сфере муниципальным правовым актом, если </w:t>
      </w:r>
      <w:proofErr w:type="gramStart"/>
      <w:r w:rsidRPr="00C5761A">
        <w:rPr>
          <w:rFonts w:ascii="Arial" w:hAnsi="Arial" w:cs="Arial"/>
          <w:sz w:val="24"/>
          <w:szCs w:val="24"/>
          <w:lang w:eastAsia="ru-RU"/>
        </w:rPr>
        <w:t>исходя из содержания федеральных законов и настоящего Устава не представляется</w:t>
      </w:r>
      <w:proofErr w:type="gramEnd"/>
      <w:r w:rsidRPr="00C5761A">
        <w:rPr>
          <w:rFonts w:ascii="Arial" w:hAnsi="Arial" w:cs="Arial"/>
          <w:sz w:val="24"/>
          <w:szCs w:val="24"/>
          <w:lang w:eastAsia="ru-RU"/>
        </w:rPr>
        <w:t xml:space="preserve"> возможным определить принадлежность полномочия</w:t>
      </w:r>
      <w:r>
        <w:rPr>
          <w:rFonts w:ascii="Arial" w:hAnsi="Arial" w:cs="Arial"/>
          <w:sz w:val="24"/>
          <w:szCs w:val="24"/>
          <w:lang w:eastAsia="ru-RU"/>
        </w:rPr>
        <w:t>, за исключением случаев, предусмотренных подпунктами «в», «г» пункта 2 части 3 настоящей статьи</w:t>
      </w:r>
      <w:r w:rsidRPr="00C5761A">
        <w:rPr>
          <w:rFonts w:ascii="Arial" w:hAnsi="Arial" w:cs="Arial"/>
          <w:sz w:val="24"/>
          <w:szCs w:val="24"/>
          <w:lang w:eastAsia="ru-RU"/>
        </w:rPr>
        <w:t>;</w:t>
      </w:r>
    </w:p>
    <w:p w:rsidR="008038C0" w:rsidRPr="00C5761A" w:rsidRDefault="008038C0" w:rsidP="008038C0">
      <w:pPr>
        <w:ind w:firstLine="709"/>
        <w:jc w:val="both"/>
        <w:rPr>
          <w:rFonts w:ascii="Arial" w:hAnsi="Arial" w:cs="Arial"/>
          <w:sz w:val="24"/>
          <w:szCs w:val="24"/>
          <w:lang w:eastAsia="ru-RU"/>
        </w:rPr>
      </w:pPr>
      <w:r w:rsidRPr="00C5761A">
        <w:rPr>
          <w:rFonts w:ascii="Arial" w:hAnsi="Arial" w:cs="Arial"/>
          <w:sz w:val="24"/>
          <w:szCs w:val="24"/>
          <w:lang w:eastAsia="ru-RU"/>
        </w:rPr>
        <w:t xml:space="preserve">2) муниципальный правовой акт принимается администрацией </w:t>
      </w:r>
      <w:r>
        <w:rPr>
          <w:rFonts w:ascii="Arial" w:hAnsi="Arial" w:cs="Arial"/>
          <w:sz w:val="24"/>
          <w:szCs w:val="24"/>
          <w:lang w:eastAsia="ru-RU"/>
        </w:rPr>
        <w:t>района</w:t>
      </w:r>
      <w:r w:rsidRPr="00C5761A">
        <w:rPr>
          <w:rFonts w:ascii="Arial" w:hAnsi="Arial" w:cs="Arial"/>
          <w:sz w:val="24"/>
          <w:szCs w:val="24"/>
          <w:lang w:eastAsia="ru-RU"/>
        </w:rPr>
        <w:t xml:space="preserve"> в случаях:</w:t>
      </w:r>
    </w:p>
    <w:p w:rsidR="008038C0" w:rsidRPr="00C5761A" w:rsidRDefault="008038C0" w:rsidP="008038C0">
      <w:pPr>
        <w:ind w:firstLine="709"/>
        <w:jc w:val="both"/>
        <w:rPr>
          <w:rFonts w:ascii="Arial" w:hAnsi="Arial" w:cs="Arial"/>
          <w:sz w:val="24"/>
          <w:szCs w:val="24"/>
          <w:lang w:eastAsia="ru-RU"/>
        </w:rPr>
      </w:pPr>
      <w:r w:rsidRPr="00C5761A">
        <w:rPr>
          <w:rFonts w:ascii="Arial" w:hAnsi="Arial" w:cs="Arial"/>
          <w:sz w:val="24"/>
          <w:szCs w:val="24"/>
          <w:lang w:eastAsia="ru-RU"/>
        </w:rPr>
        <w:t>а) необходимости конкретизировать положения, закрепленные в решении Думы</w:t>
      </w:r>
      <w:r>
        <w:rPr>
          <w:rFonts w:ascii="Arial" w:hAnsi="Arial" w:cs="Arial"/>
          <w:sz w:val="24"/>
          <w:szCs w:val="24"/>
          <w:lang w:eastAsia="ru-RU"/>
        </w:rPr>
        <w:t xml:space="preserve"> района</w:t>
      </w:r>
      <w:r w:rsidRPr="00C5761A">
        <w:rPr>
          <w:rFonts w:ascii="Arial" w:hAnsi="Arial" w:cs="Arial"/>
          <w:sz w:val="24"/>
          <w:szCs w:val="24"/>
          <w:lang w:eastAsia="ru-RU"/>
        </w:rPr>
        <w:t>, обеспечить их осуществление;</w:t>
      </w:r>
    </w:p>
    <w:p w:rsidR="008038C0" w:rsidRPr="00C5761A" w:rsidRDefault="008038C0" w:rsidP="008038C0">
      <w:pPr>
        <w:ind w:firstLine="709"/>
        <w:jc w:val="both"/>
        <w:rPr>
          <w:rFonts w:ascii="Arial" w:hAnsi="Arial" w:cs="Arial"/>
          <w:sz w:val="24"/>
          <w:szCs w:val="24"/>
          <w:lang w:eastAsia="ru-RU"/>
        </w:rPr>
      </w:pPr>
      <w:r w:rsidRPr="00C5761A">
        <w:rPr>
          <w:rFonts w:ascii="Arial" w:hAnsi="Arial" w:cs="Arial"/>
          <w:sz w:val="24"/>
          <w:szCs w:val="24"/>
          <w:lang w:eastAsia="ru-RU"/>
        </w:rPr>
        <w:t xml:space="preserve">б) необходимости </w:t>
      </w:r>
      <w:proofErr w:type="gramStart"/>
      <w:r w:rsidRPr="00C5761A">
        <w:rPr>
          <w:rFonts w:ascii="Arial" w:hAnsi="Arial" w:cs="Arial"/>
          <w:sz w:val="24"/>
          <w:szCs w:val="24"/>
          <w:lang w:eastAsia="ru-RU"/>
        </w:rPr>
        <w:t>установления порядка организации осуществления полномочия органа местного самоуправления</w:t>
      </w:r>
      <w:proofErr w:type="gramEnd"/>
      <w:r w:rsidRPr="00C5761A">
        <w:rPr>
          <w:rFonts w:ascii="Arial" w:hAnsi="Arial" w:cs="Arial"/>
          <w:sz w:val="24"/>
          <w:szCs w:val="24"/>
          <w:lang w:eastAsia="ru-RU"/>
        </w:rPr>
        <w:t xml:space="preserve"> и (или) порядка реализации указанного полномочия;</w:t>
      </w:r>
    </w:p>
    <w:p w:rsidR="008038C0" w:rsidRPr="00C5761A" w:rsidRDefault="008038C0" w:rsidP="008038C0">
      <w:pPr>
        <w:ind w:firstLine="709"/>
        <w:jc w:val="both"/>
        <w:rPr>
          <w:rFonts w:ascii="Arial" w:hAnsi="Arial" w:cs="Arial"/>
          <w:sz w:val="24"/>
          <w:szCs w:val="24"/>
          <w:lang w:eastAsia="ru-RU"/>
        </w:rPr>
      </w:pPr>
      <w:r w:rsidRPr="00C5761A">
        <w:rPr>
          <w:rFonts w:ascii="Arial" w:hAnsi="Arial" w:cs="Arial"/>
          <w:sz w:val="24"/>
          <w:szCs w:val="24"/>
          <w:lang w:eastAsia="ru-RU"/>
        </w:rPr>
        <w:t>в) необходимости принятия муниципального правового акта по вопросам в сфере финансов;</w:t>
      </w:r>
    </w:p>
    <w:p w:rsidR="008038C0" w:rsidRPr="00C5761A" w:rsidRDefault="008038C0" w:rsidP="008038C0">
      <w:pPr>
        <w:ind w:firstLine="709"/>
        <w:jc w:val="both"/>
        <w:rPr>
          <w:rFonts w:ascii="Arial" w:hAnsi="Arial" w:cs="Arial"/>
          <w:sz w:val="24"/>
          <w:szCs w:val="24"/>
          <w:lang w:eastAsia="ru-RU"/>
        </w:rPr>
      </w:pPr>
      <w:r w:rsidRPr="00C5761A">
        <w:rPr>
          <w:rFonts w:ascii="Arial" w:hAnsi="Arial" w:cs="Arial"/>
          <w:sz w:val="24"/>
          <w:szCs w:val="24"/>
          <w:lang w:eastAsia="ru-RU"/>
        </w:rPr>
        <w:lastRenderedPageBreak/>
        <w:t>г) необходимости принятия муниципального правового акта по вопросам реализации исполнительно-распорядительных полномочий.</w:t>
      </w:r>
    </w:p>
    <w:p w:rsidR="008038C0" w:rsidRPr="00C5761A" w:rsidRDefault="008038C0" w:rsidP="008038C0">
      <w:pPr>
        <w:ind w:firstLine="709"/>
        <w:jc w:val="both"/>
        <w:rPr>
          <w:rFonts w:ascii="Arial" w:hAnsi="Arial" w:cs="Arial"/>
          <w:sz w:val="24"/>
          <w:szCs w:val="24"/>
          <w:lang w:eastAsia="ru-RU"/>
        </w:rPr>
      </w:pPr>
    </w:p>
    <w:p w:rsidR="008038C0" w:rsidRPr="00C5761A" w:rsidRDefault="008038C0" w:rsidP="008038C0">
      <w:pPr>
        <w:ind w:firstLine="709"/>
        <w:jc w:val="both"/>
        <w:rPr>
          <w:rFonts w:ascii="Arial" w:hAnsi="Arial" w:cs="Arial"/>
          <w:sz w:val="24"/>
          <w:szCs w:val="24"/>
          <w:lang w:eastAsia="ru-RU"/>
        </w:rPr>
      </w:pPr>
    </w:p>
    <w:p w:rsidR="008038C0" w:rsidRPr="00C5761A" w:rsidRDefault="008038C0" w:rsidP="008038C0">
      <w:pPr>
        <w:ind w:firstLine="709"/>
        <w:jc w:val="both"/>
        <w:rPr>
          <w:rFonts w:ascii="Arial" w:hAnsi="Arial" w:cs="Arial"/>
          <w:sz w:val="24"/>
          <w:szCs w:val="24"/>
          <w:lang w:eastAsia="ru-RU"/>
        </w:rPr>
      </w:pPr>
      <w:r>
        <w:rPr>
          <w:rFonts w:ascii="Arial" w:hAnsi="Arial" w:cs="Arial"/>
          <w:sz w:val="24"/>
          <w:szCs w:val="24"/>
          <w:lang w:eastAsia="ru-RU"/>
        </w:rPr>
        <w:t>Статья  44</w:t>
      </w:r>
      <w:r w:rsidRPr="00C5761A">
        <w:rPr>
          <w:rFonts w:ascii="Arial" w:hAnsi="Arial" w:cs="Arial"/>
          <w:sz w:val="24"/>
          <w:szCs w:val="24"/>
          <w:lang w:eastAsia="ru-RU"/>
        </w:rPr>
        <w:t xml:space="preserve">. </w:t>
      </w:r>
      <w:r w:rsidRPr="00C5761A">
        <w:rPr>
          <w:rFonts w:ascii="Arial" w:hAnsi="Arial" w:cs="Arial"/>
          <w:b/>
          <w:sz w:val="24"/>
          <w:szCs w:val="24"/>
          <w:lang w:eastAsia="ru-RU"/>
        </w:rPr>
        <w:t>Органы местного самоуправления и их структурные подразделения как юридические лица</w:t>
      </w:r>
    </w:p>
    <w:p w:rsidR="008038C0" w:rsidRPr="00C5761A" w:rsidRDefault="008038C0" w:rsidP="008038C0">
      <w:pPr>
        <w:ind w:firstLine="709"/>
        <w:jc w:val="both"/>
        <w:rPr>
          <w:rFonts w:ascii="Arial" w:hAnsi="Arial" w:cs="Arial"/>
          <w:sz w:val="24"/>
          <w:szCs w:val="24"/>
          <w:lang w:eastAsia="ru-RU"/>
        </w:rPr>
      </w:pPr>
    </w:p>
    <w:p w:rsidR="008038C0" w:rsidRPr="00C5761A" w:rsidRDefault="008038C0" w:rsidP="008038C0">
      <w:pPr>
        <w:autoSpaceDE w:val="0"/>
        <w:autoSpaceDN w:val="0"/>
        <w:adjustRightInd w:val="0"/>
        <w:ind w:firstLine="709"/>
        <w:jc w:val="both"/>
        <w:rPr>
          <w:rFonts w:ascii="Arial" w:hAnsi="Arial" w:cs="Arial"/>
          <w:sz w:val="24"/>
          <w:szCs w:val="24"/>
          <w:lang w:eastAsia="ru-RU"/>
        </w:rPr>
      </w:pPr>
      <w:r>
        <w:rPr>
          <w:rFonts w:ascii="Arial" w:hAnsi="Arial" w:cs="Arial"/>
          <w:sz w:val="24"/>
          <w:szCs w:val="24"/>
          <w:lang w:eastAsia="ru-RU"/>
        </w:rPr>
        <w:t>1</w:t>
      </w:r>
      <w:r w:rsidRPr="00C5761A">
        <w:rPr>
          <w:rFonts w:ascii="Arial" w:hAnsi="Arial" w:cs="Arial"/>
          <w:sz w:val="24"/>
          <w:szCs w:val="24"/>
          <w:lang w:eastAsia="ru-RU"/>
        </w:rPr>
        <w:t>. Дума</w:t>
      </w:r>
      <w:r w:rsidRPr="00CD7B76">
        <w:rPr>
          <w:rFonts w:ascii="Arial" w:hAnsi="Arial" w:cs="Arial"/>
          <w:sz w:val="24"/>
          <w:szCs w:val="24"/>
          <w:lang w:eastAsia="ru-RU"/>
        </w:rPr>
        <w:t xml:space="preserve"> </w:t>
      </w:r>
      <w:r>
        <w:rPr>
          <w:rFonts w:ascii="Arial" w:hAnsi="Arial" w:cs="Arial"/>
          <w:sz w:val="24"/>
          <w:szCs w:val="24"/>
          <w:lang w:eastAsia="ru-RU"/>
        </w:rPr>
        <w:t>района</w:t>
      </w:r>
      <w:r w:rsidRPr="00C5761A">
        <w:rPr>
          <w:rFonts w:ascii="Arial" w:hAnsi="Arial" w:cs="Arial"/>
          <w:sz w:val="24"/>
          <w:szCs w:val="24"/>
          <w:lang w:eastAsia="ru-RU"/>
        </w:rPr>
        <w:t>, администрация</w:t>
      </w:r>
      <w:r>
        <w:rPr>
          <w:rFonts w:ascii="Arial" w:hAnsi="Arial" w:cs="Arial"/>
          <w:sz w:val="24"/>
          <w:szCs w:val="24"/>
          <w:lang w:eastAsia="ru-RU"/>
        </w:rPr>
        <w:t xml:space="preserve"> района</w:t>
      </w:r>
      <w:r w:rsidRPr="00C5761A">
        <w:rPr>
          <w:rFonts w:ascii="Arial" w:hAnsi="Arial" w:cs="Arial"/>
          <w:sz w:val="24"/>
          <w:szCs w:val="24"/>
          <w:lang w:eastAsia="ru-RU"/>
        </w:rPr>
        <w:t>, Счетная палата, управление  образования администрации Тюменского муниципального района, управление по культуре администрации Тюменского муниципального района, управление по спорту и молодежной политике администрации Тюменского муниципального района обладают  правами юридического лица и являются муниципальными казенными учреждениями, образованными для осуществления управленческих функций.</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Pr>
          <w:rFonts w:ascii="Arial" w:hAnsi="Arial" w:cs="Arial"/>
          <w:sz w:val="24"/>
          <w:szCs w:val="24"/>
          <w:lang w:eastAsia="ru-RU"/>
        </w:rPr>
        <w:t>2</w:t>
      </w:r>
      <w:r w:rsidRPr="00C5761A">
        <w:rPr>
          <w:rFonts w:ascii="Arial" w:hAnsi="Arial" w:cs="Arial"/>
          <w:sz w:val="24"/>
          <w:szCs w:val="24"/>
          <w:lang w:eastAsia="ru-RU"/>
        </w:rPr>
        <w:t xml:space="preserve">. Основаниями для государственной регистрации иных структурных подразделений администрации </w:t>
      </w:r>
      <w:r>
        <w:rPr>
          <w:rFonts w:ascii="Arial" w:hAnsi="Arial" w:cs="Arial"/>
          <w:sz w:val="24"/>
          <w:szCs w:val="24"/>
          <w:lang w:eastAsia="ru-RU"/>
        </w:rPr>
        <w:t>района</w:t>
      </w:r>
      <w:r w:rsidRPr="00C5761A">
        <w:rPr>
          <w:rFonts w:ascii="Arial" w:hAnsi="Arial" w:cs="Arial"/>
          <w:sz w:val="24"/>
          <w:szCs w:val="24"/>
          <w:lang w:eastAsia="ru-RU"/>
        </w:rPr>
        <w:t xml:space="preserve"> в качестве юридических лиц являются решение Думы </w:t>
      </w:r>
      <w:r>
        <w:rPr>
          <w:rFonts w:ascii="Arial" w:hAnsi="Arial" w:cs="Arial"/>
          <w:sz w:val="24"/>
          <w:szCs w:val="24"/>
          <w:lang w:eastAsia="ru-RU"/>
        </w:rPr>
        <w:t>района</w:t>
      </w:r>
      <w:r w:rsidRPr="00C5761A">
        <w:rPr>
          <w:rFonts w:ascii="Arial" w:hAnsi="Arial" w:cs="Arial"/>
          <w:sz w:val="24"/>
          <w:szCs w:val="24"/>
          <w:lang w:eastAsia="ru-RU"/>
        </w:rPr>
        <w:t xml:space="preserve"> об учреждении соответствующего структурного подразделения в форме муниципального казенного учреждения</w:t>
      </w:r>
      <w:r>
        <w:rPr>
          <w:rFonts w:ascii="Arial" w:hAnsi="Arial" w:cs="Arial"/>
          <w:sz w:val="24"/>
          <w:szCs w:val="24"/>
          <w:lang w:eastAsia="ru-RU"/>
        </w:rPr>
        <w:t xml:space="preserve"> и утверждение положения о нем </w:t>
      </w:r>
      <w:r w:rsidRPr="00C5761A">
        <w:rPr>
          <w:rFonts w:ascii="Arial" w:hAnsi="Arial" w:cs="Arial"/>
          <w:sz w:val="24"/>
          <w:szCs w:val="24"/>
          <w:lang w:eastAsia="ru-RU"/>
        </w:rPr>
        <w:t>Думой</w:t>
      </w:r>
      <w:r w:rsidRPr="00CD7B76">
        <w:rPr>
          <w:rFonts w:ascii="Arial" w:hAnsi="Arial" w:cs="Arial"/>
          <w:sz w:val="24"/>
          <w:szCs w:val="24"/>
          <w:lang w:eastAsia="ru-RU"/>
        </w:rPr>
        <w:t xml:space="preserve"> </w:t>
      </w:r>
      <w:r>
        <w:rPr>
          <w:rFonts w:ascii="Arial" w:hAnsi="Arial" w:cs="Arial"/>
          <w:sz w:val="24"/>
          <w:szCs w:val="24"/>
          <w:lang w:eastAsia="ru-RU"/>
        </w:rPr>
        <w:t>района</w:t>
      </w:r>
      <w:r w:rsidRPr="00C5761A">
        <w:rPr>
          <w:rFonts w:ascii="Arial" w:hAnsi="Arial" w:cs="Arial"/>
          <w:sz w:val="24"/>
          <w:szCs w:val="24"/>
          <w:lang w:eastAsia="ru-RU"/>
        </w:rPr>
        <w:t xml:space="preserve"> по представлению Главы района.</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Pr>
          <w:rFonts w:ascii="Arial" w:hAnsi="Arial" w:cs="Arial"/>
          <w:sz w:val="24"/>
          <w:szCs w:val="24"/>
          <w:lang w:eastAsia="ru-RU"/>
        </w:rPr>
        <w:t>3</w:t>
      </w:r>
      <w:r w:rsidRPr="00C5761A">
        <w:rPr>
          <w:rFonts w:ascii="Arial" w:hAnsi="Arial" w:cs="Arial"/>
          <w:sz w:val="24"/>
          <w:szCs w:val="24"/>
          <w:lang w:eastAsia="ru-RU"/>
        </w:rPr>
        <w:t>. Органы местного самоуправления  муниципального района и их структурные подразделения, наделенные правами юридического лица, самостоятельно ведут кадровую работу.</w:t>
      </w:r>
    </w:p>
    <w:p w:rsidR="008038C0" w:rsidRPr="00C5761A" w:rsidRDefault="008038C0" w:rsidP="008038C0">
      <w:pPr>
        <w:autoSpaceDE w:val="0"/>
        <w:autoSpaceDN w:val="0"/>
        <w:adjustRightInd w:val="0"/>
        <w:ind w:firstLine="709"/>
        <w:jc w:val="both"/>
        <w:rPr>
          <w:rFonts w:ascii="Arial" w:hAnsi="Arial" w:cs="Arial"/>
          <w:sz w:val="24"/>
          <w:szCs w:val="24"/>
          <w:lang w:eastAsia="ru-RU"/>
        </w:rPr>
      </w:pPr>
    </w:p>
    <w:p w:rsidR="008038C0" w:rsidRPr="00C5761A" w:rsidRDefault="008038C0" w:rsidP="008038C0">
      <w:pPr>
        <w:ind w:firstLine="709"/>
        <w:jc w:val="both"/>
        <w:rPr>
          <w:rFonts w:ascii="Arial" w:hAnsi="Arial" w:cs="Arial"/>
          <w:sz w:val="24"/>
          <w:szCs w:val="24"/>
        </w:rPr>
      </w:pPr>
    </w:p>
    <w:p w:rsidR="008038C0" w:rsidRPr="00C5761A" w:rsidRDefault="008038C0" w:rsidP="008038C0">
      <w:pPr>
        <w:ind w:firstLine="709"/>
        <w:jc w:val="both"/>
        <w:rPr>
          <w:rFonts w:ascii="Arial" w:hAnsi="Arial" w:cs="Arial"/>
          <w:sz w:val="24"/>
          <w:szCs w:val="24"/>
        </w:rPr>
      </w:pPr>
      <w:r>
        <w:rPr>
          <w:rFonts w:ascii="Arial" w:hAnsi="Arial" w:cs="Arial"/>
          <w:sz w:val="24"/>
          <w:szCs w:val="24"/>
        </w:rPr>
        <w:t>Статья  45</w:t>
      </w:r>
      <w:r w:rsidRPr="00C5761A">
        <w:rPr>
          <w:rFonts w:ascii="Arial" w:hAnsi="Arial" w:cs="Arial"/>
          <w:sz w:val="24"/>
          <w:szCs w:val="24"/>
        </w:rPr>
        <w:t xml:space="preserve">. </w:t>
      </w:r>
      <w:r w:rsidRPr="00C5761A">
        <w:rPr>
          <w:rFonts w:ascii="Arial" w:hAnsi="Arial" w:cs="Arial"/>
          <w:b/>
          <w:sz w:val="24"/>
          <w:szCs w:val="24"/>
        </w:rPr>
        <w:t>Муниципальная служба</w:t>
      </w:r>
    </w:p>
    <w:p w:rsidR="008038C0" w:rsidRPr="00C5761A" w:rsidRDefault="008038C0" w:rsidP="008038C0">
      <w:pPr>
        <w:ind w:firstLine="709"/>
        <w:jc w:val="both"/>
        <w:rPr>
          <w:rFonts w:ascii="Arial" w:hAnsi="Arial"/>
          <w:sz w:val="24"/>
          <w:szCs w:val="24"/>
        </w:rPr>
      </w:pP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1. Правовые основы муниципальной службы в муниципальном районе составляют Конституция Российской Федерации, а также федеральные законы, иные нормативные правовые акты Российской Федерации, законы и иные нормативные правовые акты Тюменской области, настоящий Устав и иные муниципальные правовые акты.</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2. Нанимателем для муниципального служащего в муниципальном районе является муниципальное образование Тюменский муниципальный район, от имени которого полномочия нанимателя осуществляет представитель нанимателя (работодатель).</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3. Представителем нанимателя (работодателем) может быть Председатель Думы</w:t>
      </w:r>
      <w:r w:rsidRPr="00CD7B76">
        <w:rPr>
          <w:rFonts w:ascii="Arial" w:hAnsi="Arial" w:cs="Arial"/>
          <w:sz w:val="24"/>
          <w:szCs w:val="24"/>
          <w:lang w:eastAsia="ru-RU"/>
        </w:rPr>
        <w:t xml:space="preserve"> </w:t>
      </w:r>
      <w:r>
        <w:rPr>
          <w:rFonts w:ascii="Arial" w:hAnsi="Arial" w:cs="Arial"/>
          <w:sz w:val="24"/>
          <w:szCs w:val="24"/>
          <w:lang w:eastAsia="ru-RU"/>
        </w:rPr>
        <w:t>района</w:t>
      </w:r>
      <w:r w:rsidRPr="00C5761A">
        <w:rPr>
          <w:rFonts w:ascii="Arial" w:hAnsi="Arial" w:cs="Arial"/>
          <w:sz w:val="24"/>
          <w:szCs w:val="24"/>
          <w:lang w:eastAsia="ru-RU"/>
        </w:rPr>
        <w:t>, Председатель Счетной палаты, Глава района, руководитель структурного подразделения администрации</w:t>
      </w:r>
      <w:r w:rsidRPr="00CD7B76">
        <w:rPr>
          <w:rFonts w:ascii="Arial" w:hAnsi="Arial" w:cs="Arial"/>
          <w:sz w:val="24"/>
          <w:szCs w:val="24"/>
          <w:lang w:eastAsia="ru-RU"/>
        </w:rPr>
        <w:t xml:space="preserve"> </w:t>
      </w:r>
      <w:r>
        <w:rPr>
          <w:rFonts w:ascii="Arial" w:hAnsi="Arial" w:cs="Arial"/>
          <w:sz w:val="24"/>
          <w:szCs w:val="24"/>
          <w:lang w:eastAsia="ru-RU"/>
        </w:rPr>
        <w:t>района</w:t>
      </w:r>
      <w:r w:rsidRPr="00C5761A">
        <w:rPr>
          <w:rFonts w:ascii="Arial" w:hAnsi="Arial" w:cs="Arial"/>
          <w:sz w:val="24"/>
          <w:szCs w:val="24"/>
          <w:lang w:eastAsia="ru-RU"/>
        </w:rPr>
        <w:t xml:space="preserve"> на правах юридического лица, уполномоченный исполнять обязанности представителя нанимателя (работодателя).</w:t>
      </w:r>
    </w:p>
    <w:p w:rsidR="008038C0" w:rsidRPr="00C5761A" w:rsidRDefault="008038C0" w:rsidP="008038C0">
      <w:pPr>
        <w:ind w:firstLine="709"/>
        <w:jc w:val="both"/>
        <w:rPr>
          <w:rFonts w:ascii="Arial" w:hAnsi="Arial" w:cs="Arial"/>
          <w:sz w:val="24"/>
          <w:szCs w:val="24"/>
          <w:lang w:eastAsia="ru-RU"/>
        </w:rPr>
      </w:pPr>
      <w:r w:rsidRPr="00C5761A">
        <w:rPr>
          <w:rFonts w:ascii="Arial" w:hAnsi="Arial" w:cs="Arial"/>
          <w:sz w:val="24"/>
          <w:szCs w:val="24"/>
          <w:lang w:eastAsia="ru-RU"/>
        </w:rPr>
        <w:t>4. Дополнительно к гарантиям, установленным федеральными законами и законами Тюменской области, муниципальному служащему гарантируется:</w:t>
      </w:r>
    </w:p>
    <w:p w:rsidR="008038C0" w:rsidRPr="00C5761A" w:rsidRDefault="008038C0" w:rsidP="008038C0">
      <w:pPr>
        <w:ind w:firstLine="709"/>
        <w:jc w:val="both"/>
        <w:rPr>
          <w:rFonts w:ascii="Arial" w:hAnsi="Arial" w:cs="Arial"/>
          <w:sz w:val="24"/>
          <w:szCs w:val="24"/>
          <w:lang w:eastAsia="ru-RU"/>
        </w:rPr>
      </w:pPr>
      <w:r w:rsidRPr="00C5761A">
        <w:rPr>
          <w:rFonts w:ascii="Arial" w:hAnsi="Arial" w:cs="Arial"/>
          <w:sz w:val="24"/>
          <w:szCs w:val="24"/>
          <w:lang w:eastAsia="ru-RU"/>
        </w:rPr>
        <w:t>1) оплата стоимости санаторно-курортных путевок один раз в два года в размере не свыше двух должностных окладов муниципального служащего;</w:t>
      </w:r>
    </w:p>
    <w:p w:rsidR="008038C0" w:rsidRPr="00C5761A" w:rsidRDefault="008038C0" w:rsidP="008038C0">
      <w:pPr>
        <w:ind w:firstLine="709"/>
        <w:jc w:val="both"/>
        <w:rPr>
          <w:rFonts w:ascii="Arial" w:hAnsi="Arial" w:cs="Arial"/>
          <w:sz w:val="24"/>
          <w:szCs w:val="24"/>
          <w:lang w:eastAsia="ru-RU"/>
        </w:rPr>
      </w:pPr>
      <w:r w:rsidRPr="00C5761A">
        <w:rPr>
          <w:rFonts w:ascii="Arial" w:hAnsi="Arial" w:cs="Arial"/>
          <w:sz w:val="24"/>
          <w:szCs w:val="24"/>
          <w:lang w:eastAsia="ru-RU"/>
        </w:rPr>
        <w:t>2) оплата стоимости проезда к месту отдыха и обратно один раз в два года в размере не свыше одного должностного оклада муниципального служащего;</w:t>
      </w:r>
    </w:p>
    <w:p w:rsidR="008038C0" w:rsidRPr="00C5761A" w:rsidRDefault="008038C0" w:rsidP="008038C0">
      <w:pPr>
        <w:ind w:firstLine="709"/>
        <w:jc w:val="both"/>
        <w:rPr>
          <w:rFonts w:ascii="Arial" w:hAnsi="Arial" w:cs="Arial"/>
          <w:sz w:val="24"/>
          <w:szCs w:val="24"/>
          <w:lang w:eastAsia="ru-RU"/>
        </w:rPr>
      </w:pPr>
      <w:r w:rsidRPr="00C5761A">
        <w:rPr>
          <w:rFonts w:ascii="Arial" w:hAnsi="Arial" w:cs="Arial"/>
          <w:sz w:val="24"/>
          <w:szCs w:val="24"/>
          <w:lang w:eastAsia="ru-RU"/>
        </w:rPr>
        <w:t>3) оплата отдыха в летних оздоровительных лагерях детей муниципального служащего в размере не свыше одного должностного оклада муниципального служащего на каждого ребенка в год;</w:t>
      </w:r>
    </w:p>
    <w:p w:rsidR="008038C0" w:rsidRDefault="008038C0" w:rsidP="008038C0">
      <w:pPr>
        <w:ind w:firstLine="709"/>
        <w:jc w:val="both"/>
        <w:rPr>
          <w:rFonts w:ascii="Arial" w:hAnsi="Arial" w:cs="Arial"/>
          <w:sz w:val="24"/>
          <w:szCs w:val="24"/>
          <w:lang w:eastAsia="ru-RU"/>
        </w:rPr>
      </w:pPr>
      <w:r w:rsidRPr="00C5761A">
        <w:rPr>
          <w:rFonts w:ascii="Arial" w:hAnsi="Arial" w:cs="Arial"/>
          <w:sz w:val="24"/>
          <w:szCs w:val="24"/>
          <w:lang w:eastAsia="ru-RU"/>
        </w:rPr>
        <w:t>4) добровольное медицинское страхование;</w:t>
      </w:r>
    </w:p>
    <w:p w:rsidR="008038C0" w:rsidRPr="00C5761A" w:rsidRDefault="008038C0" w:rsidP="008038C0">
      <w:pPr>
        <w:ind w:firstLine="709"/>
        <w:jc w:val="both"/>
        <w:rPr>
          <w:rFonts w:ascii="Arial" w:hAnsi="Arial" w:cs="Arial"/>
          <w:sz w:val="24"/>
          <w:szCs w:val="24"/>
          <w:lang w:eastAsia="ru-RU"/>
        </w:rPr>
      </w:pPr>
      <w:r>
        <w:rPr>
          <w:rFonts w:ascii="Arial" w:hAnsi="Arial" w:cs="Arial"/>
          <w:sz w:val="24"/>
          <w:szCs w:val="24"/>
          <w:lang w:eastAsia="ru-RU"/>
        </w:rPr>
        <w:lastRenderedPageBreak/>
        <w:t xml:space="preserve">5) </w:t>
      </w:r>
      <w:r w:rsidRPr="00D32C4E">
        <w:rPr>
          <w:rFonts w:ascii="Arial" w:hAnsi="Arial" w:cs="Arial"/>
          <w:sz w:val="24"/>
          <w:szCs w:val="24"/>
          <w:lang w:eastAsia="ru-RU"/>
        </w:rPr>
        <w:t>ежемесячная денежная выплата за ученую</w:t>
      </w:r>
      <w:r>
        <w:rPr>
          <w:rFonts w:ascii="Arial" w:hAnsi="Arial" w:cs="Arial"/>
          <w:sz w:val="24"/>
          <w:szCs w:val="24"/>
          <w:lang w:eastAsia="ru-RU"/>
        </w:rPr>
        <w:t xml:space="preserve"> степень (звание) по специализа</w:t>
      </w:r>
      <w:r w:rsidRPr="00D32C4E">
        <w:rPr>
          <w:rFonts w:ascii="Arial" w:hAnsi="Arial" w:cs="Arial"/>
          <w:sz w:val="24"/>
          <w:szCs w:val="24"/>
          <w:lang w:eastAsia="ru-RU"/>
        </w:rPr>
        <w:t>ции должности муниципальной службы в размере 25 процентов должностного оклада муниципального служащего.</w:t>
      </w:r>
    </w:p>
    <w:p w:rsidR="008038C0" w:rsidRPr="00C5761A" w:rsidRDefault="008038C0" w:rsidP="008038C0">
      <w:pPr>
        <w:ind w:firstLine="709"/>
        <w:jc w:val="both"/>
        <w:rPr>
          <w:rFonts w:ascii="Arial" w:hAnsi="Arial" w:cs="Arial"/>
          <w:sz w:val="24"/>
          <w:szCs w:val="24"/>
          <w:lang w:eastAsia="ru-RU"/>
        </w:rPr>
      </w:pPr>
      <w:r w:rsidRPr="00C5761A">
        <w:rPr>
          <w:rFonts w:ascii="Arial" w:hAnsi="Arial" w:cs="Arial"/>
          <w:sz w:val="24"/>
          <w:szCs w:val="24"/>
          <w:lang w:eastAsia="ru-RU"/>
        </w:rPr>
        <w:t>5. Финансирование расходов, связанных с предоставлением муниципальным служащим дополнительных гарантий, произв</w:t>
      </w:r>
      <w:r>
        <w:rPr>
          <w:rFonts w:ascii="Arial" w:hAnsi="Arial" w:cs="Arial"/>
          <w:sz w:val="24"/>
          <w:szCs w:val="24"/>
          <w:lang w:eastAsia="ru-RU"/>
        </w:rPr>
        <w:t xml:space="preserve">одится за счет средств </w:t>
      </w:r>
      <w:r w:rsidRPr="00C5761A">
        <w:rPr>
          <w:rFonts w:ascii="Arial" w:hAnsi="Arial" w:cs="Arial"/>
          <w:sz w:val="24"/>
          <w:szCs w:val="24"/>
          <w:lang w:eastAsia="ru-RU"/>
        </w:rPr>
        <w:t>бюджета</w:t>
      </w:r>
      <w:r>
        <w:rPr>
          <w:rFonts w:ascii="Arial" w:hAnsi="Arial" w:cs="Arial"/>
          <w:sz w:val="24"/>
          <w:szCs w:val="24"/>
          <w:lang w:eastAsia="ru-RU"/>
        </w:rPr>
        <w:t xml:space="preserve"> муниципального района</w:t>
      </w:r>
      <w:r w:rsidRPr="00C5761A">
        <w:rPr>
          <w:rFonts w:ascii="Arial" w:hAnsi="Arial" w:cs="Arial"/>
          <w:sz w:val="24"/>
          <w:szCs w:val="24"/>
          <w:lang w:eastAsia="ru-RU"/>
        </w:rPr>
        <w:t xml:space="preserve"> при наличии источников финансирования в бюджете.</w:t>
      </w:r>
    </w:p>
    <w:p w:rsidR="008038C0" w:rsidRPr="00C5761A" w:rsidRDefault="008038C0" w:rsidP="008038C0">
      <w:pPr>
        <w:autoSpaceDE w:val="0"/>
        <w:autoSpaceDN w:val="0"/>
        <w:adjustRightInd w:val="0"/>
        <w:ind w:firstLine="709"/>
        <w:jc w:val="both"/>
        <w:rPr>
          <w:rFonts w:ascii="Arial" w:hAnsi="Arial" w:cs="Arial"/>
          <w:sz w:val="24"/>
          <w:szCs w:val="24"/>
          <w:lang w:eastAsia="ru-RU"/>
        </w:rPr>
      </w:pPr>
    </w:p>
    <w:p w:rsidR="008038C0" w:rsidRPr="00C5761A" w:rsidRDefault="008038C0" w:rsidP="008038C0">
      <w:pPr>
        <w:ind w:firstLine="709"/>
        <w:jc w:val="both"/>
        <w:rPr>
          <w:rFonts w:ascii="Arial" w:hAnsi="Arial" w:cs="Arial"/>
          <w:sz w:val="24"/>
          <w:szCs w:val="24"/>
          <w:lang w:eastAsia="ru-RU"/>
        </w:rPr>
      </w:pPr>
    </w:p>
    <w:p w:rsidR="008038C0" w:rsidRPr="00C5761A" w:rsidRDefault="008038C0" w:rsidP="008038C0">
      <w:pPr>
        <w:ind w:firstLine="709"/>
        <w:jc w:val="center"/>
        <w:rPr>
          <w:rFonts w:ascii="Arial" w:hAnsi="Arial" w:cs="Arial"/>
          <w:sz w:val="24"/>
          <w:szCs w:val="24"/>
          <w:lang w:eastAsia="ru-RU"/>
        </w:rPr>
      </w:pPr>
    </w:p>
    <w:p w:rsidR="008038C0" w:rsidRPr="00C5761A" w:rsidRDefault="008038C0" w:rsidP="008038C0">
      <w:pPr>
        <w:ind w:firstLine="709"/>
        <w:jc w:val="center"/>
        <w:rPr>
          <w:rFonts w:ascii="Arial" w:hAnsi="Arial" w:cs="Arial"/>
          <w:b/>
          <w:sz w:val="24"/>
          <w:szCs w:val="24"/>
          <w:lang w:eastAsia="ru-RU"/>
        </w:rPr>
      </w:pPr>
      <w:r w:rsidRPr="00C5761A">
        <w:rPr>
          <w:rFonts w:ascii="Arial" w:hAnsi="Arial" w:cs="Arial"/>
          <w:b/>
          <w:sz w:val="24"/>
          <w:szCs w:val="24"/>
          <w:lang w:eastAsia="ru-RU"/>
        </w:rPr>
        <w:t>Глава 5. Взаимодействие органов и должностных лиц местного самоуправления муниципального района</w:t>
      </w:r>
    </w:p>
    <w:p w:rsidR="008038C0" w:rsidRPr="00C5761A" w:rsidRDefault="008038C0" w:rsidP="008038C0">
      <w:pPr>
        <w:ind w:firstLine="709"/>
        <w:jc w:val="both"/>
        <w:rPr>
          <w:rFonts w:ascii="Arial" w:hAnsi="Arial" w:cs="Arial"/>
          <w:sz w:val="24"/>
          <w:szCs w:val="24"/>
          <w:lang w:eastAsia="ru-RU"/>
        </w:rPr>
      </w:pP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Статья</w:t>
      </w:r>
      <w:r>
        <w:rPr>
          <w:rFonts w:ascii="Arial" w:hAnsi="Arial" w:cs="Arial"/>
          <w:sz w:val="24"/>
          <w:szCs w:val="24"/>
          <w:lang w:eastAsia="ru-RU"/>
        </w:rPr>
        <w:t xml:space="preserve">  46</w:t>
      </w:r>
      <w:r w:rsidRPr="00C5761A">
        <w:rPr>
          <w:rFonts w:ascii="Arial" w:hAnsi="Arial" w:cs="Arial"/>
          <w:sz w:val="24"/>
          <w:szCs w:val="24"/>
          <w:lang w:eastAsia="ru-RU"/>
        </w:rPr>
        <w:t xml:space="preserve">. </w:t>
      </w:r>
      <w:r w:rsidRPr="00C5761A">
        <w:rPr>
          <w:rFonts w:ascii="Arial" w:hAnsi="Arial" w:cs="Arial"/>
          <w:b/>
          <w:sz w:val="24"/>
          <w:szCs w:val="24"/>
          <w:lang w:eastAsia="ru-RU"/>
        </w:rPr>
        <w:t>Взаимодействие органов и должностных лиц местного самоуправления муниципального района между собой</w:t>
      </w:r>
    </w:p>
    <w:p w:rsidR="008038C0" w:rsidRPr="00C5761A" w:rsidRDefault="008038C0" w:rsidP="008038C0">
      <w:pPr>
        <w:autoSpaceDE w:val="0"/>
        <w:autoSpaceDN w:val="0"/>
        <w:adjustRightInd w:val="0"/>
        <w:ind w:firstLine="709"/>
        <w:jc w:val="both"/>
        <w:rPr>
          <w:rFonts w:ascii="Arial" w:hAnsi="Arial" w:cs="Arial"/>
          <w:sz w:val="24"/>
          <w:szCs w:val="24"/>
          <w:lang w:eastAsia="ru-RU"/>
        </w:rPr>
      </w:pP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 xml:space="preserve">1. Дума </w:t>
      </w:r>
      <w:r>
        <w:rPr>
          <w:rFonts w:ascii="Arial" w:hAnsi="Arial" w:cs="Arial"/>
          <w:sz w:val="24"/>
          <w:szCs w:val="24"/>
          <w:lang w:eastAsia="ru-RU"/>
        </w:rPr>
        <w:t>района</w:t>
      </w:r>
      <w:r w:rsidRPr="00C5761A">
        <w:rPr>
          <w:rFonts w:ascii="Arial" w:hAnsi="Arial" w:cs="Arial"/>
          <w:sz w:val="24"/>
          <w:szCs w:val="24"/>
          <w:lang w:eastAsia="ru-RU"/>
        </w:rPr>
        <w:t xml:space="preserve"> взаимодействует с Председателем Думы</w:t>
      </w:r>
      <w:r w:rsidRPr="00CD7B76">
        <w:rPr>
          <w:rFonts w:ascii="Arial" w:hAnsi="Arial" w:cs="Arial"/>
          <w:sz w:val="24"/>
          <w:szCs w:val="24"/>
          <w:lang w:eastAsia="ru-RU"/>
        </w:rPr>
        <w:t xml:space="preserve"> </w:t>
      </w:r>
      <w:r>
        <w:rPr>
          <w:rFonts w:ascii="Arial" w:hAnsi="Arial" w:cs="Arial"/>
          <w:sz w:val="24"/>
          <w:szCs w:val="24"/>
          <w:lang w:eastAsia="ru-RU"/>
        </w:rPr>
        <w:t>района</w:t>
      </w:r>
      <w:r w:rsidRPr="00C5761A">
        <w:rPr>
          <w:rFonts w:ascii="Arial" w:hAnsi="Arial" w:cs="Arial"/>
          <w:sz w:val="24"/>
          <w:szCs w:val="24"/>
          <w:lang w:eastAsia="ru-RU"/>
        </w:rPr>
        <w:t xml:space="preserve"> в следующих формах:</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1) избрание Председателя Думы</w:t>
      </w:r>
      <w:r w:rsidRPr="00CD7B76">
        <w:rPr>
          <w:rFonts w:ascii="Arial" w:hAnsi="Arial" w:cs="Arial"/>
          <w:sz w:val="24"/>
          <w:szCs w:val="24"/>
          <w:lang w:eastAsia="ru-RU"/>
        </w:rPr>
        <w:t xml:space="preserve"> </w:t>
      </w:r>
      <w:r>
        <w:rPr>
          <w:rFonts w:ascii="Arial" w:hAnsi="Arial" w:cs="Arial"/>
          <w:sz w:val="24"/>
          <w:szCs w:val="24"/>
          <w:lang w:eastAsia="ru-RU"/>
        </w:rPr>
        <w:t>района</w:t>
      </w:r>
      <w:r w:rsidRPr="00C5761A">
        <w:rPr>
          <w:rFonts w:ascii="Arial" w:hAnsi="Arial" w:cs="Arial"/>
          <w:sz w:val="24"/>
          <w:szCs w:val="24"/>
          <w:lang w:eastAsia="ru-RU"/>
        </w:rPr>
        <w:t>;</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2) заслушивание ежегодного отчета о деятельности Председателя Думы</w:t>
      </w:r>
      <w:r w:rsidRPr="00CD7B76">
        <w:rPr>
          <w:rFonts w:ascii="Arial" w:hAnsi="Arial" w:cs="Arial"/>
          <w:sz w:val="24"/>
          <w:szCs w:val="24"/>
          <w:lang w:eastAsia="ru-RU"/>
        </w:rPr>
        <w:t xml:space="preserve"> </w:t>
      </w:r>
      <w:r>
        <w:rPr>
          <w:rFonts w:ascii="Arial" w:hAnsi="Arial" w:cs="Arial"/>
          <w:sz w:val="24"/>
          <w:szCs w:val="24"/>
          <w:lang w:eastAsia="ru-RU"/>
        </w:rPr>
        <w:t>района</w:t>
      </w:r>
      <w:r w:rsidRPr="00C5761A">
        <w:rPr>
          <w:rFonts w:ascii="Arial" w:hAnsi="Arial" w:cs="Arial"/>
          <w:sz w:val="24"/>
          <w:szCs w:val="24"/>
          <w:lang w:eastAsia="ru-RU"/>
        </w:rPr>
        <w:t>;</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 xml:space="preserve">3) удаление Председателя Думы </w:t>
      </w:r>
      <w:r>
        <w:rPr>
          <w:rFonts w:ascii="Arial" w:hAnsi="Arial" w:cs="Arial"/>
          <w:sz w:val="24"/>
          <w:szCs w:val="24"/>
          <w:lang w:eastAsia="ru-RU"/>
        </w:rPr>
        <w:t>района</w:t>
      </w:r>
      <w:r w:rsidRPr="00C5761A">
        <w:rPr>
          <w:rFonts w:ascii="Arial" w:hAnsi="Arial" w:cs="Arial"/>
          <w:sz w:val="24"/>
          <w:szCs w:val="24"/>
          <w:lang w:eastAsia="ru-RU"/>
        </w:rPr>
        <w:t xml:space="preserve"> в отставку при наличии оснований, установленных федеральным законом;</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4) иные формы, предусмотренные федеральными законами, настоящим Уставом, иными муниципальными правовыми актами.</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 xml:space="preserve">2. Дума </w:t>
      </w:r>
      <w:r>
        <w:rPr>
          <w:rFonts w:ascii="Arial" w:hAnsi="Arial" w:cs="Arial"/>
          <w:sz w:val="24"/>
          <w:szCs w:val="24"/>
          <w:lang w:eastAsia="ru-RU"/>
        </w:rPr>
        <w:t>района</w:t>
      </w:r>
      <w:r w:rsidRPr="00C5761A">
        <w:rPr>
          <w:rFonts w:ascii="Arial" w:hAnsi="Arial" w:cs="Arial"/>
          <w:sz w:val="24"/>
          <w:szCs w:val="24"/>
          <w:lang w:eastAsia="ru-RU"/>
        </w:rPr>
        <w:t xml:space="preserve"> взаимодействует с администрацией</w:t>
      </w:r>
      <w:r w:rsidRPr="00CD7B76">
        <w:rPr>
          <w:rFonts w:ascii="Arial" w:hAnsi="Arial" w:cs="Arial"/>
          <w:sz w:val="24"/>
          <w:szCs w:val="24"/>
          <w:lang w:eastAsia="ru-RU"/>
        </w:rPr>
        <w:t xml:space="preserve"> </w:t>
      </w:r>
      <w:r>
        <w:rPr>
          <w:rFonts w:ascii="Arial" w:hAnsi="Arial" w:cs="Arial"/>
          <w:sz w:val="24"/>
          <w:szCs w:val="24"/>
          <w:lang w:eastAsia="ru-RU"/>
        </w:rPr>
        <w:t>района</w:t>
      </w:r>
      <w:r w:rsidRPr="00C5761A">
        <w:rPr>
          <w:rFonts w:ascii="Arial" w:hAnsi="Arial" w:cs="Arial"/>
          <w:sz w:val="24"/>
          <w:szCs w:val="24"/>
          <w:lang w:eastAsia="ru-RU"/>
        </w:rPr>
        <w:t xml:space="preserve"> в следующих формах:</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1) назначение двух третей членов конкурсной комиссии по конкурсу на замещение должности Главы района;</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2) назначение Главы района;</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 xml:space="preserve">3) утверждение структуры администрации </w:t>
      </w:r>
      <w:r>
        <w:rPr>
          <w:rFonts w:ascii="Arial" w:hAnsi="Arial" w:cs="Arial"/>
          <w:sz w:val="24"/>
          <w:szCs w:val="24"/>
          <w:lang w:eastAsia="ru-RU"/>
        </w:rPr>
        <w:t>района</w:t>
      </w:r>
      <w:r w:rsidRPr="00C5761A">
        <w:rPr>
          <w:rFonts w:ascii="Arial" w:hAnsi="Arial" w:cs="Arial"/>
          <w:sz w:val="24"/>
          <w:szCs w:val="24"/>
          <w:lang w:eastAsia="ru-RU"/>
        </w:rPr>
        <w:t xml:space="preserve"> по представлению Главы района;</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4) заслушивание ежегодного отчета о деятельности Главы района и администрации</w:t>
      </w:r>
      <w:r>
        <w:rPr>
          <w:rFonts w:ascii="Arial" w:hAnsi="Arial" w:cs="Arial"/>
          <w:sz w:val="24"/>
          <w:szCs w:val="24"/>
          <w:lang w:eastAsia="ru-RU"/>
        </w:rPr>
        <w:t xml:space="preserve"> района</w:t>
      </w:r>
      <w:r w:rsidRPr="00C5761A">
        <w:rPr>
          <w:rFonts w:ascii="Arial" w:hAnsi="Arial" w:cs="Arial"/>
          <w:sz w:val="24"/>
          <w:szCs w:val="24"/>
          <w:lang w:eastAsia="ru-RU"/>
        </w:rPr>
        <w:t>;</w:t>
      </w:r>
    </w:p>
    <w:p w:rsidR="008038C0" w:rsidRDefault="008038C0" w:rsidP="008038C0">
      <w:pPr>
        <w:autoSpaceDE w:val="0"/>
        <w:autoSpaceDN w:val="0"/>
        <w:adjustRightInd w:val="0"/>
        <w:ind w:firstLine="709"/>
        <w:jc w:val="both"/>
        <w:rPr>
          <w:rFonts w:ascii="Arial" w:hAnsi="Arial" w:cs="Arial"/>
          <w:sz w:val="24"/>
          <w:szCs w:val="24"/>
          <w:lang w:eastAsia="ru-RU"/>
        </w:rPr>
      </w:pPr>
      <w:r>
        <w:rPr>
          <w:rFonts w:ascii="Arial" w:hAnsi="Arial" w:cs="Arial"/>
          <w:sz w:val="24"/>
          <w:szCs w:val="24"/>
          <w:lang w:eastAsia="ru-RU"/>
        </w:rPr>
        <w:t>5</w:t>
      </w:r>
      <w:r w:rsidRPr="00C5761A">
        <w:rPr>
          <w:rFonts w:ascii="Arial" w:hAnsi="Arial" w:cs="Arial"/>
          <w:sz w:val="24"/>
          <w:szCs w:val="24"/>
          <w:lang w:eastAsia="ru-RU"/>
        </w:rPr>
        <w:t>) контроль исполнения администрацией</w:t>
      </w:r>
      <w:r>
        <w:rPr>
          <w:rFonts w:ascii="Arial" w:hAnsi="Arial" w:cs="Arial"/>
          <w:sz w:val="24"/>
          <w:szCs w:val="24"/>
          <w:lang w:eastAsia="ru-RU"/>
        </w:rPr>
        <w:t xml:space="preserve"> района</w:t>
      </w:r>
      <w:r w:rsidRPr="00C5761A">
        <w:rPr>
          <w:rFonts w:ascii="Arial" w:hAnsi="Arial" w:cs="Arial"/>
          <w:sz w:val="24"/>
          <w:szCs w:val="24"/>
          <w:lang w:eastAsia="ru-RU"/>
        </w:rPr>
        <w:t xml:space="preserve"> решений Думы</w:t>
      </w:r>
      <w:r>
        <w:rPr>
          <w:rFonts w:ascii="Arial" w:hAnsi="Arial" w:cs="Arial"/>
          <w:sz w:val="24"/>
          <w:szCs w:val="24"/>
          <w:lang w:eastAsia="ru-RU"/>
        </w:rPr>
        <w:t xml:space="preserve"> района</w:t>
      </w:r>
      <w:r w:rsidRPr="00C5761A">
        <w:rPr>
          <w:rFonts w:ascii="Arial" w:hAnsi="Arial" w:cs="Arial"/>
          <w:sz w:val="24"/>
          <w:szCs w:val="24"/>
          <w:lang w:eastAsia="ru-RU"/>
        </w:rPr>
        <w:t>;</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Pr>
          <w:rFonts w:ascii="Arial" w:hAnsi="Arial" w:cs="Arial"/>
          <w:sz w:val="24"/>
          <w:szCs w:val="24"/>
          <w:lang w:eastAsia="ru-RU"/>
        </w:rPr>
        <w:t xml:space="preserve">6) </w:t>
      </w:r>
      <w:r w:rsidRPr="00C5761A">
        <w:rPr>
          <w:rFonts w:ascii="Arial" w:hAnsi="Arial" w:cs="Arial"/>
          <w:sz w:val="24"/>
          <w:szCs w:val="24"/>
          <w:lang w:eastAsia="ru-RU"/>
        </w:rPr>
        <w:t>осуществление прав и обязанностей представителя нанимателя (работодателя) в отношении Главы района;</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Pr>
          <w:rFonts w:ascii="Arial" w:hAnsi="Arial" w:cs="Arial"/>
          <w:sz w:val="24"/>
          <w:szCs w:val="24"/>
          <w:lang w:eastAsia="ru-RU"/>
        </w:rPr>
        <w:t>7</w:t>
      </w:r>
      <w:r w:rsidRPr="00C5761A">
        <w:rPr>
          <w:rFonts w:ascii="Arial" w:hAnsi="Arial" w:cs="Arial"/>
          <w:sz w:val="24"/>
          <w:szCs w:val="24"/>
          <w:lang w:eastAsia="ru-RU"/>
        </w:rPr>
        <w:t>) иные формы, предусмотренные федеральными законами, настоящим Уставом, иными муниципальными правовыми актами.</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 xml:space="preserve">3. Дума </w:t>
      </w:r>
      <w:r>
        <w:rPr>
          <w:rFonts w:ascii="Arial" w:hAnsi="Arial" w:cs="Arial"/>
          <w:sz w:val="24"/>
          <w:szCs w:val="24"/>
          <w:lang w:eastAsia="ru-RU"/>
        </w:rPr>
        <w:t>района</w:t>
      </w:r>
      <w:r w:rsidRPr="00C5761A">
        <w:rPr>
          <w:rFonts w:ascii="Arial" w:hAnsi="Arial" w:cs="Arial"/>
          <w:sz w:val="24"/>
          <w:szCs w:val="24"/>
          <w:lang w:eastAsia="ru-RU"/>
        </w:rPr>
        <w:t xml:space="preserve"> взаимодействует со Счетной палатой в следующих формах:</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1) назначение Председателя Счетной палаты и его заместителя;</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2) осуществление прав и обязанностей представителя нанимателя (работодателя) в отношении Председателя Счетной палаты и его заместителя;</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3) утверждение Положения о Счетной палате;</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4) иные формы, предусмотренные федеральными законами, настоящим Уставом, иными муниципальными правовыми актами.</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4. Председатель Думы</w:t>
      </w:r>
      <w:r w:rsidRPr="00CD7B76">
        <w:rPr>
          <w:rFonts w:ascii="Arial" w:hAnsi="Arial" w:cs="Arial"/>
          <w:sz w:val="24"/>
          <w:szCs w:val="24"/>
          <w:lang w:eastAsia="ru-RU"/>
        </w:rPr>
        <w:t xml:space="preserve"> </w:t>
      </w:r>
      <w:r>
        <w:rPr>
          <w:rFonts w:ascii="Arial" w:hAnsi="Arial" w:cs="Arial"/>
          <w:sz w:val="24"/>
          <w:szCs w:val="24"/>
          <w:lang w:eastAsia="ru-RU"/>
        </w:rPr>
        <w:t>района</w:t>
      </w:r>
      <w:r w:rsidRPr="00C5761A">
        <w:rPr>
          <w:rFonts w:ascii="Arial" w:hAnsi="Arial" w:cs="Arial"/>
          <w:sz w:val="24"/>
          <w:szCs w:val="24"/>
          <w:lang w:eastAsia="ru-RU"/>
        </w:rPr>
        <w:t xml:space="preserve"> взаимодействует с  Думой</w:t>
      </w:r>
      <w:r w:rsidRPr="00CD7B76">
        <w:rPr>
          <w:rFonts w:ascii="Arial" w:hAnsi="Arial" w:cs="Arial"/>
          <w:sz w:val="24"/>
          <w:szCs w:val="24"/>
          <w:lang w:eastAsia="ru-RU"/>
        </w:rPr>
        <w:t xml:space="preserve"> </w:t>
      </w:r>
      <w:r>
        <w:rPr>
          <w:rFonts w:ascii="Arial" w:hAnsi="Arial" w:cs="Arial"/>
          <w:sz w:val="24"/>
          <w:szCs w:val="24"/>
          <w:lang w:eastAsia="ru-RU"/>
        </w:rPr>
        <w:t>района</w:t>
      </w:r>
      <w:r w:rsidRPr="00C5761A">
        <w:rPr>
          <w:rFonts w:ascii="Arial" w:hAnsi="Arial" w:cs="Arial"/>
          <w:sz w:val="24"/>
          <w:szCs w:val="24"/>
          <w:lang w:eastAsia="ru-RU"/>
        </w:rPr>
        <w:t xml:space="preserve"> в следующих формах:</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1) организация и руководство деятельностью Думы</w:t>
      </w:r>
      <w:r w:rsidRPr="00CD7B76">
        <w:rPr>
          <w:rFonts w:ascii="Arial" w:hAnsi="Arial" w:cs="Arial"/>
          <w:sz w:val="24"/>
          <w:szCs w:val="24"/>
          <w:lang w:eastAsia="ru-RU"/>
        </w:rPr>
        <w:t xml:space="preserve"> </w:t>
      </w:r>
      <w:r>
        <w:rPr>
          <w:rFonts w:ascii="Arial" w:hAnsi="Arial" w:cs="Arial"/>
          <w:sz w:val="24"/>
          <w:szCs w:val="24"/>
          <w:lang w:eastAsia="ru-RU"/>
        </w:rPr>
        <w:t>района</w:t>
      </w:r>
      <w:r w:rsidRPr="00C5761A">
        <w:rPr>
          <w:rFonts w:ascii="Arial" w:hAnsi="Arial" w:cs="Arial"/>
          <w:sz w:val="24"/>
          <w:szCs w:val="24"/>
          <w:lang w:eastAsia="ru-RU"/>
        </w:rPr>
        <w:t>;</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2) право требовать созыва внеочередного заседания Думы</w:t>
      </w:r>
      <w:r w:rsidRPr="00CD7B76">
        <w:rPr>
          <w:rFonts w:ascii="Arial" w:hAnsi="Arial" w:cs="Arial"/>
          <w:sz w:val="24"/>
          <w:szCs w:val="24"/>
          <w:lang w:eastAsia="ru-RU"/>
        </w:rPr>
        <w:t xml:space="preserve"> </w:t>
      </w:r>
      <w:r>
        <w:rPr>
          <w:rFonts w:ascii="Arial" w:hAnsi="Arial" w:cs="Arial"/>
          <w:sz w:val="24"/>
          <w:szCs w:val="24"/>
          <w:lang w:eastAsia="ru-RU"/>
        </w:rPr>
        <w:t>района</w:t>
      </w:r>
      <w:r w:rsidRPr="00C5761A">
        <w:rPr>
          <w:rFonts w:ascii="Arial" w:hAnsi="Arial" w:cs="Arial"/>
          <w:sz w:val="24"/>
          <w:szCs w:val="24"/>
          <w:lang w:eastAsia="ru-RU"/>
        </w:rPr>
        <w:t>;</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3) подписание и обнародование нормативных правовых актов, принятых Думой</w:t>
      </w:r>
      <w:r w:rsidRPr="00CD7B76">
        <w:rPr>
          <w:rFonts w:ascii="Arial" w:hAnsi="Arial" w:cs="Arial"/>
          <w:sz w:val="24"/>
          <w:szCs w:val="24"/>
          <w:lang w:eastAsia="ru-RU"/>
        </w:rPr>
        <w:t xml:space="preserve"> </w:t>
      </w:r>
      <w:r>
        <w:rPr>
          <w:rFonts w:ascii="Arial" w:hAnsi="Arial" w:cs="Arial"/>
          <w:sz w:val="24"/>
          <w:szCs w:val="24"/>
          <w:lang w:eastAsia="ru-RU"/>
        </w:rPr>
        <w:t>района</w:t>
      </w:r>
      <w:r w:rsidRPr="00C5761A">
        <w:rPr>
          <w:rFonts w:ascii="Arial" w:hAnsi="Arial" w:cs="Arial"/>
          <w:sz w:val="24"/>
          <w:szCs w:val="24"/>
          <w:lang w:eastAsia="ru-RU"/>
        </w:rPr>
        <w:t>;</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lastRenderedPageBreak/>
        <w:t>4) обеспечение осуществления Думой</w:t>
      </w:r>
      <w:r w:rsidRPr="00CD7B76">
        <w:rPr>
          <w:rFonts w:ascii="Arial" w:hAnsi="Arial" w:cs="Arial"/>
          <w:sz w:val="24"/>
          <w:szCs w:val="24"/>
          <w:lang w:eastAsia="ru-RU"/>
        </w:rPr>
        <w:t xml:space="preserve"> </w:t>
      </w:r>
      <w:r>
        <w:rPr>
          <w:rFonts w:ascii="Arial" w:hAnsi="Arial" w:cs="Arial"/>
          <w:sz w:val="24"/>
          <w:szCs w:val="24"/>
          <w:lang w:eastAsia="ru-RU"/>
        </w:rPr>
        <w:t>района</w:t>
      </w:r>
      <w:r w:rsidRPr="00C5761A">
        <w:rPr>
          <w:rFonts w:ascii="Arial" w:hAnsi="Arial" w:cs="Arial"/>
          <w:sz w:val="24"/>
          <w:szCs w:val="24"/>
          <w:lang w:eastAsia="ru-RU"/>
        </w:rPr>
        <w:t xml:space="preserve"> полномочий по решению вопросов местного значения;</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5) иные формы, предусмотренные федеральными законами, настоящим Уставом, иными муниципальными правовыми актами.</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Pr>
          <w:rFonts w:ascii="Arial" w:hAnsi="Arial" w:cs="Arial"/>
          <w:sz w:val="24"/>
          <w:szCs w:val="24"/>
          <w:lang w:eastAsia="ru-RU"/>
        </w:rPr>
        <w:t>5. Председатель</w:t>
      </w:r>
      <w:r w:rsidRPr="00C5761A">
        <w:rPr>
          <w:rFonts w:ascii="Arial" w:hAnsi="Arial" w:cs="Arial"/>
          <w:sz w:val="24"/>
          <w:szCs w:val="24"/>
          <w:lang w:eastAsia="ru-RU"/>
        </w:rPr>
        <w:t xml:space="preserve"> Думы </w:t>
      </w:r>
      <w:r>
        <w:rPr>
          <w:rFonts w:ascii="Arial" w:hAnsi="Arial" w:cs="Arial"/>
          <w:sz w:val="24"/>
          <w:szCs w:val="24"/>
          <w:lang w:eastAsia="ru-RU"/>
        </w:rPr>
        <w:t>района</w:t>
      </w:r>
      <w:r w:rsidRPr="00C5761A">
        <w:rPr>
          <w:rFonts w:ascii="Arial" w:hAnsi="Arial" w:cs="Arial"/>
          <w:sz w:val="24"/>
          <w:szCs w:val="24"/>
          <w:lang w:eastAsia="ru-RU"/>
        </w:rPr>
        <w:t xml:space="preserve"> взаимодействует с администрацией</w:t>
      </w:r>
      <w:r w:rsidRPr="00CD7B76">
        <w:rPr>
          <w:rFonts w:ascii="Arial" w:hAnsi="Arial" w:cs="Arial"/>
          <w:sz w:val="24"/>
          <w:szCs w:val="24"/>
          <w:lang w:eastAsia="ru-RU"/>
        </w:rPr>
        <w:t xml:space="preserve"> </w:t>
      </w:r>
      <w:r>
        <w:rPr>
          <w:rFonts w:ascii="Arial" w:hAnsi="Arial" w:cs="Arial"/>
          <w:sz w:val="24"/>
          <w:szCs w:val="24"/>
          <w:lang w:eastAsia="ru-RU"/>
        </w:rPr>
        <w:t>района</w:t>
      </w:r>
      <w:r w:rsidRPr="00C5761A">
        <w:rPr>
          <w:rFonts w:ascii="Arial" w:hAnsi="Arial" w:cs="Arial"/>
          <w:sz w:val="24"/>
          <w:szCs w:val="24"/>
          <w:lang w:eastAsia="ru-RU"/>
        </w:rPr>
        <w:t xml:space="preserve"> в следующих формах:</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1) заключение и расторжение контракта с Главой района;</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2) обеспечение осуществления администрацией</w:t>
      </w:r>
      <w:r w:rsidRPr="00CD7B76">
        <w:rPr>
          <w:rFonts w:ascii="Arial" w:hAnsi="Arial" w:cs="Arial"/>
          <w:sz w:val="24"/>
          <w:szCs w:val="24"/>
          <w:lang w:eastAsia="ru-RU"/>
        </w:rPr>
        <w:t xml:space="preserve"> </w:t>
      </w:r>
      <w:r>
        <w:rPr>
          <w:rFonts w:ascii="Arial" w:hAnsi="Arial" w:cs="Arial"/>
          <w:sz w:val="24"/>
          <w:szCs w:val="24"/>
          <w:lang w:eastAsia="ru-RU"/>
        </w:rPr>
        <w:t>района</w:t>
      </w:r>
      <w:r w:rsidRPr="00C5761A">
        <w:rPr>
          <w:rFonts w:ascii="Arial" w:hAnsi="Arial" w:cs="Arial"/>
          <w:sz w:val="24"/>
          <w:szCs w:val="24"/>
          <w:lang w:eastAsia="ru-RU"/>
        </w:rPr>
        <w:t xml:space="preserve"> полномочий по решению вопросов местного значения и отдельных государственных полномочий, переданных органам местного самоуправления федеральными законами и законами Тюменской области;</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3) иные формы, предусмотренные федеральными законами, настоящим Уставом, иными муниципальными правовыми актами.</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 xml:space="preserve">6. </w:t>
      </w:r>
      <w:r>
        <w:rPr>
          <w:rFonts w:ascii="Arial" w:hAnsi="Arial" w:cs="Arial"/>
          <w:sz w:val="24"/>
          <w:szCs w:val="24"/>
          <w:lang w:eastAsia="ru-RU"/>
        </w:rPr>
        <w:t>А</w:t>
      </w:r>
      <w:r w:rsidRPr="00C5761A">
        <w:rPr>
          <w:rFonts w:ascii="Arial" w:hAnsi="Arial" w:cs="Arial"/>
          <w:sz w:val="24"/>
          <w:szCs w:val="24"/>
          <w:lang w:eastAsia="ru-RU"/>
        </w:rPr>
        <w:t>дминистрация</w:t>
      </w:r>
      <w:r w:rsidRPr="00CD7B76">
        <w:rPr>
          <w:rFonts w:ascii="Arial" w:hAnsi="Arial" w:cs="Arial"/>
          <w:sz w:val="24"/>
          <w:szCs w:val="24"/>
          <w:lang w:eastAsia="ru-RU"/>
        </w:rPr>
        <w:t xml:space="preserve"> </w:t>
      </w:r>
      <w:r>
        <w:rPr>
          <w:rFonts w:ascii="Arial" w:hAnsi="Arial" w:cs="Arial"/>
          <w:sz w:val="24"/>
          <w:szCs w:val="24"/>
          <w:lang w:eastAsia="ru-RU"/>
        </w:rPr>
        <w:t>района</w:t>
      </w:r>
      <w:r w:rsidRPr="00C5761A">
        <w:rPr>
          <w:rFonts w:ascii="Arial" w:hAnsi="Arial" w:cs="Arial"/>
          <w:sz w:val="24"/>
          <w:szCs w:val="24"/>
          <w:lang w:eastAsia="ru-RU"/>
        </w:rPr>
        <w:t xml:space="preserve"> взаимодействует с Думой</w:t>
      </w:r>
      <w:r>
        <w:rPr>
          <w:rFonts w:ascii="Arial" w:hAnsi="Arial" w:cs="Arial"/>
          <w:sz w:val="24"/>
          <w:szCs w:val="24"/>
          <w:lang w:eastAsia="ru-RU"/>
        </w:rPr>
        <w:t xml:space="preserve"> района</w:t>
      </w:r>
      <w:r w:rsidRPr="00C5761A">
        <w:rPr>
          <w:rFonts w:ascii="Arial" w:hAnsi="Arial" w:cs="Arial"/>
          <w:sz w:val="24"/>
          <w:szCs w:val="24"/>
          <w:lang w:eastAsia="ru-RU"/>
        </w:rPr>
        <w:t xml:space="preserve"> в следующих формах:</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1) исполнение решений Думы</w:t>
      </w:r>
      <w:r w:rsidRPr="00CD7B76">
        <w:rPr>
          <w:rFonts w:ascii="Arial" w:hAnsi="Arial" w:cs="Arial"/>
          <w:sz w:val="24"/>
          <w:szCs w:val="24"/>
          <w:lang w:eastAsia="ru-RU"/>
        </w:rPr>
        <w:t xml:space="preserve"> </w:t>
      </w:r>
      <w:r>
        <w:rPr>
          <w:rFonts w:ascii="Arial" w:hAnsi="Arial" w:cs="Arial"/>
          <w:sz w:val="24"/>
          <w:szCs w:val="24"/>
          <w:lang w:eastAsia="ru-RU"/>
        </w:rPr>
        <w:t>района</w:t>
      </w:r>
      <w:r w:rsidRPr="00C5761A">
        <w:rPr>
          <w:rFonts w:ascii="Arial" w:hAnsi="Arial" w:cs="Arial"/>
          <w:sz w:val="24"/>
          <w:szCs w:val="24"/>
          <w:lang w:eastAsia="ru-RU"/>
        </w:rPr>
        <w:t xml:space="preserve">; </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2) внесение проектов решений Думы</w:t>
      </w:r>
      <w:r w:rsidRPr="00CD7B76">
        <w:rPr>
          <w:rFonts w:ascii="Arial" w:hAnsi="Arial" w:cs="Arial"/>
          <w:sz w:val="24"/>
          <w:szCs w:val="24"/>
          <w:lang w:eastAsia="ru-RU"/>
        </w:rPr>
        <w:t xml:space="preserve"> </w:t>
      </w:r>
      <w:r>
        <w:rPr>
          <w:rFonts w:ascii="Arial" w:hAnsi="Arial" w:cs="Arial"/>
          <w:sz w:val="24"/>
          <w:szCs w:val="24"/>
          <w:lang w:eastAsia="ru-RU"/>
        </w:rPr>
        <w:t>района</w:t>
      </w:r>
      <w:r w:rsidRPr="00C5761A">
        <w:rPr>
          <w:rFonts w:ascii="Arial" w:hAnsi="Arial" w:cs="Arial"/>
          <w:sz w:val="24"/>
          <w:szCs w:val="24"/>
          <w:lang w:eastAsia="ru-RU"/>
        </w:rPr>
        <w:t xml:space="preserve"> в порядке правотворческой инициативы;</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3) предоставление заключений на проекты решений Думы</w:t>
      </w:r>
      <w:r w:rsidRPr="00CD7B76">
        <w:rPr>
          <w:rFonts w:ascii="Arial" w:hAnsi="Arial" w:cs="Arial"/>
          <w:sz w:val="24"/>
          <w:szCs w:val="24"/>
          <w:lang w:eastAsia="ru-RU"/>
        </w:rPr>
        <w:t xml:space="preserve"> </w:t>
      </w:r>
      <w:r>
        <w:rPr>
          <w:rFonts w:ascii="Arial" w:hAnsi="Arial" w:cs="Arial"/>
          <w:sz w:val="24"/>
          <w:szCs w:val="24"/>
          <w:lang w:eastAsia="ru-RU"/>
        </w:rPr>
        <w:t>района</w:t>
      </w:r>
      <w:r w:rsidRPr="00C5761A">
        <w:rPr>
          <w:rFonts w:ascii="Arial" w:hAnsi="Arial" w:cs="Arial"/>
          <w:sz w:val="24"/>
          <w:szCs w:val="24"/>
          <w:lang w:eastAsia="ru-RU"/>
        </w:rPr>
        <w:t xml:space="preserve">, предусматривающих установление, изменение и отмену местных налогов и сборов, осуществление расходов из средств </w:t>
      </w:r>
      <w:r>
        <w:rPr>
          <w:rFonts w:ascii="Arial" w:hAnsi="Arial" w:cs="Arial"/>
          <w:sz w:val="24"/>
          <w:szCs w:val="24"/>
          <w:lang w:eastAsia="ru-RU"/>
        </w:rPr>
        <w:t xml:space="preserve">бюджета муниципального </w:t>
      </w:r>
      <w:r w:rsidRPr="00C5761A">
        <w:rPr>
          <w:rFonts w:ascii="Arial" w:hAnsi="Arial" w:cs="Arial"/>
          <w:sz w:val="24"/>
          <w:szCs w:val="24"/>
          <w:lang w:eastAsia="ru-RU"/>
        </w:rPr>
        <w:t>район</w:t>
      </w:r>
      <w:r>
        <w:rPr>
          <w:rFonts w:ascii="Arial" w:hAnsi="Arial" w:cs="Arial"/>
          <w:sz w:val="24"/>
          <w:szCs w:val="24"/>
          <w:lang w:eastAsia="ru-RU"/>
        </w:rPr>
        <w:t>а</w:t>
      </w:r>
      <w:r w:rsidRPr="00C5761A">
        <w:rPr>
          <w:rFonts w:ascii="Arial" w:hAnsi="Arial" w:cs="Arial"/>
          <w:sz w:val="24"/>
          <w:szCs w:val="24"/>
          <w:lang w:eastAsia="ru-RU"/>
        </w:rPr>
        <w:t>;</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4) иные формы, предусмотренные федеральными законами, настоящим Уставом, иными муниципальными правовыми актами.</w:t>
      </w:r>
    </w:p>
    <w:p w:rsidR="008038C0" w:rsidRPr="00C5761A" w:rsidRDefault="008038C0" w:rsidP="008038C0">
      <w:pPr>
        <w:autoSpaceDE w:val="0"/>
        <w:autoSpaceDN w:val="0"/>
        <w:adjustRightInd w:val="0"/>
        <w:ind w:firstLine="709"/>
        <w:jc w:val="both"/>
        <w:rPr>
          <w:rFonts w:ascii="Arial" w:hAnsi="Arial" w:cs="Arial"/>
          <w:sz w:val="24"/>
          <w:szCs w:val="24"/>
          <w:lang w:eastAsia="ru-RU"/>
        </w:rPr>
      </w:pPr>
    </w:p>
    <w:p w:rsidR="008038C0" w:rsidRPr="00C5761A" w:rsidRDefault="008038C0" w:rsidP="008038C0">
      <w:pPr>
        <w:autoSpaceDE w:val="0"/>
        <w:autoSpaceDN w:val="0"/>
        <w:adjustRightInd w:val="0"/>
        <w:ind w:firstLine="709"/>
        <w:jc w:val="both"/>
        <w:rPr>
          <w:rFonts w:ascii="Arial" w:hAnsi="Arial" w:cs="Arial"/>
          <w:sz w:val="24"/>
          <w:szCs w:val="24"/>
          <w:lang w:eastAsia="ru-RU"/>
        </w:rPr>
      </w:pPr>
      <w:r>
        <w:rPr>
          <w:rFonts w:ascii="Arial" w:hAnsi="Arial" w:cs="Arial"/>
          <w:sz w:val="24"/>
          <w:szCs w:val="24"/>
          <w:lang w:eastAsia="ru-RU"/>
        </w:rPr>
        <w:t>Статья  47</w:t>
      </w:r>
      <w:r w:rsidRPr="00C5761A">
        <w:rPr>
          <w:rFonts w:ascii="Arial" w:hAnsi="Arial" w:cs="Arial"/>
          <w:sz w:val="24"/>
          <w:szCs w:val="24"/>
          <w:lang w:eastAsia="ru-RU"/>
        </w:rPr>
        <w:t xml:space="preserve">. </w:t>
      </w:r>
      <w:r w:rsidRPr="00C5761A">
        <w:rPr>
          <w:rFonts w:ascii="Arial" w:hAnsi="Arial" w:cs="Arial"/>
          <w:b/>
          <w:sz w:val="24"/>
          <w:szCs w:val="24"/>
          <w:lang w:eastAsia="ru-RU"/>
        </w:rPr>
        <w:t>Взаимодействие органов и должностных лиц местного самоуправления муниципального района с органами государственной власти</w:t>
      </w:r>
      <w:r w:rsidRPr="00C5761A">
        <w:rPr>
          <w:rFonts w:ascii="Arial" w:hAnsi="Arial" w:cs="Arial"/>
          <w:sz w:val="24"/>
          <w:szCs w:val="24"/>
          <w:lang w:eastAsia="ru-RU"/>
        </w:rPr>
        <w:t xml:space="preserve"> </w:t>
      </w:r>
    </w:p>
    <w:p w:rsidR="008038C0" w:rsidRPr="00C5761A" w:rsidRDefault="008038C0" w:rsidP="008038C0">
      <w:pPr>
        <w:autoSpaceDE w:val="0"/>
        <w:autoSpaceDN w:val="0"/>
        <w:adjustRightInd w:val="0"/>
        <w:ind w:firstLine="709"/>
        <w:jc w:val="both"/>
        <w:rPr>
          <w:rFonts w:ascii="Arial" w:hAnsi="Arial" w:cs="Arial"/>
          <w:sz w:val="24"/>
          <w:szCs w:val="24"/>
          <w:lang w:eastAsia="ru-RU"/>
        </w:rPr>
      </w:pPr>
    </w:p>
    <w:p w:rsidR="008038C0" w:rsidRPr="00C5761A" w:rsidRDefault="008038C0" w:rsidP="008038C0">
      <w:pPr>
        <w:ind w:firstLine="709"/>
        <w:jc w:val="both"/>
        <w:rPr>
          <w:rFonts w:ascii="Arial" w:hAnsi="Arial" w:cs="Arial"/>
          <w:sz w:val="24"/>
          <w:szCs w:val="24"/>
          <w:lang w:eastAsia="ru-RU"/>
        </w:rPr>
      </w:pPr>
      <w:r w:rsidRPr="00C5761A">
        <w:rPr>
          <w:rFonts w:ascii="Arial" w:hAnsi="Arial" w:cs="Arial"/>
          <w:sz w:val="24"/>
          <w:szCs w:val="24"/>
          <w:lang w:eastAsia="ru-RU"/>
        </w:rPr>
        <w:t>1. Органы местного самоуправления муниципального района не входят в систему органов государственной власти Российской Федерации и Тюменской области.</w:t>
      </w:r>
    </w:p>
    <w:p w:rsidR="008038C0" w:rsidRPr="00C5761A" w:rsidRDefault="008038C0" w:rsidP="008038C0">
      <w:pPr>
        <w:ind w:firstLine="709"/>
        <w:jc w:val="both"/>
        <w:rPr>
          <w:rFonts w:ascii="Arial" w:hAnsi="Arial" w:cs="Arial"/>
          <w:sz w:val="24"/>
          <w:szCs w:val="24"/>
          <w:lang w:eastAsia="ru-RU"/>
        </w:rPr>
      </w:pPr>
      <w:r w:rsidRPr="00C5761A">
        <w:rPr>
          <w:rFonts w:ascii="Arial" w:hAnsi="Arial" w:cs="Arial"/>
          <w:sz w:val="24"/>
          <w:szCs w:val="24"/>
          <w:lang w:eastAsia="ru-RU"/>
        </w:rPr>
        <w:t>2.  Осуществление исполнительно-распорядительных и контрольных полномочий органами государственной власти Российской Федерации, Тюменской области в отношении  муниципального района и органов местного самоуправления допускается только в случаях и порядке, установленных Конституцией Российской Федерации, федеральными конституционными законами, федеральными законами и принимаемыми в соответствии с ними законами Тюменской области.</w:t>
      </w:r>
    </w:p>
    <w:p w:rsidR="008038C0" w:rsidRPr="00C5761A" w:rsidRDefault="008038C0" w:rsidP="008038C0">
      <w:pPr>
        <w:ind w:firstLine="709"/>
        <w:jc w:val="both"/>
        <w:rPr>
          <w:rFonts w:ascii="Arial" w:hAnsi="Arial" w:cs="Arial"/>
          <w:sz w:val="24"/>
          <w:szCs w:val="24"/>
          <w:lang w:eastAsia="ru-RU"/>
        </w:rPr>
      </w:pPr>
      <w:r w:rsidRPr="00C5761A">
        <w:rPr>
          <w:rFonts w:ascii="Arial" w:hAnsi="Arial" w:cs="Arial"/>
          <w:sz w:val="24"/>
          <w:szCs w:val="24"/>
          <w:lang w:eastAsia="ru-RU"/>
        </w:rPr>
        <w:t>3.  Органы местного самоуправления муниципального района вправе осуществлять отдельные государственные полномочия в порядке и на условиях, определяемых федеральным законодательством и законами Тюменской области, с одновременной передачей им материальных ресурсов и финансовых средств.</w:t>
      </w:r>
    </w:p>
    <w:p w:rsidR="008038C0" w:rsidRPr="00C5761A" w:rsidRDefault="008038C0" w:rsidP="008038C0">
      <w:pPr>
        <w:ind w:firstLine="709"/>
        <w:jc w:val="both"/>
        <w:rPr>
          <w:rFonts w:ascii="Arial" w:hAnsi="Arial" w:cs="Arial"/>
          <w:sz w:val="24"/>
          <w:szCs w:val="24"/>
          <w:lang w:eastAsia="ru-RU"/>
        </w:rPr>
      </w:pPr>
      <w:r w:rsidRPr="00C5761A">
        <w:rPr>
          <w:rFonts w:ascii="Arial" w:hAnsi="Arial" w:cs="Arial"/>
          <w:sz w:val="24"/>
          <w:szCs w:val="24"/>
          <w:lang w:eastAsia="ru-RU"/>
        </w:rPr>
        <w:t xml:space="preserve">4.  Органы государственной власти осуществляют </w:t>
      </w:r>
      <w:proofErr w:type="gramStart"/>
      <w:r w:rsidRPr="00C5761A">
        <w:rPr>
          <w:rFonts w:ascii="Arial" w:hAnsi="Arial" w:cs="Arial"/>
          <w:sz w:val="24"/>
          <w:szCs w:val="24"/>
          <w:lang w:eastAsia="ru-RU"/>
        </w:rPr>
        <w:t>контроль за</w:t>
      </w:r>
      <w:proofErr w:type="gramEnd"/>
      <w:r w:rsidRPr="00C5761A">
        <w:rPr>
          <w:rFonts w:ascii="Arial" w:hAnsi="Arial" w:cs="Arial"/>
          <w:sz w:val="24"/>
          <w:szCs w:val="24"/>
          <w:lang w:eastAsia="ru-RU"/>
        </w:rPr>
        <w:t xml:space="preserve"> осуществлением органами местного самоуправления муниципального района отдельных государственных полномочий, а также за использованием предоставленных на эти цели материальных ресурсов и финансовых средств. </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 xml:space="preserve">5. </w:t>
      </w:r>
      <w:proofErr w:type="gramStart"/>
      <w:r w:rsidRPr="00C5761A">
        <w:rPr>
          <w:rFonts w:ascii="Arial" w:hAnsi="Arial" w:cs="Arial"/>
          <w:sz w:val="24"/>
          <w:szCs w:val="24"/>
          <w:lang w:eastAsia="ru-RU"/>
        </w:rPr>
        <w:t>Органы местного самоуправления муниципального района вправе участвовать в осуществлении иных государственных полномочий (не переданных им в соответствии с федеральным законом, законами Тюменской области), если это участие преду</w:t>
      </w:r>
      <w:r>
        <w:rPr>
          <w:rFonts w:ascii="Arial" w:hAnsi="Arial" w:cs="Arial"/>
          <w:sz w:val="24"/>
          <w:szCs w:val="24"/>
          <w:lang w:eastAsia="ru-RU"/>
        </w:rPr>
        <w:t xml:space="preserve">смотрено федеральными законами, </w:t>
      </w:r>
      <w:r w:rsidRPr="00C5761A">
        <w:rPr>
          <w:rFonts w:ascii="Arial" w:hAnsi="Arial" w:cs="Arial"/>
          <w:sz w:val="24"/>
          <w:szCs w:val="24"/>
          <w:lang w:eastAsia="ru-RU"/>
        </w:rPr>
        <w:t>за счет дох</w:t>
      </w:r>
      <w:r>
        <w:rPr>
          <w:rFonts w:ascii="Arial" w:hAnsi="Arial" w:cs="Arial"/>
          <w:sz w:val="24"/>
          <w:szCs w:val="24"/>
          <w:lang w:eastAsia="ru-RU"/>
        </w:rPr>
        <w:t xml:space="preserve">одов бюджета муниципального </w:t>
      </w:r>
      <w:r w:rsidRPr="00C5761A">
        <w:rPr>
          <w:rFonts w:ascii="Arial" w:hAnsi="Arial" w:cs="Arial"/>
          <w:sz w:val="24"/>
          <w:szCs w:val="24"/>
          <w:lang w:eastAsia="ru-RU"/>
        </w:rPr>
        <w:t>район</w:t>
      </w:r>
      <w:r>
        <w:rPr>
          <w:rFonts w:ascii="Arial" w:hAnsi="Arial" w:cs="Arial"/>
          <w:sz w:val="24"/>
          <w:szCs w:val="24"/>
          <w:lang w:eastAsia="ru-RU"/>
        </w:rPr>
        <w:t>а</w:t>
      </w:r>
      <w:r w:rsidRPr="00C5761A">
        <w:rPr>
          <w:rFonts w:ascii="Arial" w:hAnsi="Arial" w:cs="Arial"/>
          <w:sz w:val="24"/>
          <w:szCs w:val="24"/>
          <w:lang w:eastAsia="ru-RU"/>
        </w:rPr>
        <w:t xml:space="preserve">, за исключением межбюджетных трансфертов, </w:t>
      </w:r>
      <w:r w:rsidRPr="00C5761A">
        <w:rPr>
          <w:rFonts w:ascii="Arial" w:hAnsi="Arial" w:cs="Arial"/>
          <w:sz w:val="24"/>
          <w:szCs w:val="24"/>
          <w:lang w:eastAsia="ru-RU"/>
        </w:rPr>
        <w:lastRenderedPageBreak/>
        <w:t>предоставленных из бюджетов бюджетной системы Российской Федерации, и поступлений налоговых доходов по дополнительным нормативам отчислений.</w:t>
      </w:r>
      <w:proofErr w:type="gramEnd"/>
    </w:p>
    <w:p w:rsidR="008038C0" w:rsidRPr="00C5761A" w:rsidRDefault="008038C0" w:rsidP="008038C0">
      <w:pPr>
        <w:ind w:firstLine="709"/>
        <w:jc w:val="both"/>
        <w:rPr>
          <w:rFonts w:ascii="Arial" w:hAnsi="Arial" w:cs="Arial"/>
          <w:sz w:val="24"/>
          <w:szCs w:val="24"/>
          <w:lang w:eastAsia="ru-RU"/>
        </w:rPr>
      </w:pPr>
      <w:r w:rsidRPr="00C5761A">
        <w:rPr>
          <w:rFonts w:ascii="Arial" w:hAnsi="Arial" w:cs="Arial"/>
          <w:sz w:val="24"/>
          <w:szCs w:val="24"/>
          <w:lang w:eastAsia="ru-RU"/>
        </w:rPr>
        <w:t>6. Органы государственной власти Тюменской области могут осуществлять методическую помощь органам местного самоуправления муниципального района в виде рекомендаций по принятию муниципальных правовых актов, в том числе с приложением модельных муниципальных правовых актов.</w:t>
      </w:r>
    </w:p>
    <w:p w:rsidR="008038C0" w:rsidRPr="00C5761A" w:rsidRDefault="008038C0" w:rsidP="008038C0">
      <w:pPr>
        <w:ind w:firstLine="709"/>
        <w:jc w:val="both"/>
        <w:rPr>
          <w:rFonts w:ascii="Arial" w:hAnsi="Arial" w:cs="Arial"/>
          <w:sz w:val="24"/>
          <w:szCs w:val="24"/>
          <w:lang w:eastAsia="ru-RU"/>
        </w:rPr>
      </w:pPr>
      <w:r w:rsidRPr="00C5761A">
        <w:rPr>
          <w:rFonts w:ascii="Arial" w:hAnsi="Arial" w:cs="Arial"/>
          <w:sz w:val="24"/>
          <w:szCs w:val="24"/>
          <w:lang w:eastAsia="ru-RU"/>
        </w:rPr>
        <w:t>7. Органы местного самоуправления муниципального района направляют все принятые (изданные) муниципальные нормативные правовые акты органам государственной власти Тюменской области, ответственным за сбор информации для областного регистра муниципальных нормативных правовых актов, в целях формирования указанного регистра.</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 xml:space="preserve">8. Дума </w:t>
      </w:r>
      <w:r>
        <w:rPr>
          <w:rFonts w:ascii="Arial" w:hAnsi="Arial" w:cs="Arial"/>
          <w:sz w:val="24"/>
          <w:szCs w:val="24"/>
          <w:lang w:eastAsia="ru-RU"/>
        </w:rPr>
        <w:t>района</w:t>
      </w:r>
      <w:r w:rsidRPr="00C5761A">
        <w:rPr>
          <w:rFonts w:ascii="Arial" w:hAnsi="Arial" w:cs="Arial"/>
          <w:sz w:val="24"/>
          <w:szCs w:val="24"/>
          <w:lang w:eastAsia="ru-RU"/>
        </w:rPr>
        <w:t xml:space="preserve"> вправе осуществлять законодательную инициативу в Тюменской областной Думе по всем требующим законодательного регулирования вопросам, относящимся к предметам ведения Тюменской области и предметам совместного ведения Российской Федерации и Тюменской области в пределах полномочий Тюменской области в порядке, установленном законом Тюменской области.</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Правом внесения законопроектов на рассмотрение Думы</w:t>
      </w:r>
      <w:r w:rsidRPr="00CD7B76">
        <w:rPr>
          <w:rFonts w:ascii="Arial" w:hAnsi="Arial" w:cs="Arial"/>
          <w:sz w:val="24"/>
          <w:szCs w:val="24"/>
          <w:lang w:eastAsia="ru-RU"/>
        </w:rPr>
        <w:t xml:space="preserve"> </w:t>
      </w:r>
      <w:r>
        <w:rPr>
          <w:rFonts w:ascii="Arial" w:hAnsi="Arial" w:cs="Arial"/>
          <w:sz w:val="24"/>
          <w:szCs w:val="24"/>
          <w:lang w:eastAsia="ru-RU"/>
        </w:rPr>
        <w:t>района</w:t>
      </w:r>
      <w:r w:rsidRPr="00C5761A">
        <w:rPr>
          <w:rFonts w:ascii="Arial" w:hAnsi="Arial" w:cs="Arial"/>
          <w:sz w:val="24"/>
          <w:szCs w:val="24"/>
          <w:lang w:eastAsia="ru-RU"/>
        </w:rPr>
        <w:t xml:space="preserve"> для последующего внесения в Тюменскую областную Думу обладают:</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1) Председатель Думы</w:t>
      </w:r>
      <w:r>
        <w:rPr>
          <w:rFonts w:ascii="Arial" w:hAnsi="Arial" w:cs="Arial"/>
          <w:sz w:val="24"/>
          <w:szCs w:val="24"/>
          <w:lang w:eastAsia="ru-RU"/>
        </w:rPr>
        <w:t xml:space="preserve"> района</w:t>
      </w:r>
      <w:r w:rsidRPr="00C5761A">
        <w:rPr>
          <w:rFonts w:ascii="Arial" w:hAnsi="Arial" w:cs="Arial"/>
          <w:sz w:val="24"/>
          <w:szCs w:val="24"/>
          <w:lang w:eastAsia="ru-RU"/>
        </w:rPr>
        <w:t>;</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2) депутаты (группы депутатов) Думы</w:t>
      </w:r>
      <w:r>
        <w:rPr>
          <w:rFonts w:ascii="Arial" w:hAnsi="Arial" w:cs="Arial"/>
          <w:sz w:val="24"/>
          <w:szCs w:val="24"/>
          <w:lang w:eastAsia="ru-RU"/>
        </w:rPr>
        <w:t xml:space="preserve"> района</w:t>
      </w:r>
      <w:r w:rsidRPr="00C5761A">
        <w:rPr>
          <w:rFonts w:ascii="Arial" w:hAnsi="Arial" w:cs="Arial"/>
          <w:sz w:val="24"/>
          <w:szCs w:val="24"/>
          <w:lang w:eastAsia="ru-RU"/>
        </w:rPr>
        <w:t>;</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Pr>
          <w:rFonts w:ascii="Arial" w:hAnsi="Arial" w:cs="Arial"/>
          <w:sz w:val="24"/>
          <w:szCs w:val="24"/>
          <w:lang w:eastAsia="ru-RU"/>
        </w:rPr>
        <w:t>3) Глава района.</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Порядок внесения законопроектов в Думу</w:t>
      </w:r>
      <w:r>
        <w:rPr>
          <w:rFonts w:ascii="Arial" w:hAnsi="Arial" w:cs="Arial"/>
          <w:sz w:val="24"/>
          <w:szCs w:val="24"/>
          <w:lang w:eastAsia="ru-RU"/>
        </w:rPr>
        <w:t xml:space="preserve"> района</w:t>
      </w:r>
      <w:r w:rsidRPr="00C5761A">
        <w:rPr>
          <w:rFonts w:ascii="Arial" w:hAnsi="Arial" w:cs="Arial"/>
          <w:sz w:val="24"/>
          <w:szCs w:val="24"/>
          <w:lang w:eastAsia="ru-RU"/>
        </w:rPr>
        <w:t>, порядок рассмотрения внесенных законопроектов Думой</w:t>
      </w:r>
      <w:r w:rsidRPr="00CD7B76">
        <w:rPr>
          <w:rFonts w:ascii="Arial" w:hAnsi="Arial" w:cs="Arial"/>
          <w:sz w:val="24"/>
          <w:szCs w:val="24"/>
          <w:lang w:eastAsia="ru-RU"/>
        </w:rPr>
        <w:t xml:space="preserve"> </w:t>
      </w:r>
      <w:r>
        <w:rPr>
          <w:rFonts w:ascii="Arial" w:hAnsi="Arial" w:cs="Arial"/>
          <w:sz w:val="24"/>
          <w:szCs w:val="24"/>
          <w:lang w:eastAsia="ru-RU"/>
        </w:rPr>
        <w:t>района</w:t>
      </w:r>
      <w:r w:rsidRPr="00C5761A">
        <w:rPr>
          <w:rFonts w:ascii="Arial" w:hAnsi="Arial" w:cs="Arial"/>
          <w:sz w:val="24"/>
          <w:szCs w:val="24"/>
          <w:lang w:eastAsia="ru-RU"/>
        </w:rPr>
        <w:t xml:space="preserve"> определяются решением Думы</w:t>
      </w:r>
      <w:r>
        <w:rPr>
          <w:rFonts w:ascii="Arial" w:hAnsi="Arial" w:cs="Arial"/>
          <w:sz w:val="24"/>
          <w:szCs w:val="24"/>
          <w:lang w:eastAsia="ru-RU"/>
        </w:rPr>
        <w:t xml:space="preserve"> района</w:t>
      </w:r>
      <w:r w:rsidRPr="00C5761A">
        <w:rPr>
          <w:rFonts w:ascii="Arial" w:hAnsi="Arial" w:cs="Arial"/>
          <w:sz w:val="24"/>
          <w:szCs w:val="24"/>
          <w:lang w:eastAsia="ru-RU"/>
        </w:rPr>
        <w:t>.</w:t>
      </w:r>
    </w:p>
    <w:p w:rsidR="008038C0" w:rsidRPr="00C5761A" w:rsidRDefault="008038C0" w:rsidP="008038C0">
      <w:pPr>
        <w:ind w:firstLine="709"/>
        <w:jc w:val="both"/>
        <w:rPr>
          <w:rFonts w:ascii="Arial" w:hAnsi="Arial" w:cs="Arial"/>
          <w:sz w:val="24"/>
          <w:szCs w:val="24"/>
        </w:rPr>
      </w:pPr>
      <w:r w:rsidRPr="00C5761A">
        <w:rPr>
          <w:rFonts w:ascii="Arial" w:hAnsi="Arial"/>
          <w:sz w:val="24"/>
          <w:szCs w:val="24"/>
        </w:rPr>
        <w:t>9.  Глава района может входить в состав консультативных и совещательных органов, образуемых при Губернаторе Тюменской области, принимать участие в  их работе.</w:t>
      </w:r>
    </w:p>
    <w:p w:rsidR="008038C0" w:rsidRPr="00C5761A" w:rsidRDefault="008038C0" w:rsidP="008038C0">
      <w:pPr>
        <w:ind w:firstLine="709"/>
        <w:jc w:val="both"/>
        <w:rPr>
          <w:rFonts w:ascii="Arial" w:hAnsi="Arial" w:cs="Arial"/>
          <w:sz w:val="24"/>
          <w:szCs w:val="24"/>
          <w:lang w:eastAsia="ru-RU"/>
        </w:rPr>
      </w:pPr>
    </w:p>
    <w:p w:rsidR="008038C0" w:rsidRPr="00C5761A" w:rsidRDefault="008038C0" w:rsidP="008038C0">
      <w:pPr>
        <w:ind w:firstLine="709"/>
        <w:jc w:val="both"/>
        <w:rPr>
          <w:rFonts w:ascii="Arial" w:hAnsi="Arial" w:cs="Arial"/>
          <w:sz w:val="24"/>
          <w:szCs w:val="24"/>
          <w:lang w:eastAsia="ru-RU"/>
        </w:rPr>
      </w:pPr>
      <w:r>
        <w:rPr>
          <w:rFonts w:ascii="Arial" w:hAnsi="Arial" w:cs="Arial"/>
          <w:sz w:val="24"/>
          <w:szCs w:val="24"/>
          <w:lang w:eastAsia="ru-RU"/>
        </w:rPr>
        <w:t>Статья 48</w:t>
      </w:r>
      <w:r w:rsidRPr="00C5761A">
        <w:rPr>
          <w:rFonts w:ascii="Arial" w:hAnsi="Arial" w:cs="Arial"/>
          <w:sz w:val="24"/>
          <w:szCs w:val="24"/>
          <w:lang w:eastAsia="ru-RU"/>
        </w:rPr>
        <w:t xml:space="preserve">. </w:t>
      </w:r>
      <w:r w:rsidRPr="00C5761A">
        <w:rPr>
          <w:rFonts w:ascii="Arial" w:hAnsi="Arial" w:cs="Arial"/>
          <w:b/>
          <w:sz w:val="24"/>
          <w:szCs w:val="24"/>
          <w:lang w:eastAsia="ru-RU"/>
        </w:rPr>
        <w:t>Межмуниципальное сотрудничество</w:t>
      </w:r>
    </w:p>
    <w:p w:rsidR="008038C0" w:rsidRPr="00C5761A" w:rsidRDefault="008038C0" w:rsidP="008038C0">
      <w:pPr>
        <w:autoSpaceDE w:val="0"/>
        <w:autoSpaceDN w:val="0"/>
        <w:adjustRightInd w:val="0"/>
        <w:ind w:firstLine="709"/>
        <w:jc w:val="both"/>
        <w:rPr>
          <w:rFonts w:ascii="Arial" w:hAnsi="Arial" w:cs="Arial"/>
          <w:lang w:eastAsia="ru-RU"/>
        </w:rPr>
      </w:pP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1. В целях осуществления взаимодействия с другими муниципальными образованиями, органами местного самоуправления других муниципальных образований, объединения финансовых сре</w:t>
      </w:r>
      <w:proofErr w:type="gramStart"/>
      <w:r w:rsidRPr="00C5761A">
        <w:rPr>
          <w:rFonts w:ascii="Arial" w:hAnsi="Arial" w:cs="Arial"/>
          <w:sz w:val="24"/>
          <w:szCs w:val="24"/>
          <w:lang w:eastAsia="ru-RU"/>
        </w:rPr>
        <w:t>дств дл</w:t>
      </w:r>
      <w:proofErr w:type="gramEnd"/>
      <w:r w:rsidRPr="00C5761A">
        <w:rPr>
          <w:rFonts w:ascii="Arial" w:hAnsi="Arial" w:cs="Arial"/>
          <w:sz w:val="24"/>
          <w:szCs w:val="24"/>
          <w:lang w:eastAsia="ru-RU"/>
        </w:rPr>
        <w:t>я решения вопросов местного значения муниципальный район вправе на добровольной основе участвовать в создании и деятельности объединений муниципальных образований, межмуниципальных организаций, участвовать в межмуниципальном сотрудничестве в других формах, установленных федеральным законом.</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2. Органы местного самоуправления могут выступать соучредителями межмуниципального печатного средства массовой информации.</w:t>
      </w:r>
    </w:p>
    <w:p w:rsidR="008038C0" w:rsidRDefault="008038C0" w:rsidP="008038C0">
      <w:pPr>
        <w:jc w:val="both"/>
        <w:rPr>
          <w:rFonts w:ascii="Arial" w:hAnsi="Arial" w:cs="Arial"/>
          <w:sz w:val="24"/>
          <w:szCs w:val="24"/>
          <w:lang w:eastAsia="ru-RU"/>
        </w:rPr>
      </w:pPr>
    </w:p>
    <w:p w:rsidR="008038C0" w:rsidRPr="00C5761A" w:rsidRDefault="008038C0" w:rsidP="008038C0">
      <w:pPr>
        <w:ind w:firstLine="709"/>
        <w:jc w:val="both"/>
        <w:rPr>
          <w:rFonts w:ascii="Arial" w:hAnsi="Arial" w:cs="Arial"/>
          <w:sz w:val="24"/>
          <w:szCs w:val="24"/>
          <w:lang w:eastAsia="ru-RU"/>
        </w:rPr>
      </w:pPr>
    </w:p>
    <w:p w:rsidR="008038C0" w:rsidRPr="00DF1FE4" w:rsidRDefault="008038C0" w:rsidP="008038C0">
      <w:pPr>
        <w:ind w:firstLine="709"/>
        <w:jc w:val="both"/>
        <w:rPr>
          <w:rFonts w:ascii="Arial" w:hAnsi="Arial" w:cs="Arial"/>
          <w:sz w:val="24"/>
          <w:szCs w:val="24"/>
          <w:lang w:eastAsia="ru-RU"/>
        </w:rPr>
      </w:pPr>
      <w:r w:rsidRPr="00DF1FE4">
        <w:rPr>
          <w:rFonts w:ascii="Arial" w:hAnsi="Arial" w:cs="Arial"/>
          <w:sz w:val="24"/>
          <w:szCs w:val="24"/>
          <w:lang w:eastAsia="ru-RU"/>
        </w:rPr>
        <w:t xml:space="preserve">Статья  49. </w:t>
      </w:r>
      <w:r w:rsidRPr="00DF1FE4">
        <w:rPr>
          <w:rFonts w:ascii="Arial" w:hAnsi="Arial" w:cs="Arial"/>
          <w:b/>
          <w:sz w:val="24"/>
          <w:szCs w:val="24"/>
          <w:lang w:eastAsia="ru-RU"/>
        </w:rPr>
        <w:t>Взаимодействие органов и должностных лиц местного самоуправления муниципального района с органами и должностными лицами местного самоуправления поселений, входящих в состав муниципального района</w:t>
      </w:r>
      <w:r w:rsidRPr="00DF1FE4">
        <w:rPr>
          <w:rFonts w:ascii="Arial" w:hAnsi="Arial" w:cs="Arial"/>
          <w:sz w:val="24"/>
          <w:szCs w:val="24"/>
          <w:lang w:eastAsia="ru-RU"/>
        </w:rPr>
        <w:t xml:space="preserve"> </w:t>
      </w:r>
    </w:p>
    <w:p w:rsidR="008038C0" w:rsidRPr="00DF1FE4" w:rsidRDefault="008038C0" w:rsidP="008038C0">
      <w:pPr>
        <w:ind w:firstLine="709"/>
        <w:jc w:val="both"/>
        <w:rPr>
          <w:rFonts w:ascii="Arial" w:hAnsi="Arial" w:cs="Arial"/>
          <w:sz w:val="24"/>
          <w:szCs w:val="24"/>
          <w:lang w:eastAsia="ru-RU"/>
        </w:rPr>
      </w:pPr>
    </w:p>
    <w:p w:rsidR="008038C0" w:rsidRPr="00DF1FE4" w:rsidRDefault="008038C0" w:rsidP="008038C0">
      <w:pPr>
        <w:autoSpaceDE w:val="0"/>
        <w:autoSpaceDN w:val="0"/>
        <w:adjustRightInd w:val="0"/>
        <w:ind w:firstLine="709"/>
        <w:jc w:val="both"/>
        <w:rPr>
          <w:rFonts w:ascii="Arial" w:hAnsi="Arial" w:cs="Arial"/>
          <w:sz w:val="24"/>
          <w:szCs w:val="24"/>
          <w:lang w:eastAsia="ru-RU"/>
        </w:rPr>
      </w:pPr>
      <w:r w:rsidRPr="00DF1FE4">
        <w:rPr>
          <w:rFonts w:ascii="Arial" w:hAnsi="Arial" w:cs="Arial"/>
          <w:sz w:val="24"/>
          <w:szCs w:val="24"/>
          <w:lang w:eastAsia="ru-RU"/>
        </w:rPr>
        <w:t xml:space="preserve">1. </w:t>
      </w:r>
      <w:proofErr w:type="gramStart"/>
      <w:r w:rsidRPr="00DF1FE4">
        <w:rPr>
          <w:rFonts w:ascii="Arial" w:hAnsi="Arial" w:cs="Arial"/>
          <w:sz w:val="24"/>
          <w:szCs w:val="24"/>
          <w:lang w:eastAsia="ru-RU"/>
        </w:rPr>
        <w:t xml:space="preserve">Органы местного самоуправления отдельных поселений, входящих в состав муниципального района, вправе заключать соглашения с органами местного самоуправления муниципального района о передаче им осуществления части своих полномочий по решению вопросов местного значения (далее – соглашения) за счет межбюджетных трансфертов, предоставляемых из бюджетов </w:t>
      </w:r>
      <w:r w:rsidRPr="00DF1FE4">
        <w:rPr>
          <w:rFonts w:ascii="Arial" w:hAnsi="Arial" w:cs="Arial"/>
          <w:sz w:val="24"/>
          <w:szCs w:val="24"/>
          <w:lang w:eastAsia="ru-RU"/>
        </w:rPr>
        <w:lastRenderedPageBreak/>
        <w:t xml:space="preserve">этих поселений в бюджет муниципального района в соответствии с Бюджетным </w:t>
      </w:r>
      <w:hyperlink r:id="rId30" w:history="1">
        <w:r w:rsidRPr="00DF1FE4">
          <w:rPr>
            <w:rFonts w:ascii="Arial" w:hAnsi="Arial" w:cs="Arial"/>
            <w:color w:val="000000"/>
            <w:sz w:val="24"/>
            <w:szCs w:val="24"/>
            <w:lang w:eastAsia="ru-RU"/>
          </w:rPr>
          <w:t>кодексом</w:t>
        </w:r>
      </w:hyperlink>
      <w:r w:rsidRPr="00DF1FE4">
        <w:rPr>
          <w:rFonts w:ascii="Arial" w:hAnsi="Arial" w:cs="Arial"/>
          <w:sz w:val="24"/>
          <w:szCs w:val="24"/>
          <w:lang w:eastAsia="ru-RU"/>
        </w:rPr>
        <w:t xml:space="preserve"> Российской Федерации.</w:t>
      </w:r>
      <w:proofErr w:type="gramEnd"/>
    </w:p>
    <w:p w:rsidR="008038C0" w:rsidRPr="00DF1FE4" w:rsidRDefault="008038C0" w:rsidP="008038C0">
      <w:pPr>
        <w:autoSpaceDE w:val="0"/>
        <w:autoSpaceDN w:val="0"/>
        <w:adjustRightInd w:val="0"/>
        <w:ind w:firstLine="709"/>
        <w:jc w:val="both"/>
        <w:rPr>
          <w:rFonts w:ascii="Arial" w:hAnsi="Arial" w:cs="Arial"/>
          <w:sz w:val="24"/>
          <w:szCs w:val="24"/>
          <w:lang w:eastAsia="ru-RU"/>
        </w:rPr>
      </w:pPr>
      <w:r w:rsidRPr="00DF1FE4">
        <w:rPr>
          <w:rFonts w:ascii="Arial" w:hAnsi="Arial" w:cs="Arial"/>
          <w:sz w:val="24"/>
          <w:szCs w:val="24"/>
          <w:lang w:eastAsia="ru-RU"/>
        </w:rPr>
        <w:t xml:space="preserve">2. </w:t>
      </w:r>
      <w:proofErr w:type="gramStart"/>
      <w:r w:rsidRPr="00DF1FE4">
        <w:rPr>
          <w:rFonts w:ascii="Arial" w:hAnsi="Arial" w:cs="Arial"/>
          <w:sz w:val="24"/>
          <w:szCs w:val="24"/>
          <w:lang w:eastAsia="ru-RU"/>
        </w:rPr>
        <w:t xml:space="preserve">Органы местного самоуправления муниципального района вправе заключать соглашения с органами местного самоуправления отдельных поселений, входящих в состав муниципального района, о передаче им осуществления части своих полномочий по решению вопросов местного значения  (далее – соглашения) за счет межбюджетных трансфертов, предоставляемых из бюджета муниципального района в бюджеты соответствующих поселений в соответствии с Бюджетным </w:t>
      </w:r>
      <w:hyperlink r:id="rId31" w:history="1">
        <w:r w:rsidRPr="00DF1FE4">
          <w:rPr>
            <w:rFonts w:ascii="Arial" w:hAnsi="Arial" w:cs="Arial"/>
            <w:color w:val="000000"/>
            <w:sz w:val="24"/>
            <w:szCs w:val="24"/>
            <w:lang w:eastAsia="ru-RU"/>
          </w:rPr>
          <w:t>кодексом</w:t>
        </w:r>
      </w:hyperlink>
      <w:r w:rsidRPr="00DF1FE4">
        <w:rPr>
          <w:rFonts w:ascii="Arial" w:hAnsi="Arial" w:cs="Arial"/>
          <w:color w:val="000000"/>
          <w:sz w:val="24"/>
          <w:szCs w:val="24"/>
          <w:lang w:eastAsia="ru-RU"/>
        </w:rPr>
        <w:t xml:space="preserve"> </w:t>
      </w:r>
      <w:r w:rsidRPr="00DF1FE4">
        <w:rPr>
          <w:rFonts w:ascii="Arial" w:hAnsi="Arial" w:cs="Arial"/>
          <w:sz w:val="24"/>
          <w:szCs w:val="24"/>
          <w:lang w:eastAsia="ru-RU"/>
        </w:rPr>
        <w:t>Российской Федерации.</w:t>
      </w:r>
      <w:proofErr w:type="gramEnd"/>
    </w:p>
    <w:p w:rsidR="008038C0" w:rsidRPr="00DF1FE4" w:rsidRDefault="008038C0" w:rsidP="008038C0">
      <w:pPr>
        <w:autoSpaceDE w:val="0"/>
        <w:autoSpaceDN w:val="0"/>
        <w:adjustRightInd w:val="0"/>
        <w:ind w:firstLine="709"/>
        <w:jc w:val="both"/>
        <w:rPr>
          <w:rFonts w:ascii="Arial" w:hAnsi="Arial" w:cs="Arial"/>
          <w:sz w:val="24"/>
          <w:szCs w:val="24"/>
          <w:lang w:eastAsia="ru-RU"/>
        </w:rPr>
      </w:pPr>
      <w:r w:rsidRPr="00DF1FE4">
        <w:rPr>
          <w:rFonts w:ascii="Arial" w:hAnsi="Arial" w:cs="Arial"/>
          <w:sz w:val="24"/>
          <w:szCs w:val="24"/>
          <w:lang w:eastAsia="ru-RU"/>
        </w:rPr>
        <w:t>3. Передаче подлежат конкретные полномочия предста</w:t>
      </w:r>
      <w:r>
        <w:rPr>
          <w:rFonts w:ascii="Arial" w:hAnsi="Arial" w:cs="Arial"/>
          <w:sz w:val="24"/>
          <w:szCs w:val="24"/>
          <w:lang w:eastAsia="ru-RU"/>
        </w:rPr>
        <w:t xml:space="preserve">вительных органов муниципальных образований, </w:t>
      </w:r>
      <w:proofErr w:type="spellStart"/>
      <w:r>
        <w:rPr>
          <w:rFonts w:ascii="Arial" w:hAnsi="Arial" w:cs="Arial"/>
          <w:sz w:val="24"/>
          <w:szCs w:val="24"/>
          <w:lang w:eastAsia="ru-RU"/>
        </w:rPr>
        <w:t>контрольно</w:t>
      </w:r>
      <w:proofErr w:type="spellEnd"/>
      <w:r>
        <w:rPr>
          <w:rFonts w:ascii="Arial" w:hAnsi="Arial" w:cs="Arial"/>
          <w:sz w:val="24"/>
          <w:szCs w:val="24"/>
          <w:lang w:eastAsia="ru-RU"/>
        </w:rPr>
        <w:t xml:space="preserve"> – счетных органов муниципального образования</w:t>
      </w:r>
      <w:r w:rsidRPr="00DF1FE4">
        <w:rPr>
          <w:rFonts w:ascii="Arial" w:hAnsi="Arial" w:cs="Arial"/>
          <w:sz w:val="24"/>
          <w:szCs w:val="24"/>
          <w:lang w:eastAsia="ru-RU"/>
        </w:rPr>
        <w:t xml:space="preserve"> и (или) местных администраций, предусмотренные федеральными законами и (или) уставами соответствующих муниципальных образований.</w:t>
      </w:r>
    </w:p>
    <w:p w:rsidR="008038C0" w:rsidRPr="00DF1FE4" w:rsidRDefault="008038C0" w:rsidP="008038C0">
      <w:pPr>
        <w:autoSpaceDE w:val="0"/>
        <w:autoSpaceDN w:val="0"/>
        <w:adjustRightInd w:val="0"/>
        <w:ind w:firstLine="709"/>
        <w:jc w:val="both"/>
        <w:rPr>
          <w:rFonts w:ascii="Arial" w:hAnsi="Arial" w:cs="Arial"/>
          <w:sz w:val="24"/>
          <w:szCs w:val="24"/>
          <w:lang w:eastAsia="ru-RU"/>
        </w:rPr>
      </w:pPr>
      <w:r w:rsidRPr="00DF1FE4">
        <w:rPr>
          <w:rFonts w:ascii="Arial" w:hAnsi="Arial" w:cs="Arial"/>
          <w:sz w:val="24"/>
          <w:szCs w:val="24"/>
          <w:lang w:eastAsia="ru-RU"/>
        </w:rPr>
        <w:t>4. В зависимости от принадлежности передаваемых полномочий соглашения могут заключаться:</w:t>
      </w:r>
    </w:p>
    <w:p w:rsidR="008038C0" w:rsidRPr="00DF1FE4" w:rsidRDefault="008038C0" w:rsidP="008038C0">
      <w:pPr>
        <w:autoSpaceDE w:val="0"/>
        <w:autoSpaceDN w:val="0"/>
        <w:adjustRightInd w:val="0"/>
        <w:ind w:firstLine="709"/>
        <w:jc w:val="both"/>
        <w:rPr>
          <w:rFonts w:ascii="Arial" w:hAnsi="Arial" w:cs="Arial"/>
          <w:sz w:val="24"/>
          <w:szCs w:val="24"/>
          <w:lang w:eastAsia="ru-RU"/>
        </w:rPr>
      </w:pPr>
      <w:r w:rsidRPr="00DF1FE4">
        <w:rPr>
          <w:rFonts w:ascii="Arial" w:hAnsi="Arial" w:cs="Arial"/>
          <w:sz w:val="24"/>
          <w:szCs w:val="24"/>
          <w:lang w:eastAsia="ru-RU"/>
        </w:rPr>
        <w:t>1) между представительными органами му</w:t>
      </w:r>
      <w:r>
        <w:rPr>
          <w:rFonts w:ascii="Arial" w:hAnsi="Arial" w:cs="Arial"/>
          <w:sz w:val="24"/>
          <w:szCs w:val="24"/>
          <w:lang w:eastAsia="ru-RU"/>
        </w:rPr>
        <w:t xml:space="preserve">ниципального района и </w:t>
      </w:r>
      <w:r w:rsidRPr="00DF1FE4">
        <w:rPr>
          <w:rFonts w:ascii="Arial" w:hAnsi="Arial" w:cs="Arial"/>
          <w:sz w:val="24"/>
          <w:szCs w:val="24"/>
          <w:lang w:eastAsia="ru-RU"/>
        </w:rPr>
        <w:t>поселения, входящего в его состав;</w:t>
      </w:r>
    </w:p>
    <w:p w:rsidR="008038C0" w:rsidRDefault="008038C0" w:rsidP="008038C0">
      <w:pPr>
        <w:autoSpaceDE w:val="0"/>
        <w:autoSpaceDN w:val="0"/>
        <w:adjustRightInd w:val="0"/>
        <w:ind w:firstLine="709"/>
        <w:jc w:val="both"/>
        <w:rPr>
          <w:rFonts w:ascii="Arial" w:hAnsi="Arial" w:cs="Arial"/>
          <w:sz w:val="24"/>
          <w:szCs w:val="24"/>
          <w:lang w:eastAsia="ru-RU"/>
        </w:rPr>
      </w:pPr>
      <w:r w:rsidRPr="00DF1FE4">
        <w:rPr>
          <w:rFonts w:ascii="Arial" w:hAnsi="Arial" w:cs="Arial"/>
          <w:sz w:val="24"/>
          <w:szCs w:val="24"/>
          <w:lang w:eastAsia="ru-RU"/>
        </w:rPr>
        <w:t>2) между администрациями м</w:t>
      </w:r>
      <w:r>
        <w:rPr>
          <w:rFonts w:ascii="Arial" w:hAnsi="Arial" w:cs="Arial"/>
          <w:sz w:val="24"/>
          <w:szCs w:val="24"/>
          <w:lang w:eastAsia="ru-RU"/>
        </w:rPr>
        <w:t xml:space="preserve">униципального района и </w:t>
      </w:r>
      <w:r w:rsidRPr="00DF1FE4">
        <w:rPr>
          <w:rFonts w:ascii="Arial" w:hAnsi="Arial" w:cs="Arial"/>
          <w:sz w:val="24"/>
          <w:szCs w:val="24"/>
          <w:lang w:eastAsia="ru-RU"/>
        </w:rPr>
        <w:t>поселения, входящего в его состав.</w:t>
      </w:r>
    </w:p>
    <w:p w:rsidR="008038C0" w:rsidRPr="000F623F" w:rsidRDefault="008038C0" w:rsidP="008038C0">
      <w:pPr>
        <w:autoSpaceDE w:val="0"/>
        <w:autoSpaceDN w:val="0"/>
        <w:adjustRightInd w:val="0"/>
        <w:ind w:firstLine="709"/>
        <w:jc w:val="both"/>
        <w:rPr>
          <w:rFonts w:ascii="Arial" w:hAnsi="Arial" w:cs="Arial"/>
          <w:sz w:val="24"/>
          <w:szCs w:val="24"/>
          <w:lang w:eastAsia="ru-RU"/>
        </w:rPr>
      </w:pPr>
      <w:r w:rsidRPr="000F623F">
        <w:rPr>
          <w:rFonts w:ascii="Arial" w:hAnsi="Arial" w:cs="Arial"/>
          <w:sz w:val="24"/>
          <w:szCs w:val="24"/>
          <w:lang w:eastAsia="ru-RU"/>
        </w:rPr>
        <w:t>5.</w:t>
      </w:r>
      <w:r>
        <w:rPr>
          <w:rFonts w:ascii="Arial" w:hAnsi="Arial" w:cs="Arial"/>
          <w:sz w:val="24"/>
          <w:szCs w:val="24"/>
          <w:lang w:eastAsia="ru-RU"/>
        </w:rPr>
        <w:t xml:space="preserve"> Соглашения заключаются между органами местного самоуправления муниципального района и </w:t>
      </w:r>
      <w:r w:rsidRPr="000F623F">
        <w:rPr>
          <w:rFonts w:ascii="Arial" w:hAnsi="Arial" w:cs="Arial"/>
          <w:sz w:val="24"/>
          <w:szCs w:val="24"/>
          <w:lang w:eastAsia="ru-RU"/>
        </w:rPr>
        <w:t>поселения, входящего в его состав, в следующих случаях:</w:t>
      </w:r>
    </w:p>
    <w:p w:rsidR="008038C0" w:rsidRPr="000F623F" w:rsidRDefault="008038C0" w:rsidP="008038C0">
      <w:pPr>
        <w:autoSpaceDE w:val="0"/>
        <w:autoSpaceDN w:val="0"/>
        <w:adjustRightInd w:val="0"/>
        <w:ind w:firstLine="709"/>
        <w:jc w:val="both"/>
        <w:rPr>
          <w:rFonts w:ascii="Arial" w:hAnsi="Arial" w:cs="Arial"/>
          <w:sz w:val="24"/>
          <w:szCs w:val="24"/>
          <w:lang w:eastAsia="ru-RU"/>
        </w:rPr>
      </w:pPr>
      <w:r>
        <w:rPr>
          <w:rFonts w:ascii="Arial" w:hAnsi="Arial" w:cs="Arial"/>
          <w:sz w:val="24"/>
          <w:szCs w:val="24"/>
          <w:lang w:eastAsia="ru-RU"/>
        </w:rPr>
        <w:t>1)</w:t>
      </w:r>
      <w:r>
        <w:rPr>
          <w:rFonts w:ascii="Arial" w:hAnsi="Arial" w:cs="Arial"/>
          <w:sz w:val="24"/>
          <w:szCs w:val="24"/>
          <w:lang w:eastAsia="ru-RU"/>
        </w:rPr>
        <w:tab/>
        <w:t>передача полномочий предста</w:t>
      </w:r>
      <w:r w:rsidRPr="000F623F">
        <w:rPr>
          <w:rFonts w:ascii="Arial" w:hAnsi="Arial" w:cs="Arial"/>
          <w:sz w:val="24"/>
          <w:szCs w:val="24"/>
          <w:lang w:eastAsia="ru-RU"/>
        </w:rPr>
        <w:t>вите</w:t>
      </w:r>
      <w:r>
        <w:rPr>
          <w:rFonts w:ascii="Arial" w:hAnsi="Arial" w:cs="Arial"/>
          <w:sz w:val="24"/>
          <w:szCs w:val="24"/>
          <w:lang w:eastAsia="ru-RU"/>
        </w:rPr>
        <w:t>льного органа муниципального об</w:t>
      </w:r>
      <w:r w:rsidRPr="000F623F">
        <w:rPr>
          <w:rFonts w:ascii="Arial" w:hAnsi="Arial" w:cs="Arial"/>
          <w:sz w:val="24"/>
          <w:szCs w:val="24"/>
          <w:lang w:eastAsia="ru-RU"/>
        </w:rPr>
        <w:t xml:space="preserve">разования; </w:t>
      </w:r>
    </w:p>
    <w:p w:rsidR="008038C0" w:rsidRPr="000F623F" w:rsidRDefault="008038C0" w:rsidP="008038C0">
      <w:pPr>
        <w:autoSpaceDE w:val="0"/>
        <w:autoSpaceDN w:val="0"/>
        <w:adjustRightInd w:val="0"/>
        <w:ind w:firstLine="709"/>
        <w:jc w:val="both"/>
        <w:rPr>
          <w:rFonts w:ascii="Arial" w:hAnsi="Arial" w:cs="Arial"/>
          <w:sz w:val="24"/>
          <w:szCs w:val="24"/>
          <w:lang w:eastAsia="ru-RU"/>
        </w:rPr>
      </w:pPr>
      <w:r w:rsidRPr="000F623F">
        <w:rPr>
          <w:rFonts w:ascii="Arial" w:hAnsi="Arial" w:cs="Arial"/>
          <w:sz w:val="24"/>
          <w:szCs w:val="24"/>
          <w:lang w:eastAsia="ru-RU"/>
        </w:rPr>
        <w:t>2)</w:t>
      </w:r>
      <w:r w:rsidRPr="000F623F">
        <w:rPr>
          <w:rFonts w:ascii="Arial" w:hAnsi="Arial" w:cs="Arial"/>
          <w:sz w:val="24"/>
          <w:szCs w:val="24"/>
          <w:lang w:eastAsia="ru-RU"/>
        </w:rPr>
        <w:tab/>
        <w:t xml:space="preserve">передача полномочий </w:t>
      </w:r>
      <w:r>
        <w:rPr>
          <w:rFonts w:ascii="Arial" w:hAnsi="Arial" w:cs="Arial"/>
          <w:sz w:val="24"/>
          <w:szCs w:val="24"/>
          <w:lang w:eastAsia="ru-RU"/>
        </w:rPr>
        <w:t>предста</w:t>
      </w:r>
      <w:r w:rsidRPr="000F623F">
        <w:rPr>
          <w:rFonts w:ascii="Arial" w:hAnsi="Arial" w:cs="Arial"/>
          <w:sz w:val="24"/>
          <w:szCs w:val="24"/>
          <w:lang w:eastAsia="ru-RU"/>
        </w:rPr>
        <w:t xml:space="preserve">вительного органа муниципального образования и местной администрации </w:t>
      </w:r>
      <w:r>
        <w:rPr>
          <w:rFonts w:ascii="Arial" w:hAnsi="Arial" w:cs="Arial"/>
          <w:sz w:val="24"/>
          <w:szCs w:val="24"/>
          <w:lang w:eastAsia="ru-RU"/>
        </w:rPr>
        <w:t>совместно в рамках одного согла</w:t>
      </w:r>
      <w:r w:rsidRPr="000F623F">
        <w:rPr>
          <w:rFonts w:ascii="Arial" w:hAnsi="Arial" w:cs="Arial"/>
          <w:sz w:val="24"/>
          <w:szCs w:val="24"/>
          <w:lang w:eastAsia="ru-RU"/>
        </w:rPr>
        <w:t>шения;</w:t>
      </w:r>
    </w:p>
    <w:p w:rsidR="008038C0" w:rsidRPr="000F623F" w:rsidRDefault="008038C0" w:rsidP="008038C0">
      <w:pPr>
        <w:autoSpaceDE w:val="0"/>
        <w:autoSpaceDN w:val="0"/>
        <w:adjustRightInd w:val="0"/>
        <w:ind w:firstLine="709"/>
        <w:jc w:val="both"/>
        <w:rPr>
          <w:rFonts w:ascii="Arial" w:hAnsi="Arial" w:cs="Arial"/>
          <w:sz w:val="24"/>
          <w:szCs w:val="24"/>
          <w:lang w:eastAsia="ru-RU"/>
        </w:rPr>
      </w:pPr>
      <w:r>
        <w:rPr>
          <w:rFonts w:ascii="Arial" w:hAnsi="Arial" w:cs="Arial"/>
          <w:sz w:val="24"/>
          <w:szCs w:val="24"/>
          <w:lang w:eastAsia="ru-RU"/>
        </w:rPr>
        <w:t>3)</w:t>
      </w:r>
      <w:r>
        <w:rPr>
          <w:rFonts w:ascii="Arial" w:hAnsi="Arial" w:cs="Arial"/>
          <w:sz w:val="24"/>
          <w:szCs w:val="24"/>
          <w:lang w:eastAsia="ru-RU"/>
        </w:rPr>
        <w:tab/>
        <w:t xml:space="preserve">передача полномочий </w:t>
      </w:r>
      <w:proofErr w:type="spellStart"/>
      <w:r>
        <w:rPr>
          <w:rFonts w:ascii="Arial" w:hAnsi="Arial" w:cs="Arial"/>
          <w:sz w:val="24"/>
          <w:szCs w:val="24"/>
          <w:lang w:eastAsia="ru-RU"/>
        </w:rPr>
        <w:t>конт</w:t>
      </w:r>
      <w:r w:rsidRPr="000F623F">
        <w:rPr>
          <w:rFonts w:ascii="Arial" w:hAnsi="Arial" w:cs="Arial"/>
          <w:sz w:val="24"/>
          <w:szCs w:val="24"/>
          <w:lang w:eastAsia="ru-RU"/>
        </w:rPr>
        <w:t>рольно</w:t>
      </w:r>
      <w:proofErr w:type="spellEnd"/>
      <w:r w:rsidRPr="000F623F">
        <w:rPr>
          <w:rFonts w:ascii="Arial" w:hAnsi="Arial" w:cs="Arial"/>
          <w:sz w:val="24"/>
          <w:szCs w:val="24"/>
          <w:lang w:eastAsia="ru-RU"/>
        </w:rPr>
        <w:t xml:space="preserve"> – счетного органа поселения п</w:t>
      </w:r>
      <w:r>
        <w:rPr>
          <w:rFonts w:ascii="Arial" w:hAnsi="Arial" w:cs="Arial"/>
          <w:sz w:val="24"/>
          <w:szCs w:val="24"/>
          <w:lang w:eastAsia="ru-RU"/>
        </w:rPr>
        <w:t>о осуществлению внешнего муници</w:t>
      </w:r>
      <w:r w:rsidRPr="000F623F">
        <w:rPr>
          <w:rFonts w:ascii="Arial" w:hAnsi="Arial" w:cs="Arial"/>
          <w:sz w:val="24"/>
          <w:szCs w:val="24"/>
          <w:lang w:eastAsia="ru-RU"/>
        </w:rPr>
        <w:t>па</w:t>
      </w:r>
      <w:r>
        <w:rPr>
          <w:rFonts w:ascii="Arial" w:hAnsi="Arial" w:cs="Arial"/>
          <w:sz w:val="24"/>
          <w:szCs w:val="24"/>
          <w:lang w:eastAsia="ru-RU"/>
        </w:rPr>
        <w:t xml:space="preserve">льного финансового контроля </w:t>
      </w:r>
      <w:proofErr w:type="spellStart"/>
      <w:r>
        <w:rPr>
          <w:rFonts w:ascii="Arial" w:hAnsi="Arial" w:cs="Arial"/>
          <w:sz w:val="24"/>
          <w:szCs w:val="24"/>
          <w:lang w:eastAsia="ru-RU"/>
        </w:rPr>
        <w:t>кон</w:t>
      </w:r>
      <w:r w:rsidRPr="000F623F">
        <w:rPr>
          <w:rFonts w:ascii="Arial" w:hAnsi="Arial" w:cs="Arial"/>
          <w:sz w:val="24"/>
          <w:szCs w:val="24"/>
          <w:lang w:eastAsia="ru-RU"/>
        </w:rPr>
        <w:t>трольно</w:t>
      </w:r>
      <w:proofErr w:type="spellEnd"/>
      <w:r w:rsidRPr="000F623F">
        <w:rPr>
          <w:rFonts w:ascii="Arial" w:hAnsi="Arial" w:cs="Arial"/>
          <w:sz w:val="24"/>
          <w:szCs w:val="24"/>
          <w:lang w:eastAsia="ru-RU"/>
        </w:rPr>
        <w:t xml:space="preserve"> - </w:t>
      </w:r>
      <w:r>
        <w:rPr>
          <w:rFonts w:ascii="Arial" w:hAnsi="Arial" w:cs="Arial"/>
          <w:sz w:val="24"/>
          <w:szCs w:val="24"/>
          <w:lang w:eastAsia="ru-RU"/>
        </w:rPr>
        <w:t>счетному органу муници</w:t>
      </w:r>
      <w:r w:rsidRPr="000F623F">
        <w:rPr>
          <w:rFonts w:ascii="Arial" w:hAnsi="Arial" w:cs="Arial"/>
          <w:sz w:val="24"/>
          <w:szCs w:val="24"/>
          <w:lang w:eastAsia="ru-RU"/>
        </w:rPr>
        <w:t xml:space="preserve">пального района. </w:t>
      </w:r>
    </w:p>
    <w:p w:rsidR="008038C0" w:rsidRPr="00DF1FE4" w:rsidRDefault="008038C0" w:rsidP="008038C0">
      <w:pPr>
        <w:autoSpaceDE w:val="0"/>
        <w:autoSpaceDN w:val="0"/>
        <w:adjustRightInd w:val="0"/>
        <w:ind w:firstLine="709"/>
        <w:jc w:val="both"/>
        <w:rPr>
          <w:rFonts w:ascii="Arial" w:hAnsi="Arial" w:cs="Arial"/>
          <w:sz w:val="24"/>
          <w:szCs w:val="24"/>
          <w:lang w:eastAsia="ru-RU"/>
        </w:rPr>
      </w:pPr>
      <w:r w:rsidRPr="000F623F">
        <w:rPr>
          <w:rFonts w:ascii="Arial" w:hAnsi="Arial" w:cs="Arial"/>
          <w:sz w:val="24"/>
          <w:szCs w:val="24"/>
          <w:lang w:eastAsia="ru-RU"/>
        </w:rPr>
        <w:t xml:space="preserve">     Проекты таких соглашений утвер</w:t>
      </w:r>
      <w:r>
        <w:rPr>
          <w:rFonts w:ascii="Arial" w:hAnsi="Arial" w:cs="Arial"/>
          <w:sz w:val="24"/>
          <w:szCs w:val="24"/>
          <w:lang w:eastAsia="ru-RU"/>
        </w:rPr>
        <w:t>ждаются на заседаниях представи</w:t>
      </w:r>
      <w:r w:rsidRPr="000F623F">
        <w:rPr>
          <w:rFonts w:ascii="Arial" w:hAnsi="Arial" w:cs="Arial"/>
          <w:sz w:val="24"/>
          <w:szCs w:val="24"/>
          <w:lang w:eastAsia="ru-RU"/>
        </w:rPr>
        <w:t>тел</w:t>
      </w:r>
      <w:r>
        <w:rPr>
          <w:rFonts w:ascii="Arial" w:hAnsi="Arial" w:cs="Arial"/>
          <w:sz w:val="24"/>
          <w:szCs w:val="24"/>
          <w:lang w:eastAsia="ru-RU"/>
        </w:rPr>
        <w:t>ьных органов муниципальных обра</w:t>
      </w:r>
      <w:r w:rsidRPr="000F623F">
        <w:rPr>
          <w:rFonts w:ascii="Arial" w:hAnsi="Arial" w:cs="Arial"/>
          <w:sz w:val="24"/>
          <w:szCs w:val="24"/>
          <w:lang w:eastAsia="ru-RU"/>
        </w:rPr>
        <w:t xml:space="preserve">зований и вступают в силу с </w:t>
      </w:r>
      <w:r>
        <w:rPr>
          <w:rFonts w:ascii="Arial" w:hAnsi="Arial" w:cs="Arial"/>
          <w:sz w:val="24"/>
          <w:szCs w:val="24"/>
          <w:lang w:eastAsia="ru-RU"/>
        </w:rPr>
        <w:t>момента подписания соглашения главами местных администраций</w:t>
      </w:r>
      <w:r w:rsidRPr="000F623F">
        <w:rPr>
          <w:rFonts w:ascii="Arial" w:hAnsi="Arial" w:cs="Arial"/>
          <w:sz w:val="24"/>
          <w:szCs w:val="24"/>
          <w:lang w:eastAsia="ru-RU"/>
        </w:rPr>
        <w:t>.</w:t>
      </w:r>
    </w:p>
    <w:p w:rsidR="008038C0" w:rsidRPr="00DF1FE4" w:rsidRDefault="008038C0" w:rsidP="008038C0">
      <w:pPr>
        <w:autoSpaceDE w:val="0"/>
        <w:autoSpaceDN w:val="0"/>
        <w:adjustRightInd w:val="0"/>
        <w:ind w:firstLine="709"/>
        <w:jc w:val="both"/>
        <w:rPr>
          <w:rFonts w:ascii="Arial" w:hAnsi="Arial" w:cs="Arial"/>
          <w:sz w:val="24"/>
          <w:szCs w:val="24"/>
          <w:lang w:eastAsia="ru-RU"/>
        </w:rPr>
      </w:pPr>
      <w:r w:rsidRPr="00DF1FE4">
        <w:rPr>
          <w:rFonts w:ascii="Arial" w:hAnsi="Arial" w:cs="Arial"/>
          <w:sz w:val="24"/>
          <w:szCs w:val="24"/>
          <w:lang w:eastAsia="ru-RU"/>
        </w:rPr>
        <w:t>6. Соглашения заключаются между администрациями му</w:t>
      </w:r>
      <w:r>
        <w:rPr>
          <w:rFonts w:ascii="Arial" w:hAnsi="Arial" w:cs="Arial"/>
          <w:sz w:val="24"/>
          <w:szCs w:val="24"/>
          <w:lang w:eastAsia="ru-RU"/>
        </w:rPr>
        <w:t xml:space="preserve">ниципального района и </w:t>
      </w:r>
      <w:r w:rsidRPr="00DF1FE4">
        <w:rPr>
          <w:rFonts w:ascii="Arial" w:hAnsi="Arial" w:cs="Arial"/>
          <w:sz w:val="24"/>
          <w:szCs w:val="24"/>
          <w:lang w:eastAsia="ru-RU"/>
        </w:rPr>
        <w:t>поселения, входящего в его состав, в случае передачи полномочий местной администрации.</w:t>
      </w:r>
    </w:p>
    <w:p w:rsidR="008038C0" w:rsidRPr="00DF1FE4" w:rsidRDefault="008038C0" w:rsidP="008038C0">
      <w:pPr>
        <w:autoSpaceDE w:val="0"/>
        <w:autoSpaceDN w:val="0"/>
        <w:adjustRightInd w:val="0"/>
        <w:ind w:firstLine="709"/>
        <w:jc w:val="both"/>
        <w:rPr>
          <w:rFonts w:ascii="Arial" w:hAnsi="Arial" w:cs="Arial"/>
          <w:sz w:val="24"/>
          <w:szCs w:val="24"/>
          <w:lang w:eastAsia="ru-RU"/>
        </w:rPr>
      </w:pPr>
      <w:r w:rsidRPr="00DF1FE4">
        <w:rPr>
          <w:rFonts w:ascii="Arial" w:hAnsi="Arial" w:cs="Arial"/>
          <w:sz w:val="24"/>
          <w:szCs w:val="24"/>
          <w:lang w:eastAsia="ru-RU"/>
        </w:rPr>
        <w:t xml:space="preserve">Проекты таких соглашений утверждаются </w:t>
      </w:r>
      <w:r>
        <w:rPr>
          <w:rFonts w:ascii="Arial" w:hAnsi="Arial" w:cs="Arial"/>
          <w:sz w:val="24"/>
          <w:szCs w:val="24"/>
          <w:lang w:eastAsia="ru-RU"/>
        </w:rPr>
        <w:t xml:space="preserve">и подписываются </w:t>
      </w:r>
      <w:r w:rsidRPr="00DF1FE4">
        <w:rPr>
          <w:rFonts w:ascii="Arial" w:hAnsi="Arial" w:cs="Arial"/>
          <w:sz w:val="24"/>
          <w:szCs w:val="24"/>
          <w:lang w:eastAsia="ru-RU"/>
        </w:rPr>
        <w:t xml:space="preserve">главами местных администраций и вступают в силу </w:t>
      </w:r>
      <w:r>
        <w:rPr>
          <w:rFonts w:ascii="Arial" w:hAnsi="Arial" w:cs="Arial"/>
          <w:sz w:val="24"/>
          <w:szCs w:val="24"/>
          <w:lang w:eastAsia="ru-RU"/>
        </w:rPr>
        <w:t>с момента подписания соглашения</w:t>
      </w:r>
      <w:r w:rsidRPr="00DF1FE4">
        <w:rPr>
          <w:rFonts w:ascii="Arial" w:hAnsi="Arial" w:cs="Arial"/>
          <w:sz w:val="24"/>
          <w:szCs w:val="24"/>
          <w:lang w:eastAsia="ru-RU"/>
        </w:rPr>
        <w:t>.</w:t>
      </w:r>
    </w:p>
    <w:p w:rsidR="008038C0" w:rsidRPr="00DF1FE4" w:rsidRDefault="008038C0" w:rsidP="008038C0">
      <w:pPr>
        <w:autoSpaceDE w:val="0"/>
        <w:autoSpaceDN w:val="0"/>
        <w:adjustRightInd w:val="0"/>
        <w:ind w:firstLine="709"/>
        <w:jc w:val="both"/>
        <w:rPr>
          <w:rFonts w:ascii="Arial" w:hAnsi="Arial" w:cs="Arial"/>
          <w:sz w:val="24"/>
          <w:szCs w:val="24"/>
          <w:lang w:eastAsia="ru-RU"/>
        </w:rPr>
      </w:pPr>
      <w:r w:rsidRPr="00DF1FE4">
        <w:rPr>
          <w:rFonts w:ascii="Arial" w:hAnsi="Arial" w:cs="Arial"/>
          <w:sz w:val="24"/>
          <w:szCs w:val="24"/>
          <w:lang w:eastAsia="ru-RU"/>
        </w:rPr>
        <w:t>7. Требования, предъявляемые к соглашениям:</w:t>
      </w:r>
    </w:p>
    <w:p w:rsidR="008038C0" w:rsidRPr="00DF1FE4" w:rsidRDefault="008038C0" w:rsidP="008038C0">
      <w:pPr>
        <w:autoSpaceDE w:val="0"/>
        <w:autoSpaceDN w:val="0"/>
        <w:adjustRightInd w:val="0"/>
        <w:ind w:firstLine="709"/>
        <w:jc w:val="both"/>
        <w:rPr>
          <w:rFonts w:ascii="Arial" w:hAnsi="Arial" w:cs="Arial"/>
          <w:sz w:val="24"/>
          <w:szCs w:val="24"/>
          <w:lang w:eastAsia="ru-RU"/>
        </w:rPr>
      </w:pPr>
      <w:r w:rsidRPr="00DF1FE4">
        <w:rPr>
          <w:rFonts w:ascii="Arial" w:hAnsi="Arial" w:cs="Arial"/>
          <w:sz w:val="24"/>
          <w:szCs w:val="24"/>
          <w:lang w:eastAsia="ru-RU"/>
        </w:rPr>
        <w:t>1) соглашения должны заключаться на определенный срок;</w:t>
      </w:r>
    </w:p>
    <w:p w:rsidR="008038C0" w:rsidRPr="00DF1FE4" w:rsidRDefault="008038C0" w:rsidP="008038C0">
      <w:pPr>
        <w:autoSpaceDE w:val="0"/>
        <w:autoSpaceDN w:val="0"/>
        <w:adjustRightInd w:val="0"/>
        <w:ind w:firstLine="709"/>
        <w:jc w:val="both"/>
        <w:rPr>
          <w:rFonts w:ascii="Arial" w:hAnsi="Arial" w:cs="Arial"/>
          <w:sz w:val="24"/>
          <w:szCs w:val="24"/>
          <w:lang w:eastAsia="ru-RU"/>
        </w:rPr>
      </w:pPr>
      <w:r w:rsidRPr="00DF1FE4">
        <w:rPr>
          <w:rFonts w:ascii="Arial" w:hAnsi="Arial" w:cs="Arial"/>
          <w:sz w:val="24"/>
          <w:szCs w:val="24"/>
          <w:lang w:eastAsia="ru-RU"/>
        </w:rPr>
        <w:t>2) соглашения должны содержать:</w:t>
      </w:r>
    </w:p>
    <w:p w:rsidR="008038C0" w:rsidRPr="00DF1FE4" w:rsidRDefault="008038C0" w:rsidP="008038C0">
      <w:pPr>
        <w:autoSpaceDE w:val="0"/>
        <w:autoSpaceDN w:val="0"/>
        <w:adjustRightInd w:val="0"/>
        <w:ind w:firstLine="709"/>
        <w:jc w:val="both"/>
        <w:rPr>
          <w:rFonts w:ascii="Arial" w:hAnsi="Arial" w:cs="Arial"/>
          <w:sz w:val="24"/>
          <w:szCs w:val="24"/>
          <w:lang w:eastAsia="ru-RU"/>
        </w:rPr>
      </w:pPr>
      <w:r w:rsidRPr="00DF1FE4">
        <w:rPr>
          <w:rFonts w:ascii="Arial" w:hAnsi="Arial" w:cs="Arial"/>
          <w:sz w:val="24"/>
          <w:szCs w:val="24"/>
          <w:lang w:eastAsia="ru-RU"/>
        </w:rPr>
        <w:t>а) положения, устанавливающие основания и порядок прекращения их действия, в том числе досрочного;</w:t>
      </w:r>
    </w:p>
    <w:p w:rsidR="008038C0" w:rsidRPr="00DF1FE4" w:rsidRDefault="008038C0" w:rsidP="008038C0">
      <w:pPr>
        <w:autoSpaceDE w:val="0"/>
        <w:autoSpaceDN w:val="0"/>
        <w:adjustRightInd w:val="0"/>
        <w:ind w:firstLine="709"/>
        <w:jc w:val="both"/>
        <w:rPr>
          <w:rFonts w:ascii="Arial" w:hAnsi="Arial" w:cs="Arial"/>
          <w:sz w:val="24"/>
          <w:szCs w:val="24"/>
          <w:lang w:eastAsia="ru-RU"/>
        </w:rPr>
      </w:pPr>
      <w:r w:rsidRPr="00DF1FE4">
        <w:rPr>
          <w:rFonts w:ascii="Arial" w:hAnsi="Arial" w:cs="Arial"/>
          <w:sz w:val="24"/>
          <w:szCs w:val="24"/>
          <w:lang w:eastAsia="ru-RU"/>
        </w:rPr>
        <w:t>б) порядок определения ежегодного объема указанных в частях 1, 2 настоящей статьи межбюджетных трансфертов, необходимых для осуществления передаваемых полномочий;</w:t>
      </w:r>
    </w:p>
    <w:p w:rsidR="008038C0" w:rsidRPr="00DF1FE4" w:rsidRDefault="008038C0" w:rsidP="008038C0">
      <w:pPr>
        <w:autoSpaceDE w:val="0"/>
        <w:autoSpaceDN w:val="0"/>
        <w:adjustRightInd w:val="0"/>
        <w:ind w:firstLine="709"/>
        <w:jc w:val="both"/>
        <w:rPr>
          <w:rFonts w:ascii="Arial" w:hAnsi="Arial" w:cs="Arial"/>
          <w:sz w:val="24"/>
          <w:szCs w:val="24"/>
          <w:lang w:eastAsia="ru-RU"/>
        </w:rPr>
      </w:pPr>
      <w:r w:rsidRPr="00DF1FE4">
        <w:rPr>
          <w:rFonts w:ascii="Arial" w:hAnsi="Arial" w:cs="Arial"/>
          <w:sz w:val="24"/>
          <w:szCs w:val="24"/>
          <w:lang w:eastAsia="ru-RU"/>
        </w:rPr>
        <w:t>3) соглашения должны предусматривать финансовые санкции за неисполнение соглашений.</w:t>
      </w:r>
    </w:p>
    <w:p w:rsidR="008038C0" w:rsidRPr="00DF1FE4" w:rsidRDefault="008038C0" w:rsidP="008038C0">
      <w:pPr>
        <w:autoSpaceDE w:val="0"/>
        <w:autoSpaceDN w:val="0"/>
        <w:adjustRightInd w:val="0"/>
        <w:ind w:firstLine="709"/>
        <w:jc w:val="both"/>
        <w:rPr>
          <w:rFonts w:ascii="Arial" w:hAnsi="Arial" w:cs="Arial"/>
          <w:sz w:val="24"/>
          <w:szCs w:val="24"/>
          <w:lang w:eastAsia="ru-RU"/>
        </w:rPr>
      </w:pPr>
      <w:r w:rsidRPr="00DF1FE4">
        <w:rPr>
          <w:rFonts w:ascii="Arial" w:hAnsi="Arial" w:cs="Arial"/>
          <w:sz w:val="24"/>
          <w:szCs w:val="24"/>
          <w:lang w:eastAsia="ru-RU"/>
        </w:rPr>
        <w:t>8. При необходимости изменения текста соглашения,</w:t>
      </w:r>
      <w:r>
        <w:rPr>
          <w:rFonts w:ascii="Arial" w:hAnsi="Arial" w:cs="Arial"/>
          <w:sz w:val="24"/>
          <w:szCs w:val="24"/>
          <w:lang w:eastAsia="ru-RU"/>
        </w:rPr>
        <w:t xml:space="preserve"> расторжения соглашения</w:t>
      </w:r>
      <w:r w:rsidRPr="00DF1FE4">
        <w:rPr>
          <w:rFonts w:ascii="Arial" w:hAnsi="Arial" w:cs="Arial"/>
          <w:sz w:val="24"/>
          <w:szCs w:val="24"/>
          <w:lang w:eastAsia="ru-RU"/>
        </w:rPr>
        <w:t xml:space="preserve"> заключается дополнительное соглашение к соглашению в порядке, установленном для заключения соглашения</w:t>
      </w:r>
      <w:r>
        <w:rPr>
          <w:rFonts w:ascii="Arial" w:hAnsi="Arial" w:cs="Arial"/>
          <w:sz w:val="24"/>
          <w:szCs w:val="24"/>
          <w:lang w:eastAsia="ru-RU"/>
        </w:rPr>
        <w:t xml:space="preserve"> частями 5, 6 настоящей статьи</w:t>
      </w:r>
      <w:r w:rsidRPr="00DF1FE4">
        <w:rPr>
          <w:rFonts w:ascii="Arial" w:hAnsi="Arial" w:cs="Arial"/>
          <w:sz w:val="24"/>
          <w:szCs w:val="24"/>
          <w:lang w:eastAsia="ru-RU"/>
        </w:rPr>
        <w:t>.</w:t>
      </w:r>
    </w:p>
    <w:p w:rsidR="008038C0" w:rsidRPr="00DF1FE4" w:rsidRDefault="008038C0" w:rsidP="008038C0">
      <w:pPr>
        <w:autoSpaceDE w:val="0"/>
        <w:autoSpaceDN w:val="0"/>
        <w:adjustRightInd w:val="0"/>
        <w:ind w:firstLine="709"/>
        <w:jc w:val="both"/>
        <w:rPr>
          <w:rFonts w:ascii="Arial" w:hAnsi="Arial" w:cs="Arial"/>
          <w:sz w:val="24"/>
          <w:szCs w:val="24"/>
          <w:lang w:eastAsia="ru-RU"/>
        </w:rPr>
      </w:pPr>
      <w:r w:rsidRPr="00DF1FE4">
        <w:rPr>
          <w:rFonts w:ascii="Arial" w:hAnsi="Arial" w:cs="Arial"/>
          <w:sz w:val="24"/>
          <w:szCs w:val="24"/>
          <w:lang w:eastAsia="ru-RU"/>
        </w:rPr>
        <w:t xml:space="preserve">9. Передача полномочий органа (органов) местного самоуправления посредством соглашения не снимает с указанного органа (органов) </w:t>
      </w:r>
      <w:r w:rsidRPr="00DF1FE4">
        <w:rPr>
          <w:rFonts w:ascii="Arial" w:hAnsi="Arial" w:cs="Arial"/>
          <w:sz w:val="24"/>
          <w:szCs w:val="24"/>
          <w:lang w:eastAsia="ru-RU"/>
        </w:rPr>
        <w:lastRenderedPageBreak/>
        <w:t xml:space="preserve">ответственность за надлежащее осуществление переданных полномочий, </w:t>
      </w:r>
      <w:r w:rsidRPr="00F70EF2">
        <w:rPr>
          <w:rFonts w:ascii="Arial" w:hAnsi="Arial" w:cs="Arial"/>
          <w:sz w:val="24"/>
          <w:szCs w:val="24"/>
          <w:lang w:eastAsia="ru-RU"/>
        </w:rPr>
        <w:t xml:space="preserve">за исключением </w:t>
      </w:r>
      <w:r>
        <w:rPr>
          <w:rFonts w:ascii="Arial" w:hAnsi="Arial" w:cs="Arial"/>
          <w:sz w:val="24"/>
          <w:szCs w:val="24"/>
          <w:lang w:eastAsia="ru-RU"/>
        </w:rPr>
        <w:t xml:space="preserve">тех </w:t>
      </w:r>
      <w:r w:rsidRPr="00F70EF2">
        <w:rPr>
          <w:rFonts w:ascii="Arial" w:hAnsi="Arial" w:cs="Arial"/>
          <w:sz w:val="24"/>
          <w:szCs w:val="24"/>
          <w:lang w:eastAsia="ru-RU"/>
        </w:rPr>
        <w:t>полномочий</w:t>
      </w:r>
      <w:r>
        <w:rPr>
          <w:rFonts w:ascii="Arial" w:hAnsi="Arial" w:cs="Arial"/>
          <w:sz w:val="24"/>
          <w:szCs w:val="24"/>
          <w:lang w:eastAsia="ru-RU"/>
        </w:rPr>
        <w:t>, которые переданы</w:t>
      </w:r>
      <w:r w:rsidRPr="00F70EF2">
        <w:rPr>
          <w:rFonts w:ascii="Arial" w:hAnsi="Arial" w:cs="Arial"/>
          <w:sz w:val="24"/>
          <w:szCs w:val="24"/>
          <w:lang w:eastAsia="ru-RU"/>
        </w:rPr>
        <w:t xml:space="preserve"> в части документационного и (или) нормативно-методического обеспечения.</w:t>
      </w:r>
    </w:p>
    <w:p w:rsidR="008038C0" w:rsidRPr="00C5761A" w:rsidRDefault="008038C0" w:rsidP="008038C0">
      <w:pPr>
        <w:ind w:firstLine="709"/>
        <w:jc w:val="both"/>
        <w:rPr>
          <w:rFonts w:ascii="Arial" w:hAnsi="Arial" w:cs="Arial"/>
          <w:sz w:val="24"/>
          <w:szCs w:val="24"/>
          <w:lang w:eastAsia="ru-RU"/>
        </w:rPr>
      </w:pPr>
    </w:p>
    <w:p w:rsidR="008038C0" w:rsidRPr="00C5761A" w:rsidRDefault="008038C0" w:rsidP="008038C0">
      <w:pPr>
        <w:ind w:firstLine="709"/>
        <w:jc w:val="both"/>
        <w:rPr>
          <w:rFonts w:ascii="Arial" w:hAnsi="Arial" w:cs="Arial"/>
          <w:sz w:val="24"/>
          <w:szCs w:val="24"/>
          <w:lang w:eastAsia="ru-RU"/>
        </w:rPr>
      </w:pPr>
    </w:p>
    <w:p w:rsidR="008038C0" w:rsidRPr="00C5761A" w:rsidRDefault="008038C0" w:rsidP="008038C0">
      <w:pPr>
        <w:ind w:firstLine="709"/>
        <w:jc w:val="both"/>
        <w:rPr>
          <w:rFonts w:ascii="Arial" w:hAnsi="Arial" w:cs="Arial"/>
          <w:b/>
          <w:sz w:val="24"/>
          <w:szCs w:val="24"/>
          <w:lang w:eastAsia="ru-RU"/>
        </w:rPr>
      </w:pPr>
      <w:r w:rsidRPr="00C5761A">
        <w:rPr>
          <w:rFonts w:ascii="Arial" w:hAnsi="Arial" w:cs="Arial"/>
          <w:b/>
          <w:sz w:val="24"/>
          <w:szCs w:val="24"/>
          <w:lang w:eastAsia="ru-RU"/>
        </w:rPr>
        <w:t>Глава 6. Муниципальные правовые акты муниципального района</w:t>
      </w:r>
    </w:p>
    <w:p w:rsidR="008038C0" w:rsidRPr="00C5761A" w:rsidRDefault="008038C0" w:rsidP="008038C0">
      <w:pPr>
        <w:ind w:firstLine="709"/>
        <w:jc w:val="both"/>
        <w:rPr>
          <w:rFonts w:ascii="Arial" w:hAnsi="Arial" w:cs="Arial"/>
          <w:sz w:val="24"/>
          <w:szCs w:val="24"/>
          <w:lang w:eastAsia="ru-RU"/>
        </w:rPr>
      </w:pPr>
    </w:p>
    <w:p w:rsidR="008038C0" w:rsidRPr="00C5761A" w:rsidRDefault="008038C0" w:rsidP="008038C0">
      <w:pPr>
        <w:autoSpaceDE w:val="0"/>
        <w:autoSpaceDN w:val="0"/>
        <w:adjustRightInd w:val="0"/>
        <w:ind w:firstLine="709"/>
        <w:jc w:val="both"/>
        <w:rPr>
          <w:rFonts w:ascii="Arial" w:hAnsi="Arial" w:cs="Arial"/>
          <w:sz w:val="24"/>
          <w:szCs w:val="24"/>
          <w:lang w:eastAsia="ru-RU"/>
        </w:rPr>
      </w:pPr>
      <w:r>
        <w:rPr>
          <w:rFonts w:ascii="Arial" w:hAnsi="Arial" w:cs="Arial"/>
          <w:sz w:val="24"/>
          <w:szCs w:val="24"/>
          <w:lang w:eastAsia="ru-RU"/>
        </w:rPr>
        <w:t>Статья 50</w:t>
      </w:r>
      <w:r w:rsidRPr="00C5761A">
        <w:rPr>
          <w:rFonts w:ascii="Arial" w:hAnsi="Arial" w:cs="Arial"/>
          <w:sz w:val="24"/>
          <w:szCs w:val="24"/>
          <w:lang w:eastAsia="ru-RU"/>
        </w:rPr>
        <w:t xml:space="preserve">. </w:t>
      </w:r>
      <w:r w:rsidRPr="00C5761A">
        <w:rPr>
          <w:rFonts w:ascii="Arial" w:hAnsi="Arial" w:cs="Arial"/>
          <w:b/>
          <w:sz w:val="24"/>
          <w:szCs w:val="24"/>
          <w:lang w:eastAsia="ru-RU"/>
        </w:rPr>
        <w:t>Система муниципальных правовых актов муниципального района</w:t>
      </w:r>
    </w:p>
    <w:p w:rsidR="008038C0" w:rsidRPr="00C5761A" w:rsidRDefault="008038C0" w:rsidP="008038C0">
      <w:pPr>
        <w:autoSpaceDE w:val="0"/>
        <w:autoSpaceDN w:val="0"/>
        <w:adjustRightInd w:val="0"/>
        <w:ind w:firstLine="709"/>
        <w:jc w:val="both"/>
        <w:rPr>
          <w:rFonts w:ascii="Arial" w:hAnsi="Arial" w:cs="Arial"/>
          <w:sz w:val="24"/>
          <w:szCs w:val="24"/>
          <w:lang w:eastAsia="ru-RU"/>
        </w:rPr>
      </w:pP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В систему муниципальных правовых актов муниципального района входят:</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1) Устав муниципального образования Тюменский муниципальный район;</w:t>
      </w:r>
    </w:p>
    <w:p w:rsidR="008038C0" w:rsidRPr="00C5761A" w:rsidRDefault="008038C0" w:rsidP="008038C0">
      <w:pPr>
        <w:autoSpaceDE w:val="0"/>
        <w:autoSpaceDN w:val="0"/>
        <w:adjustRightInd w:val="0"/>
        <w:ind w:firstLine="709"/>
        <w:jc w:val="both"/>
        <w:rPr>
          <w:rFonts w:ascii="Arial" w:hAnsi="Arial" w:cs="Arial"/>
          <w:color w:val="FF0000"/>
          <w:sz w:val="24"/>
          <w:szCs w:val="24"/>
          <w:lang w:eastAsia="ru-RU"/>
        </w:rPr>
      </w:pPr>
      <w:r w:rsidRPr="00C5761A">
        <w:rPr>
          <w:rFonts w:ascii="Arial" w:hAnsi="Arial" w:cs="Arial"/>
          <w:sz w:val="24"/>
          <w:szCs w:val="24"/>
          <w:lang w:eastAsia="ru-RU"/>
        </w:rPr>
        <w:t>2) правовые акты, принятые на местном референдуме</w:t>
      </w:r>
      <w:r w:rsidRPr="00C5761A">
        <w:rPr>
          <w:rFonts w:ascii="Arial" w:hAnsi="Arial" w:cs="Arial"/>
          <w:color w:val="000000"/>
          <w:sz w:val="24"/>
          <w:szCs w:val="24"/>
          <w:lang w:eastAsia="ru-RU"/>
        </w:rPr>
        <w:t>;</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3) муниципальные правовые акты Думы</w:t>
      </w:r>
      <w:r w:rsidRPr="00CD7B76">
        <w:rPr>
          <w:rFonts w:ascii="Arial" w:hAnsi="Arial" w:cs="Arial"/>
          <w:sz w:val="24"/>
          <w:szCs w:val="24"/>
          <w:lang w:eastAsia="ru-RU"/>
        </w:rPr>
        <w:t xml:space="preserve"> </w:t>
      </w:r>
      <w:r>
        <w:rPr>
          <w:rFonts w:ascii="Arial" w:hAnsi="Arial" w:cs="Arial"/>
          <w:sz w:val="24"/>
          <w:szCs w:val="24"/>
          <w:lang w:eastAsia="ru-RU"/>
        </w:rPr>
        <w:t>района</w:t>
      </w:r>
      <w:r w:rsidRPr="00C5761A">
        <w:rPr>
          <w:rFonts w:ascii="Arial" w:hAnsi="Arial" w:cs="Arial"/>
          <w:sz w:val="24"/>
          <w:szCs w:val="24"/>
          <w:lang w:eastAsia="ru-RU"/>
        </w:rPr>
        <w:t>;</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4) муниципальные правовые акты Председателя Думы</w:t>
      </w:r>
      <w:r>
        <w:rPr>
          <w:rFonts w:ascii="Arial" w:hAnsi="Arial" w:cs="Arial"/>
          <w:sz w:val="24"/>
          <w:szCs w:val="24"/>
          <w:lang w:eastAsia="ru-RU"/>
        </w:rPr>
        <w:t xml:space="preserve"> района</w:t>
      </w:r>
      <w:r w:rsidRPr="00C5761A">
        <w:rPr>
          <w:rFonts w:ascii="Arial" w:hAnsi="Arial" w:cs="Arial"/>
          <w:sz w:val="24"/>
          <w:szCs w:val="24"/>
          <w:lang w:eastAsia="ru-RU"/>
        </w:rPr>
        <w:t>;</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5) муниципальные правовые акты администрации</w:t>
      </w:r>
      <w:r>
        <w:rPr>
          <w:rFonts w:ascii="Arial" w:hAnsi="Arial" w:cs="Arial"/>
          <w:sz w:val="24"/>
          <w:szCs w:val="24"/>
          <w:lang w:eastAsia="ru-RU"/>
        </w:rPr>
        <w:t xml:space="preserve"> района</w:t>
      </w:r>
      <w:r w:rsidRPr="00C5761A">
        <w:rPr>
          <w:rFonts w:ascii="Arial" w:hAnsi="Arial" w:cs="Arial"/>
          <w:sz w:val="24"/>
          <w:szCs w:val="24"/>
          <w:lang w:eastAsia="ru-RU"/>
        </w:rPr>
        <w:t>;</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6) муниципальные правовые акты иных должностных лиц местного самоуправления.</w:t>
      </w:r>
    </w:p>
    <w:p w:rsidR="008038C0" w:rsidRPr="00C5761A" w:rsidRDefault="008038C0" w:rsidP="008038C0">
      <w:pPr>
        <w:ind w:firstLine="709"/>
        <w:jc w:val="both"/>
        <w:rPr>
          <w:rFonts w:ascii="Arial" w:hAnsi="Arial" w:cs="Arial"/>
          <w:sz w:val="24"/>
          <w:szCs w:val="24"/>
          <w:lang w:eastAsia="ru-RU"/>
        </w:rPr>
      </w:pPr>
    </w:p>
    <w:p w:rsidR="008038C0" w:rsidRPr="00C5761A" w:rsidRDefault="008038C0" w:rsidP="008038C0">
      <w:pPr>
        <w:autoSpaceDE w:val="0"/>
        <w:autoSpaceDN w:val="0"/>
        <w:adjustRightInd w:val="0"/>
        <w:ind w:firstLine="709"/>
        <w:jc w:val="both"/>
        <w:rPr>
          <w:rFonts w:ascii="Arial" w:hAnsi="Arial" w:cs="Arial"/>
          <w:b/>
          <w:sz w:val="24"/>
          <w:szCs w:val="24"/>
          <w:lang w:eastAsia="ru-RU"/>
        </w:rPr>
      </w:pPr>
      <w:r>
        <w:rPr>
          <w:rFonts w:ascii="Arial" w:hAnsi="Arial" w:cs="Arial"/>
          <w:sz w:val="24"/>
          <w:szCs w:val="24"/>
          <w:lang w:eastAsia="ru-RU"/>
        </w:rPr>
        <w:t>Статья 51</w:t>
      </w:r>
      <w:r w:rsidRPr="00C5761A">
        <w:rPr>
          <w:rFonts w:ascii="Arial" w:hAnsi="Arial" w:cs="Arial"/>
          <w:sz w:val="24"/>
          <w:szCs w:val="24"/>
          <w:lang w:eastAsia="ru-RU"/>
        </w:rPr>
        <w:t xml:space="preserve">. </w:t>
      </w:r>
      <w:r w:rsidRPr="00C5761A">
        <w:rPr>
          <w:rFonts w:ascii="Arial" w:hAnsi="Arial" w:cs="Arial"/>
          <w:b/>
          <w:sz w:val="24"/>
          <w:szCs w:val="24"/>
          <w:lang w:eastAsia="ru-RU"/>
        </w:rPr>
        <w:t>Устав муниципального образования Тюменский муниципальный район</w:t>
      </w:r>
    </w:p>
    <w:p w:rsidR="008038C0" w:rsidRPr="00C5761A" w:rsidRDefault="008038C0" w:rsidP="008038C0">
      <w:pPr>
        <w:autoSpaceDE w:val="0"/>
        <w:autoSpaceDN w:val="0"/>
        <w:adjustRightInd w:val="0"/>
        <w:ind w:firstLine="709"/>
        <w:jc w:val="both"/>
        <w:rPr>
          <w:rFonts w:ascii="Arial" w:hAnsi="Arial" w:cs="Arial"/>
          <w:sz w:val="24"/>
          <w:szCs w:val="24"/>
          <w:lang w:eastAsia="ru-RU"/>
        </w:rPr>
      </w:pP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 xml:space="preserve">1. Устав муниципального образования Тюменский муниципальный район является </w:t>
      </w:r>
      <w:r>
        <w:rPr>
          <w:rFonts w:ascii="Arial" w:hAnsi="Arial" w:cs="Arial"/>
          <w:sz w:val="24"/>
          <w:szCs w:val="24"/>
          <w:lang w:eastAsia="ru-RU"/>
        </w:rPr>
        <w:t xml:space="preserve">муниципальным </w:t>
      </w:r>
      <w:r w:rsidRPr="00C5761A">
        <w:rPr>
          <w:rFonts w:ascii="Arial" w:hAnsi="Arial" w:cs="Arial"/>
          <w:sz w:val="24"/>
          <w:szCs w:val="24"/>
          <w:lang w:eastAsia="ru-RU"/>
        </w:rPr>
        <w:t>нормативным правовым актом, регулирующим основные вопросы организации местного самоуправления в муниципальном районе.</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Pr>
          <w:rFonts w:ascii="Arial" w:hAnsi="Arial" w:cs="Arial"/>
          <w:sz w:val="24"/>
          <w:szCs w:val="24"/>
          <w:lang w:eastAsia="ru-RU"/>
        </w:rPr>
        <w:t xml:space="preserve">2. Устав </w:t>
      </w:r>
      <w:r w:rsidRPr="00C5761A">
        <w:rPr>
          <w:rFonts w:ascii="Arial" w:hAnsi="Arial" w:cs="Arial"/>
          <w:sz w:val="24"/>
          <w:szCs w:val="24"/>
          <w:lang w:eastAsia="ru-RU"/>
        </w:rPr>
        <w:t>муниципального образования Тюменский муниципальный район имеет прямое действие и применяется на всей территории муниципального района.</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 xml:space="preserve">3. Устав муниципального образования Тюменский муниципальный район имеет высшую юридическую силу по отношению ко всем муниципальным правовым актам органов и должностных лиц местного самоуправления муниципального района. В случае </w:t>
      </w:r>
      <w:r>
        <w:rPr>
          <w:rFonts w:ascii="Arial" w:hAnsi="Arial" w:cs="Arial"/>
          <w:sz w:val="24"/>
          <w:szCs w:val="24"/>
          <w:lang w:eastAsia="ru-RU"/>
        </w:rPr>
        <w:t>несоответствия</w:t>
      </w:r>
      <w:r w:rsidRPr="00C5761A">
        <w:rPr>
          <w:rFonts w:ascii="Arial" w:hAnsi="Arial" w:cs="Arial"/>
          <w:sz w:val="24"/>
          <w:szCs w:val="24"/>
          <w:lang w:eastAsia="ru-RU"/>
        </w:rPr>
        <w:t xml:space="preserve"> указанных актов Уставу действует настоящий Устав.</w:t>
      </w:r>
    </w:p>
    <w:p w:rsidR="008038C0" w:rsidRPr="00C5761A" w:rsidRDefault="008038C0" w:rsidP="008038C0">
      <w:pPr>
        <w:autoSpaceDE w:val="0"/>
        <w:autoSpaceDN w:val="0"/>
        <w:adjustRightInd w:val="0"/>
        <w:ind w:firstLine="709"/>
        <w:jc w:val="both"/>
        <w:rPr>
          <w:rFonts w:ascii="Arial" w:hAnsi="Arial" w:cs="Arial"/>
          <w:sz w:val="24"/>
          <w:szCs w:val="24"/>
          <w:lang w:eastAsia="ru-RU"/>
        </w:rPr>
      </w:pPr>
    </w:p>
    <w:p w:rsidR="008038C0" w:rsidRPr="00C5761A" w:rsidRDefault="008038C0" w:rsidP="008038C0">
      <w:pPr>
        <w:autoSpaceDE w:val="0"/>
        <w:autoSpaceDN w:val="0"/>
        <w:adjustRightInd w:val="0"/>
        <w:ind w:firstLine="709"/>
        <w:jc w:val="both"/>
        <w:rPr>
          <w:rFonts w:ascii="Arial" w:hAnsi="Arial" w:cs="Arial"/>
          <w:sz w:val="24"/>
          <w:szCs w:val="24"/>
          <w:lang w:eastAsia="ru-RU"/>
        </w:rPr>
      </w:pPr>
      <w:r>
        <w:rPr>
          <w:rFonts w:ascii="Arial" w:hAnsi="Arial" w:cs="Arial"/>
          <w:sz w:val="24"/>
          <w:szCs w:val="24"/>
          <w:lang w:eastAsia="ru-RU"/>
        </w:rPr>
        <w:t>Статья  52</w:t>
      </w:r>
      <w:r w:rsidRPr="00C5761A">
        <w:rPr>
          <w:rFonts w:ascii="Arial" w:hAnsi="Arial" w:cs="Arial"/>
          <w:sz w:val="24"/>
          <w:szCs w:val="24"/>
          <w:lang w:eastAsia="ru-RU"/>
        </w:rPr>
        <w:t xml:space="preserve">. </w:t>
      </w:r>
      <w:r w:rsidRPr="00C5761A">
        <w:rPr>
          <w:rFonts w:ascii="Arial" w:hAnsi="Arial" w:cs="Arial"/>
          <w:b/>
          <w:sz w:val="24"/>
          <w:szCs w:val="24"/>
          <w:lang w:eastAsia="ru-RU"/>
        </w:rPr>
        <w:t>Порядок принятия и вступления в силу Устава муниципального образования Тюменский муниципальный район</w:t>
      </w:r>
    </w:p>
    <w:p w:rsidR="008038C0" w:rsidRPr="00C5761A" w:rsidRDefault="008038C0" w:rsidP="008038C0">
      <w:pPr>
        <w:autoSpaceDE w:val="0"/>
        <w:autoSpaceDN w:val="0"/>
        <w:adjustRightInd w:val="0"/>
        <w:ind w:firstLine="709"/>
        <w:jc w:val="both"/>
        <w:rPr>
          <w:rFonts w:ascii="Arial" w:hAnsi="Arial" w:cs="Arial"/>
          <w:sz w:val="24"/>
          <w:szCs w:val="24"/>
          <w:lang w:eastAsia="ru-RU"/>
        </w:rPr>
      </w:pP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 xml:space="preserve">1. Устав муниципального образования Тюменский муниципальный район принимается Думой </w:t>
      </w:r>
      <w:r>
        <w:rPr>
          <w:rFonts w:ascii="Arial" w:hAnsi="Arial" w:cs="Arial"/>
          <w:sz w:val="24"/>
          <w:szCs w:val="24"/>
          <w:lang w:eastAsia="ru-RU"/>
        </w:rPr>
        <w:t>района</w:t>
      </w:r>
      <w:r w:rsidRPr="00C5761A">
        <w:rPr>
          <w:rFonts w:ascii="Arial" w:hAnsi="Arial" w:cs="Arial"/>
          <w:sz w:val="24"/>
          <w:szCs w:val="24"/>
          <w:lang w:eastAsia="ru-RU"/>
        </w:rPr>
        <w:t xml:space="preserve"> по инициативе 1/3 депутатов Думы</w:t>
      </w:r>
      <w:r w:rsidRPr="00CD7B76">
        <w:rPr>
          <w:rFonts w:ascii="Arial" w:hAnsi="Arial" w:cs="Arial"/>
          <w:sz w:val="24"/>
          <w:szCs w:val="24"/>
          <w:lang w:eastAsia="ru-RU"/>
        </w:rPr>
        <w:t xml:space="preserve"> </w:t>
      </w:r>
      <w:r>
        <w:rPr>
          <w:rFonts w:ascii="Arial" w:hAnsi="Arial" w:cs="Arial"/>
          <w:sz w:val="24"/>
          <w:szCs w:val="24"/>
          <w:lang w:eastAsia="ru-RU"/>
        </w:rPr>
        <w:t>района</w:t>
      </w:r>
      <w:r w:rsidRPr="00C5761A">
        <w:rPr>
          <w:rFonts w:ascii="Arial" w:hAnsi="Arial" w:cs="Arial"/>
          <w:sz w:val="24"/>
          <w:szCs w:val="24"/>
          <w:lang w:eastAsia="ru-RU"/>
        </w:rPr>
        <w:t>, Председателя Думы</w:t>
      </w:r>
      <w:r w:rsidRPr="00CD7B76">
        <w:rPr>
          <w:rFonts w:ascii="Arial" w:hAnsi="Arial" w:cs="Arial"/>
          <w:sz w:val="24"/>
          <w:szCs w:val="24"/>
          <w:lang w:eastAsia="ru-RU"/>
        </w:rPr>
        <w:t xml:space="preserve"> </w:t>
      </w:r>
      <w:r>
        <w:rPr>
          <w:rFonts w:ascii="Arial" w:hAnsi="Arial" w:cs="Arial"/>
          <w:sz w:val="24"/>
          <w:szCs w:val="24"/>
          <w:lang w:eastAsia="ru-RU"/>
        </w:rPr>
        <w:t>района</w:t>
      </w:r>
      <w:r w:rsidRPr="00C5761A">
        <w:rPr>
          <w:rFonts w:ascii="Arial" w:hAnsi="Arial" w:cs="Arial"/>
          <w:sz w:val="24"/>
          <w:szCs w:val="24"/>
          <w:lang w:eastAsia="ru-RU"/>
        </w:rPr>
        <w:t>, Главы района или населения в форме реализации правотворческой инициативы.</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 xml:space="preserve">2. Проект Устава муниципального образования Тюменский муниципальный район не </w:t>
      </w:r>
      <w:proofErr w:type="gramStart"/>
      <w:r w:rsidRPr="00C5761A">
        <w:rPr>
          <w:rFonts w:ascii="Arial" w:hAnsi="Arial" w:cs="Arial"/>
          <w:sz w:val="24"/>
          <w:szCs w:val="24"/>
          <w:lang w:eastAsia="ru-RU"/>
        </w:rPr>
        <w:t>позднее</w:t>
      </w:r>
      <w:proofErr w:type="gramEnd"/>
      <w:r w:rsidRPr="00C5761A">
        <w:rPr>
          <w:rFonts w:ascii="Arial" w:hAnsi="Arial" w:cs="Arial"/>
          <w:sz w:val="24"/>
          <w:szCs w:val="24"/>
          <w:lang w:eastAsia="ru-RU"/>
        </w:rPr>
        <w:t xml:space="preserve"> чем за 30 дней до дня рассмотрения вопроса о принятии Устава муниципального образования Тюменский муниципальный район подлежит официальному опубликованию с одновременным опубликованием установленного  Думой </w:t>
      </w:r>
      <w:r>
        <w:rPr>
          <w:rFonts w:ascii="Arial" w:hAnsi="Arial" w:cs="Arial"/>
          <w:sz w:val="24"/>
          <w:szCs w:val="24"/>
          <w:lang w:eastAsia="ru-RU"/>
        </w:rPr>
        <w:t>района</w:t>
      </w:r>
      <w:r w:rsidRPr="00C5761A">
        <w:rPr>
          <w:rFonts w:ascii="Arial" w:hAnsi="Arial" w:cs="Arial"/>
          <w:sz w:val="24"/>
          <w:szCs w:val="24"/>
          <w:lang w:eastAsia="ru-RU"/>
        </w:rPr>
        <w:t xml:space="preserve"> порядка учета предложений по проекту Устава, порядка участия граждан в его обсуждении, а также с одновременным назначением публичных слушаний по проекту Устава.</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Результаты публичных слушаний подлежат опубликованию.</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lastRenderedPageBreak/>
        <w:t>3. Устав муниципального образования Тюменский муниципальный район принимается большинством в две трети голосов от установленной численности депутатов Думы</w:t>
      </w:r>
      <w:r>
        <w:rPr>
          <w:rFonts w:ascii="Arial" w:hAnsi="Arial" w:cs="Arial"/>
          <w:sz w:val="24"/>
          <w:szCs w:val="24"/>
          <w:lang w:eastAsia="ru-RU"/>
        </w:rPr>
        <w:t xml:space="preserve"> района</w:t>
      </w:r>
      <w:r w:rsidRPr="00C5761A">
        <w:rPr>
          <w:rFonts w:ascii="Arial" w:hAnsi="Arial" w:cs="Arial"/>
          <w:sz w:val="24"/>
          <w:szCs w:val="24"/>
          <w:lang w:eastAsia="ru-RU"/>
        </w:rPr>
        <w:t>.</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4. Устав муниципального образования Тюменский муниципальный район подлежит государственной регистрации в порядке, установленном федеральным законом.</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5. Устав муниципального образования Тюменский муниципальный район подлежит официальному опубликованию после его государственной регистрации и вступает в силу после его официального опубликования. Председатель Думы</w:t>
      </w:r>
      <w:r>
        <w:rPr>
          <w:rFonts w:ascii="Arial" w:hAnsi="Arial" w:cs="Arial"/>
          <w:sz w:val="24"/>
          <w:szCs w:val="24"/>
          <w:lang w:eastAsia="ru-RU"/>
        </w:rPr>
        <w:t xml:space="preserve"> района</w:t>
      </w:r>
      <w:r w:rsidRPr="00C5761A">
        <w:rPr>
          <w:rFonts w:ascii="Arial" w:hAnsi="Arial" w:cs="Arial"/>
          <w:sz w:val="24"/>
          <w:szCs w:val="24"/>
          <w:lang w:eastAsia="ru-RU"/>
        </w:rPr>
        <w:t xml:space="preserve"> обязан опубликовать зарегистрированный Устав муниципального образования Тюменский муниципальный район в течение семи дней со дня его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w:t>
      </w:r>
    </w:p>
    <w:p w:rsidR="008038C0" w:rsidRPr="00C5761A" w:rsidRDefault="008038C0" w:rsidP="008038C0">
      <w:pPr>
        <w:autoSpaceDE w:val="0"/>
        <w:autoSpaceDN w:val="0"/>
        <w:adjustRightInd w:val="0"/>
        <w:ind w:firstLine="709"/>
        <w:jc w:val="both"/>
        <w:rPr>
          <w:rFonts w:ascii="Arial" w:hAnsi="Arial" w:cs="Arial"/>
          <w:sz w:val="24"/>
          <w:szCs w:val="24"/>
          <w:lang w:eastAsia="ru-RU"/>
        </w:rPr>
      </w:pPr>
    </w:p>
    <w:p w:rsidR="008038C0" w:rsidRPr="00C5761A" w:rsidRDefault="008038C0" w:rsidP="008038C0">
      <w:pPr>
        <w:autoSpaceDE w:val="0"/>
        <w:autoSpaceDN w:val="0"/>
        <w:adjustRightInd w:val="0"/>
        <w:ind w:firstLine="709"/>
        <w:jc w:val="both"/>
        <w:rPr>
          <w:rFonts w:ascii="Arial" w:hAnsi="Arial" w:cs="Arial"/>
          <w:sz w:val="24"/>
          <w:szCs w:val="24"/>
          <w:lang w:eastAsia="ru-RU"/>
        </w:rPr>
      </w:pPr>
      <w:r>
        <w:rPr>
          <w:rFonts w:ascii="Arial" w:hAnsi="Arial" w:cs="Arial"/>
          <w:sz w:val="24"/>
          <w:szCs w:val="24"/>
          <w:lang w:eastAsia="ru-RU"/>
        </w:rPr>
        <w:t>Статья 53</w:t>
      </w:r>
      <w:r w:rsidRPr="00C5761A">
        <w:rPr>
          <w:rFonts w:ascii="Arial" w:hAnsi="Arial" w:cs="Arial"/>
          <w:sz w:val="24"/>
          <w:szCs w:val="24"/>
          <w:lang w:eastAsia="ru-RU"/>
        </w:rPr>
        <w:t xml:space="preserve">. </w:t>
      </w:r>
      <w:r w:rsidRPr="00C5761A">
        <w:rPr>
          <w:rFonts w:ascii="Arial" w:hAnsi="Arial" w:cs="Arial"/>
          <w:b/>
          <w:sz w:val="24"/>
          <w:szCs w:val="24"/>
          <w:lang w:eastAsia="ru-RU"/>
        </w:rPr>
        <w:t>Порядок внесения изменений и дополнений в Устав муниципального образования Тюменский муниципальный район</w:t>
      </w:r>
    </w:p>
    <w:p w:rsidR="008038C0" w:rsidRPr="00C5761A" w:rsidRDefault="008038C0" w:rsidP="008038C0">
      <w:pPr>
        <w:autoSpaceDE w:val="0"/>
        <w:autoSpaceDN w:val="0"/>
        <w:adjustRightInd w:val="0"/>
        <w:ind w:firstLine="709"/>
        <w:jc w:val="both"/>
        <w:rPr>
          <w:rFonts w:ascii="Arial" w:hAnsi="Arial" w:cs="Arial"/>
          <w:sz w:val="24"/>
          <w:szCs w:val="24"/>
          <w:lang w:eastAsia="ru-RU"/>
        </w:rPr>
      </w:pP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 xml:space="preserve">1. Изменения и дополнения в </w:t>
      </w:r>
      <w:r>
        <w:rPr>
          <w:rFonts w:ascii="Arial" w:hAnsi="Arial" w:cs="Arial"/>
          <w:sz w:val="24"/>
          <w:szCs w:val="24"/>
          <w:lang w:eastAsia="ru-RU"/>
        </w:rPr>
        <w:t xml:space="preserve">настоящий </w:t>
      </w:r>
      <w:r w:rsidRPr="00C5761A">
        <w:rPr>
          <w:rFonts w:ascii="Arial" w:hAnsi="Arial" w:cs="Arial"/>
          <w:sz w:val="24"/>
          <w:szCs w:val="24"/>
          <w:lang w:eastAsia="ru-RU"/>
        </w:rPr>
        <w:t xml:space="preserve">Устав принимаются решением Думы </w:t>
      </w:r>
      <w:r>
        <w:rPr>
          <w:rFonts w:ascii="Arial" w:hAnsi="Arial" w:cs="Arial"/>
          <w:sz w:val="24"/>
          <w:szCs w:val="24"/>
          <w:lang w:eastAsia="ru-RU"/>
        </w:rPr>
        <w:t>района</w:t>
      </w:r>
      <w:r w:rsidRPr="00C5761A">
        <w:rPr>
          <w:rFonts w:ascii="Arial" w:hAnsi="Arial" w:cs="Arial"/>
          <w:sz w:val="24"/>
          <w:szCs w:val="24"/>
          <w:lang w:eastAsia="ru-RU"/>
        </w:rPr>
        <w:t xml:space="preserve"> по инициативе 1/3 депутатов Думы</w:t>
      </w:r>
      <w:r w:rsidRPr="00CD7B76">
        <w:rPr>
          <w:rFonts w:ascii="Arial" w:hAnsi="Arial" w:cs="Arial"/>
          <w:sz w:val="24"/>
          <w:szCs w:val="24"/>
          <w:lang w:eastAsia="ru-RU"/>
        </w:rPr>
        <w:t xml:space="preserve"> </w:t>
      </w:r>
      <w:r>
        <w:rPr>
          <w:rFonts w:ascii="Arial" w:hAnsi="Arial" w:cs="Arial"/>
          <w:sz w:val="24"/>
          <w:szCs w:val="24"/>
          <w:lang w:eastAsia="ru-RU"/>
        </w:rPr>
        <w:t>района</w:t>
      </w:r>
      <w:r w:rsidRPr="00C5761A">
        <w:rPr>
          <w:rFonts w:ascii="Arial" w:hAnsi="Arial" w:cs="Arial"/>
          <w:sz w:val="24"/>
          <w:szCs w:val="24"/>
          <w:lang w:eastAsia="ru-RU"/>
        </w:rPr>
        <w:t>, Председателя Думы</w:t>
      </w:r>
      <w:r w:rsidRPr="00CD7B76">
        <w:rPr>
          <w:rFonts w:ascii="Arial" w:hAnsi="Arial" w:cs="Arial"/>
          <w:sz w:val="24"/>
          <w:szCs w:val="24"/>
          <w:lang w:eastAsia="ru-RU"/>
        </w:rPr>
        <w:t xml:space="preserve"> </w:t>
      </w:r>
      <w:r>
        <w:rPr>
          <w:rFonts w:ascii="Arial" w:hAnsi="Arial" w:cs="Arial"/>
          <w:sz w:val="24"/>
          <w:szCs w:val="24"/>
          <w:lang w:eastAsia="ru-RU"/>
        </w:rPr>
        <w:t>района</w:t>
      </w:r>
      <w:r w:rsidRPr="00C5761A">
        <w:rPr>
          <w:rFonts w:ascii="Arial" w:hAnsi="Arial" w:cs="Arial"/>
          <w:sz w:val="24"/>
          <w:szCs w:val="24"/>
          <w:lang w:eastAsia="ru-RU"/>
        </w:rPr>
        <w:t>, Главы района или населения в форме реализации правотворческой инициативы.</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 xml:space="preserve">2. Проект решения о внесении изменений и дополнений в </w:t>
      </w:r>
      <w:r>
        <w:rPr>
          <w:rFonts w:ascii="Arial" w:hAnsi="Arial" w:cs="Arial"/>
          <w:sz w:val="24"/>
          <w:szCs w:val="24"/>
          <w:lang w:eastAsia="ru-RU"/>
        </w:rPr>
        <w:t xml:space="preserve">настоящий </w:t>
      </w:r>
      <w:r w:rsidRPr="00C5761A">
        <w:rPr>
          <w:rFonts w:ascii="Arial" w:hAnsi="Arial" w:cs="Arial"/>
          <w:sz w:val="24"/>
          <w:szCs w:val="24"/>
          <w:lang w:eastAsia="ru-RU"/>
        </w:rPr>
        <w:t xml:space="preserve">Устав не </w:t>
      </w:r>
      <w:proofErr w:type="gramStart"/>
      <w:r w:rsidRPr="00C5761A">
        <w:rPr>
          <w:rFonts w:ascii="Arial" w:hAnsi="Arial" w:cs="Arial"/>
          <w:sz w:val="24"/>
          <w:szCs w:val="24"/>
          <w:lang w:eastAsia="ru-RU"/>
        </w:rPr>
        <w:t>позднее</w:t>
      </w:r>
      <w:proofErr w:type="gramEnd"/>
      <w:r w:rsidRPr="00C5761A">
        <w:rPr>
          <w:rFonts w:ascii="Arial" w:hAnsi="Arial" w:cs="Arial"/>
          <w:sz w:val="24"/>
          <w:szCs w:val="24"/>
          <w:lang w:eastAsia="ru-RU"/>
        </w:rPr>
        <w:t xml:space="preserve"> чем за 30 дней до дня рассмотрения вопроса о принятии решения о внесении изменений и дополнений в </w:t>
      </w:r>
      <w:r>
        <w:rPr>
          <w:rFonts w:ascii="Arial" w:hAnsi="Arial" w:cs="Arial"/>
          <w:sz w:val="24"/>
          <w:szCs w:val="24"/>
          <w:lang w:eastAsia="ru-RU"/>
        </w:rPr>
        <w:t xml:space="preserve">настоящий Устав </w:t>
      </w:r>
      <w:r w:rsidRPr="00C5761A">
        <w:rPr>
          <w:rFonts w:ascii="Arial" w:hAnsi="Arial" w:cs="Arial"/>
          <w:sz w:val="24"/>
          <w:szCs w:val="24"/>
          <w:lang w:eastAsia="ru-RU"/>
        </w:rPr>
        <w:t xml:space="preserve">подлежит официальному опубликованию с одновременным опубликованием установленного Думой </w:t>
      </w:r>
      <w:r>
        <w:rPr>
          <w:rFonts w:ascii="Arial" w:hAnsi="Arial" w:cs="Arial"/>
          <w:sz w:val="24"/>
          <w:szCs w:val="24"/>
          <w:lang w:eastAsia="ru-RU"/>
        </w:rPr>
        <w:t>района</w:t>
      </w:r>
      <w:r w:rsidRPr="00C5761A">
        <w:rPr>
          <w:rFonts w:ascii="Arial" w:hAnsi="Arial" w:cs="Arial"/>
          <w:sz w:val="24"/>
          <w:szCs w:val="24"/>
          <w:lang w:eastAsia="ru-RU"/>
        </w:rPr>
        <w:t xml:space="preserve"> порядка учета предложений по проекту решения о внесении изменений и дополнений в </w:t>
      </w:r>
      <w:r>
        <w:rPr>
          <w:rFonts w:ascii="Arial" w:hAnsi="Arial" w:cs="Arial"/>
          <w:sz w:val="24"/>
          <w:szCs w:val="24"/>
          <w:lang w:eastAsia="ru-RU"/>
        </w:rPr>
        <w:t xml:space="preserve">настоящий </w:t>
      </w:r>
      <w:r w:rsidRPr="00C5761A">
        <w:rPr>
          <w:rFonts w:ascii="Arial" w:hAnsi="Arial" w:cs="Arial"/>
          <w:sz w:val="24"/>
          <w:szCs w:val="24"/>
          <w:lang w:eastAsia="ru-RU"/>
        </w:rPr>
        <w:t xml:space="preserve">Устав, порядка участия граждан в его обсуждении, также с одновременным назначением публичных слушаний по проекту решения о внесении изменений и дополнений в </w:t>
      </w:r>
      <w:r>
        <w:rPr>
          <w:rFonts w:ascii="Arial" w:hAnsi="Arial" w:cs="Arial"/>
          <w:sz w:val="24"/>
          <w:szCs w:val="24"/>
          <w:lang w:eastAsia="ru-RU"/>
        </w:rPr>
        <w:t xml:space="preserve">настоящий </w:t>
      </w:r>
      <w:r w:rsidRPr="00C5761A">
        <w:rPr>
          <w:rFonts w:ascii="Arial" w:hAnsi="Arial" w:cs="Arial"/>
          <w:sz w:val="24"/>
          <w:szCs w:val="24"/>
          <w:lang w:eastAsia="ru-RU"/>
        </w:rPr>
        <w:t>Устав.</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 xml:space="preserve">Результаты публичных слушаний подлежат опубликованию. </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3. В случае</w:t>
      </w:r>
      <w:proofErr w:type="gramStart"/>
      <w:r w:rsidRPr="00C5761A">
        <w:rPr>
          <w:rFonts w:ascii="Arial" w:hAnsi="Arial" w:cs="Arial"/>
          <w:sz w:val="24"/>
          <w:szCs w:val="24"/>
          <w:lang w:eastAsia="ru-RU"/>
        </w:rPr>
        <w:t>,</w:t>
      </w:r>
      <w:proofErr w:type="gramEnd"/>
      <w:r w:rsidRPr="00C5761A">
        <w:rPr>
          <w:rFonts w:ascii="Arial" w:hAnsi="Arial" w:cs="Arial"/>
          <w:sz w:val="24"/>
          <w:szCs w:val="24"/>
          <w:lang w:eastAsia="ru-RU"/>
        </w:rPr>
        <w:t xml:space="preserve"> если изменения и дополнения вносятся в </w:t>
      </w:r>
      <w:r>
        <w:rPr>
          <w:rFonts w:ascii="Arial" w:hAnsi="Arial" w:cs="Arial"/>
          <w:sz w:val="24"/>
          <w:szCs w:val="24"/>
          <w:lang w:eastAsia="ru-RU"/>
        </w:rPr>
        <w:t xml:space="preserve">настоящий </w:t>
      </w:r>
      <w:r w:rsidRPr="00C5761A">
        <w:rPr>
          <w:rFonts w:ascii="Arial" w:hAnsi="Arial" w:cs="Arial"/>
          <w:sz w:val="24"/>
          <w:szCs w:val="24"/>
          <w:lang w:eastAsia="ru-RU"/>
        </w:rPr>
        <w:t xml:space="preserve">Устав в целях приведения его в соответствие </w:t>
      </w:r>
      <w:r w:rsidRPr="00C5761A">
        <w:rPr>
          <w:rFonts w:ascii="Arial" w:hAnsi="Arial" w:cs="Arial"/>
          <w:color w:val="000000"/>
          <w:sz w:val="24"/>
          <w:szCs w:val="24"/>
          <w:lang w:eastAsia="ru-RU"/>
        </w:rPr>
        <w:t xml:space="preserve">с </w:t>
      </w:r>
      <w:hyperlink r:id="rId32" w:history="1">
        <w:r w:rsidRPr="00C5761A">
          <w:rPr>
            <w:rFonts w:ascii="Arial" w:hAnsi="Arial" w:cs="Arial"/>
            <w:color w:val="000000"/>
            <w:sz w:val="24"/>
            <w:szCs w:val="24"/>
            <w:lang w:eastAsia="ru-RU"/>
          </w:rPr>
          <w:t>Конституцией</w:t>
        </w:r>
      </w:hyperlink>
      <w:r w:rsidRPr="00C5761A">
        <w:rPr>
          <w:rFonts w:ascii="Arial" w:hAnsi="Arial" w:cs="Arial"/>
          <w:sz w:val="24"/>
          <w:szCs w:val="24"/>
          <w:lang w:eastAsia="ru-RU"/>
        </w:rPr>
        <w:t xml:space="preserve"> Российской Федерации, федеральными законами, официальное опубликование порядка учета предложений по проекту муниципального правового акта о внесении изменений и дополнений в </w:t>
      </w:r>
      <w:r>
        <w:rPr>
          <w:rFonts w:ascii="Arial" w:hAnsi="Arial" w:cs="Arial"/>
          <w:sz w:val="24"/>
          <w:szCs w:val="24"/>
          <w:lang w:eastAsia="ru-RU"/>
        </w:rPr>
        <w:t xml:space="preserve">настоящий </w:t>
      </w:r>
      <w:r w:rsidRPr="00C5761A">
        <w:rPr>
          <w:rFonts w:ascii="Arial" w:hAnsi="Arial" w:cs="Arial"/>
          <w:sz w:val="24"/>
          <w:szCs w:val="24"/>
          <w:lang w:eastAsia="ru-RU"/>
        </w:rPr>
        <w:t>Устав, а также порядка участия граждан в его обсуждении не требуется.</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В случае</w:t>
      </w:r>
      <w:proofErr w:type="gramStart"/>
      <w:r w:rsidRPr="00C5761A">
        <w:rPr>
          <w:rFonts w:ascii="Arial" w:hAnsi="Arial" w:cs="Arial"/>
          <w:sz w:val="24"/>
          <w:szCs w:val="24"/>
          <w:lang w:eastAsia="ru-RU"/>
        </w:rPr>
        <w:t>,</w:t>
      </w:r>
      <w:proofErr w:type="gramEnd"/>
      <w:r w:rsidRPr="00C5761A">
        <w:rPr>
          <w:rFonts w:ascii="Arial" w:hAnsi="Arial" w:cs="Arial"/>
          <w:sz w:val="24"/>
          <w:szCs w:val="24"/>
          <w:lang w:eastAsia="ru-RU"/>
        </w:rPr>
        <w:t xml:space="preserve"> если изменения и дополнения вносятся в </w:t>
      </w:r>
      <w:r>
        <w:rPr>
          <w:rFonts w:ascii="Arial" w:hAnsi="Arial" w:cs="Arial"/>
          <w:sz w:val="24"/>
          <w:szCs w:val="24"/>
          <w:lang w:eastAsia="ru-RU"/>
        </w:rPr>
        <w:t xml:space="preserve">настоящий </w:t>
      </w:r>
      <w:r w:rsidRPr="00C5761A">
        <w:rPr>
          <w:rFonts w:ascii="Arial" w:hAnsi="Arial" w:cs="Arial"/>
          <w:sz w:val="24"/>
          <w:szCs w:val="24"/>
          <w:lang w:eastAsia="ru-RU"/>
        </w:rPr>
        <w:t xml:space="preserve">Устав в целях приведения закрепляемых в </w:t>
      </w:r>
      <w:r>
        <w:rPr>
          <w:rFonts w:ascii="Arial" w:hAnsi="Arial" w:cs="Arial"/>
          <w:sz w:val="24"/>
          <w:szCs w:val="24"/>
          <w:lang w:eastAsia="ru-RU"/>
        </w:rPr>
        <w:t xml:space="preserve">настоящем </w:t>
      </w:r>
      <w:r w:rsidRPr="00C5761A">
        <w:rPr>
          <w:rFonts w:ascii="Arial" w:hAnsi="Arial" w:cs="Arial"/>
          <w:sz w:val="24"/>
          <w:szCs w:val="24"/>
          <w:lang w:eastAsia="ru-RU"/>
        </w:rPr>
        <w:t xml:space="preserve">Уставе вопросов местного значения и полномочий по их решению в соответствие с Конституцией Российской Федерации, федеральными законами, публичные слушания по проекту </w:t>
      </w:r>
      <w:r>
        <w:rPr>
          <w:rFonts w:ascii="Arial" w:hAnsi="Arial" w:cs="Arial"/>
          <w:sz w:val="24"/>
          <w:szCs w:val="24"/>
          <w:lang w:eastAsia="ru-RU"/>
        </w:rPr>
        <w:t xml:space="preserve">настоящего </w:t>
      </w:r>
      <w:r w:rsidRPr="00C5761A">
        <w:rPr>
          <w:rFonts w:ascii="Arial" w:hAnsi="Arial" w:cs="Arial"/>
          <w:sz w:val="24"/>
          <w:szCs w:val="24"/>
          <w:lang w:eastAsia="ru-RU"/>
        </w:rPr>
        <w:t>Устава не требуются.</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 xml:space="preserve">4. Решение о внесении изменений и дополнений </w:t>
      </w:r>
      <w:r>
        <w:rPr>
          <w:rFonts w:ascii="Arial" w:hAnsi="Arial" w:cs="Arial"/>
          <w:sz w:val="24"/>
          <w:szCs w:val="24"/>
          <w:lang w:eastAsia="ru-RU"/>
        </w:rPr>
        <w:t xml:space="preserve">в настоящий Устав </w:t>
      </w:r>
      <w:r w:rsidRPr="00C5761A">
        <w:rPr>
          <w:rFonts w:ascii="Arial" w:hAnsi="Arial" w:cs="Arial"/>
          <w:sz w:val="24"/>
          <w:szCs w:val="24"/>
          <w:lang w:eastAsia="ru-RU"/>
        </w:rPr>
        <w:t>считается принятым, если за него проголосовало не менее двух третей от установленного настоящим Уставом числа депутатов.</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 xml:space="preserve">5. Решение о внесении изменений и дополнений в </w:t>
      </w:r>
      <w:r>
        <w:rPr>
          <w:rFonts w:ascii="Arial" w:hAnsi="Arial" w:cs="Arial"/>
          <w:sz w:val="24"/>
          <w:szCs w:val="24"/>
          <w:lang w:eastAsia="ru-RU"/>
        </w:rPr>
        <w:t xml:space="preserve">настоящий </w:t>
      </w:r>
      <w:r w:rsidRPr="00C5761A">
        <w:rPr>
          <w:rFonts w:ascii="Arial" w:hAnsi="Arial" w:cs="Arial"/>
          <w:sz w:val="24"/>
          <w:szCs w:val="24"/>
          <w:lang w:eastAsia="ru-RU"/>
        </w:rPr>
        <w:t>Устав подлежит государственной регистрации в порядке, установленном федеральным законом.</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 xml:space="preserve">6. Решение о внесении изменений и дополнений в </w:t>
      </w:r>
      <w:r>
        <w:rPr>
          <w:rFonts w:ascii="Arial" w:hAnsi="Arial" w:cs="Arial"/>
          <w:sz w:val="24"/>
          <w:szCs w:val="24"/>
          <w:lang w:eastAsia="ru-RU"/>
        </w:rPr>
        <w:t xml:space="preserve">настоящий </w:t>
      </w:r>
      <w:r w:rsidRPr="00C5761A">
        <w:rPr>
          <w:rFonts w:ascii="Arial" w:hAnsi="Arial" w:cs="Arial"/>
          <w:sz w:val="24"/>
          <w:szCs w:val="24"/>
          <w:lang w:eastAsia="ru-RU"/>
        </w:rPr>
        <w:t xml:space="preserve">Устав подлежит официальному опубликованию после государственной регистрации и вступает в силу после его официального опубликования. Председатель Думы </w:t>
      </w:r>
      <w:r>
        <w:rPr>
          <w:rFonts w:ascii="Arial" w:hAnsi="Arial" w:cs="Arial"/>
          <w:sz w:val="24"/>
          <w:szCs w:val="24"/>
          <w:lang w:eastAsia="ru-RU"/>
        </w:rPr>
        <w:t>района</w:t>
      </w:r>
      <w:r w:rsidRPr="00C5761A">
        <w:rPr>
          <w:rFonts w:ascii="Arial" w:hAnsi="Arial" w:cs="Arial"/>
          <w:sz w:val="24"/>
          <w:szCs w:val="24"/>
          <w:lang w:eastAsia="ru-RU"/>
        </w:rPr>
        <w:t xml:space="preserve"> обязан опубликовать зарегистрированное решение о внесении изменений </w:t>
      </w:r>
      <w:r w:rsidRPr="00C5761A">
        <w:rPr>
          <w:rFonts w:ascii="Arial" w:hAnsi="Arial" w:cs="Arial"/>
          <w:sz w:val="24"/>
          <w:szCs w:val="24"/>
          <w:lang w:eastAsia="ru-RU"/>
        </w:rPr>
        <w:lastRenderedPageBreak/>
        <w:t xml:space="preserve">и дополнений </w:t>
      </w:r>
      <w:proofErr w:type="gramStart"/>
      <w:r w:rsidRPr="00C5761A">
        <w:rPr>
          <w:rFonts w:ascii="Arial" w:hAnsi="Arial" w:cs="Arial"/>
          <w:sz w:val="24"/>
          <w:szCs w:val="24"/>
          <w:lang w:eastAsia="ru-RU"/>
        </w:rPr>
        <w:t xml:space="preserve">в </w:t>
      </w:r>
      <w:r>
        <w:rPr>
          <w:rFonts w:ascii="Arial" w:hAnsi="Arial" w:cs="Arial"/>
          <w:sz w:val="24"/>
          <w:szCs w:val="24"/>
          <w:lang w:eastAsia="ru-RU"/>
        </w:rPr>
        <w:t xml:space="preserve">настоящий </w:t>
      </w:r>
      <w:r w:rsidRPr="00C5761A">
        <w:rPr>
          <w:rFonts w:ascii="Arial" w:hAnsi="Arial" w:cs="Arial"/>
          <w:sz w:val="24"/>
          <w:szCs w:val="24"/>
          <w:lang w:eastAsia="ru-RU"/>
        </w:rPr>
        <w:t>Устав в течение семи дней со дня его поступления из территориального органа уполномоченного федерального органа исполнительной власти в сфере</w:t>
      </w:r>
      <w:proofErr w:type="gramEnd"/>
      <w:r w:rsidRPr="00C5761A">
        <w:rPr>
          <w:rFonts w:ascii="Arial" w:hAnsi="Arial" w:cs="Arial"/>
          <w:sz w:val="24"/>
          <w:szCs w:val="24"/>
          <w:lang w:eastAsia="ru-RU"/>
        </w:rPr>
        <w:t xml:space="preserve"> регистрации уставов муниципальных образований.</w:t>
      </w:r>
    </w:p>
    <w:p w:rsidR="008038C0" w:rsidRPr="00C5761A" w:rsidRDefault="008038C0" w:rsidP="008038C0">
      <w:pPr>
        <w:ind w:firstLine="709"/>
        <w:jc w:val="both"/>
        <w:rPr>
          <w:rFonts w:ascii="Arial" w:hAnsi="Arial" w:cs="Arial"/>
          <w:b/>
          <w:sz w:val="24"/>
          <w:szCs w:val="24"/>
          <w:lang w:eastAsia="ru-RU"/>
        </w:rPr>
      </w:pPr>
    </w:p>
    <w:p w:rsidR="008038C0" w:rsidRPr="00C5761A" w:rsidRDefault="008038C0" w:rsidP="008038C0">
      <w:pPr>
        <w:ind w:firstLine="709"/>
        <w:jc w:val="both"/>
        <w:rPr>
          <w:rFonts w:ascii="Arial" w:hAnsi="Arial" w:cs="Arial"/>
          <w:sz w:val="24"/>
          <w:szCs w:val="24"/>
          <w:lang w:eastAsia="ru-RU"/>
        </w:rPr>
      </w:pPr>
      <w:r>
        <w:rPr>
          <w:rFonts w:ascii="Arial" w:hAnsi="Arial" w:cs="Arial"/>
          <w:sz w:val="24"/>
          <w:szCs w:val="24"/>
          <w:lang w:eastAsia="ru-RU"/>
        </w:rPr>
        <w:t>Статья 54</w:t>
      </w:r>
      <w:r w:rsidRPr="00C5761A">
        <w:rPr>
          <w:rFonts w:ascii="Arial" w:hAnsi="Arial" w:cs="Arial"/>
          <w:sz w:val="24"/>
          <w:szCs w:val="24"/>
          <w:lang w:eastAsia="ru-RU"/>
        </w:rPr>
        <w:t xml:space="preserve">. </w:t>
      </w:r>
      <w:r w:rsidRPr="00C5761A">
        <w:rPr>
          <w:rFonts w:ascii="Arial" w:hAnsi="Arial" w:cs="Arial"/>
          <w:b/>
          <w:sz w:val="24"/>
          <w:szCs w:val="24"/>
          <w:lang w:eastAsia="ru-RU"/>
        </w:rPr>
        <w:t xml:space="preserve">Муниципальные правовые акты </w:t>
      </w:r>
      <w:r w:rsidRPr="00CD7B76">
        <w:rPr>
          <w:rFonts w:ascii="Arial" w:hAnsi="Arial" w:cs="Arial"/>
          <w:b/>
          <w:sz w:val="24"/>
          <w:szCs w:val="24"/>
          <w:lang w:eastAsia="ru-RU"/>
        </w:rPr>
        <w:t>Думы района</w:t>
      </w:r>
    </w:p>
    <w:p w:rsidR="008038C0" w:rsidRPr="00C5761A" w:rsidRDefault="008038C0" w:rsidP="008038C0">
      <w:pPr>
        <w:ind w:firstLine="709"/>
        <w:jc w:val="both"/>
        <w:rPr>
          <w:rFonts w:ascii="Arial" w:hAnsi="Arial" w:cs="Arial"/>
          <w:sz w:val="24"/>
          <w:szCs w:val="24"/>
          <w:lang w:eastAsia="ru-RU"/>
        </w:rPr>
      </w:pP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 xml:space="preserve">1. Дума </w:t>
      </w:r>
      <w:r>
        <w:rPr>
          <w:rFonts w:ascii="Arial" w:hAnsi="Arial" w:cs="Arial"/>
          <w:sz w:val="24"/>
          <w:szCs w:val="24"/>
          <w:lang w:eastAsia="ru-RU"/>
        </w:rPr>
        <w:t>района</w:t>
      </w:r>
      <w:r w:rsidRPr="00C5761A">
        <w:rPr>
          <w:rFonts w:ascii="Arial" w:hAnsi="Arial" w:cs="Arial"/>
          <w:sz w:val="24"/>
          <w:szCs w:val="24"/>
          <w:lang w:eastAsia="ru-RU"/>
        </w:rPr>
        <w:t xml:space="preserve"> по вопросам, отнесенным к ее полномочиям, принимает:</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1) решения, устанавливающие правила, обязательные для исполнения на территории муниципального района;</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2) решение об удалении Председателя Думы</w:t>
      </w:r>
      <w:r w:rsidRPr="00CD7B76">
        <w:rPr>
          <w:rFonts w:ascii="Arial" w:hAnsi="Arial" w:cs="Arial"/>
          <w:sz w:val="24"/>
          <w:szCs w:val="24"/>
          <w:lang w:eastAsia="ru-RU"/>
        </w:rPr>
        <w:t xml:space="preserve"> </w:t>
      </w:r>
      <w:r>
        <w:rPr>
          <w:rFonts w:ascii="Arial" w:hAnsi="Arial" w:cs="Arial"/>
          <w:sz w:val="24"/>
          <w:szCs w:val="24"/>
          <w:lang w:eastAsia="ru-RU"/>
        </w:rPr>
        <w:t>района</w:t>
      </w:r>
      <w:r w:rsidRPr="00C5761A">
        <w:rPr>
          <w:rFonts w:ascii="Arial" w:hAnsi="Arial" w:cs="Arial"/>
          <w:sz w:val="24"/>
          <w:szCs w:val="24"/>
          <w:lang w:eastAsia="ru-RU"/>
        </w:rPr>
        <w:t xml:space="preserve"> в отставку;</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3) решения по вопросам организации Думы</w:t>
      </w:r>
      <w:r>
        <w:rPr>
          <w:rFonts w:ascii="Arial" w:hAnsi="Arial" w:cs="Arial"/>
          <w:sz w:val="24"/>
          <w:szCs w:val="24"/>
          <w:lang w:eastAsia="ru-RU"/>
        </w:rPr>
        <w:t xml:space="preserve"> района</w:t>
      </w:r>
      <w:r w:rsidRPr="00C5761A">
        <w:rPr>
          <w:rFonts w:ascii="Arial" w:hAnsi="Arial" w:cs="Arial"/>
          <w:sz w:val="24"/>
          <w:szCs w:val="24"/>
          <w:lang w:eastAsia="ru-RU"/>
        </w:rPr>
        <w:t>;</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 xml:space="preserve">4) решения по иным вопросам, отнесенным к </w:t>
      </w:r>
      <w:r>
        <w:rPr>
          <w:rFonts w:ascii="Arial" w:hAnsi="Arial" w:cs="Arial"/>
          <w:sz w:val="24"/>
          <w:szCs w:val="24"/>
          <w:lang w:eastAsia="ru-RU"/>
        </w:rPr>
        <w:t>ее</w:t>
      </w:r>
      <w:r w:rsidRPr="00C5761A">
        <w:rPr>
          <w:rFonts w:ascii="Arial" w:hAnsi="Arial" w:cs="Arial"/>
          <w:sz w:val="24"/>
          <w:szCs w:val="24"/>
          <w:lang w:eastAsia="ru-RU"/>
        </w:rPr>
        <w:t xml:space="preserve"> компетенции федеральными законами, законами Тюменской области, настоящим Уставом.</w:t>
      </w:r>
    </w:p>
    <w:p w:rsidR="008038C0" w:rsidRPr="00C5761A" w:rsidRDefault="008038C0" w:rsidP="008038C0">
      <w:pPr>
        <w:ind w:firstLine="709"/>
        <w:jc w:val="both"/>
        <w:rPr>
          <w:rFonts w:ascii="Arial" w:hAnsi="Arial" w:cs="Arial"/>
          <w:sz w:val="24"/>
          <w:szCs w:val="24"/>
          <w:lang w:eastAsia="ru-RU"/>
        </w:rPr>
      </w:pPr>
      <w:r w:rsidRPr="00C5761A">
        <w:rPr>
          <w:rFonts w:ascii="Arial" w:hAnsi="Arial" w:cs="Arial"/>
          <w:sz w:val="24"/>
          <w:szCs w:val="24"/>
          <w:lang w:eastAsia="ru-RU"/>
        </w:rPr>
        <w:t xml:space="preserve">2. Решения Думы </w:t>
      </w:r>
      <w:r>
        <w:rPr>
          <w:rFonts w:ascii="Arial" w:hAnsi="Arial" w:cs="Arial"/>
          <w:sz w:val="24"/>
          <w:szCs w:val="24"/>
          <w:lang w:eastAsia="ru-RU"/>
        </w:rPr>
        <w:t>района</w:t>
      </w:r>
      <w:r w:rsidRPr="00C5761A">
        <w:rPr>
          <w:rFonts w:ascii="Arial" w:hAnsi="Arial" w:cs="Arial"/>
          <w:sz w:val="24"/>
          <w:szCs w:val="24"/>
          <w:lang w:eastAsia="ru-RU"/>
        </w:rPr>
        <w:t xml:space="preserve"> могут быть нормативного и ненормативного характера.</w:t>
      </w:r>
    </w:p>
    <w:p w:rsidR="008038C0"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3. Проекты решений Думы</w:t>
      </w:r>
      <w:r w:rsidRPr="00CD7B76">
        <w:rPr>
          <w:rFonts w:ascii="Arial" w:hAnsi="Arial" w:cs="Arial"/>
          <w:sz w:val="24"/>
          <w:szCs w:val="24"/>
          <w:lang w:eastAsia="ru-RU"/>
        </w:rPr>
        <w:t xml:space="preserve"> </w:t>
      </w:r>
      <w:r>
        <w:rPr>
          <w:rFonts w:ascii="Arial" w:hAnsi="Arial" w:cs="Arial"/>
          <w:sz w:val="24"/>
          <w:szCs w:val="24"/>
          <w:lang w:eastAsia="ru-RU"/>
        </w:rPr>
        <w:t>района</w:t>
      </w:r>
      <w:r w:rsidRPr="00C5761A">
        <w:rPr>
          <w:rFonts w:ascii="Arial" w:hAnsi="Arial" w:cs="Arial"/>
          <w:sz w:val="24"/>
          <w:szCs w:val="24"/>
          <w:lang w:eastAsia="ru-RU"/>
        </w:rPr>
        <w:t xml:space="preserve"> могут вноситься депутатами Думы</w:t>
      </w:r>
      <w:r w:rsidRPr="00CD7B76">
        <w:rPr>
          <w:rFonts w:ascii="Arial" w:hAnsi="Arial" w:cs="Arial"/>
          <w:sz w:val="24"/>
          <w:szCs w:val="24"/>
          <w:lang w:eastAsia="ru-RU"/>
        </w:rPr>
        <w:t xml:space="preserve"> </w:t>
      </w:r>
      <w:r>
        <w:rPr>
          <w:rFonts w:ascii="Arial" w:hAnsi="Arial" w:cs="Arial"/>
          <w:sz w:val="24"/>
          <w:szCs w:val="24"/>
          <w:lang w:eastAsia="ru-RU"/>
        </w:rPr>
        <w:t>района</w:t>
      </w:r>
      <w:r w:rsidRPr="00C5761A">
        <w:rPr>
          <w:rFonts w:ascii="Arial" w:hAnsi="Arial" w:cs="Arial"/>
          <w:sz w:val="24"/>
          <w:szCs w:val="24"/>
          <w:lang w:eastAsia="ru-RU"/>
        </w:rPr>
        <w:t>, постоянными комиссиями Думы</w:t>
      </w:r>
      <w:r w:rsidRPr="00CD7B76">
        <w:rPr>
          <w:rFonts w:ascii="Arial" w:hAnsi="Arial" w:cs="Arial"/>
          <w:sz w:val="24"/>
          <w:szCs w:val="24"/>
          <w:lang w:eastAsia="ru-RU"/>
        </w:rPr>
        <w:t xml:space="preserve"> </w:t>
      </w:r>
      <w:r>
        <w:rPr>
          <w:rFonts w:ascii="Arial" w:hAnsi="Arial" w:cs="Arial"/>
          <w:sz w:val="24"/>
          <w:szCs w:val="24"/>
          <w:lang w:eastAsia="ru-RU"/>
        </w:rPr>
        <w:t>района</w:t>
      </w:r>
      <w:r w:rsidRPr="00C5761A">
        <w:rPr>
          <w:rFonts w:ascii="Arial" w:hAnsi="Arial" w:cs="Arial"/>
          <w:sz w:val="24"/>
          <w:szCs w:val="24"/>
          <w:lang w:eastAsia="ru-RU"/>
        </w:rPr>
        <w:t>, Председателем Думы</w:t>
      </w:r>
      <w:r w:rsidRPr="00CD7B76">
        <w:rPr>
          <w:rFonts w:ascii="Arial" w:hAnsi="Arial" w:cs="Arial"/>
          <w:sz w:val="24"/>
          <w:szCs w:val="24"/>
          <w:lang w:eastAsia="ru-RU"/>
        </w:rPr>
        <w:t xml:space="preserve"> </w:t>
      </w:r>
      <w:r>
        <w:rPr>
          <w:rFonts w:ascii="Arial" w:hAnsi="Arial" w:cs="Arial"/>
          <w:sz w:val="24"/>
          <w:szCs w:val="24"/>
          <w:lang w:eastAsia="ru-RU"/>
        </w:rPr>
        <w:t>района</w:t>
      </w:r>
      <w:r w:rsidRPr="00C5761A">
        <w:rPr>
          <w:rFonts w:ascii="Arial" w:hAnsi="Arial" w:cs="Arial"/>
          <w:sz w:val="24"/>
          <w:szCs w:val="24"/>
          <w:lang w:eastAsia="ru-RU"/>
        </w:rPr>
        <w:t>, Главой района, инициативными группами граждан, прокурором Тюменского района.</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Pr>
          <w:rFonts w:ascii="Arial" w:hAnsi="Arial" w:cs="Arial"/>
          <w:sz w:val="24"/>
          <w:szCs w:val="24"/>
          <w:lang w:eastAsia="ru-RU"/>
        </w:rPr>
        <w:t>Проекты решений Думы района по вопросам, входящим в компетенцию Счетной палаты в соответствии с федеральным законом, могут также вноситься Счетной палатой.</w:t>
      </w:r>
    </w:p>
    <w:p w:rsidR="008038C0" w:rsidRPr="00C5761A" w:rsidRDefault="008038C0" w:rsidP="008038C0">
      <w:pPr>
        <w:autoSpaceDE w:val="0"/>
        <w:autoSpaceDN w:val="0"/>
        <w:adjustRightInd w:val="0"/>
        <w:ind w:firstLine="709"/>
        <w:jc w:val="both"/>
        <w:rPr>
          <w:rFonts w:ascii="Arial" w:hAnsi="Arial" w:cs="Arial"/>
          <w:sz w:val="24"/>
          <w:szCs w:val="24"/>
          <w:lang w:eastAsia="ru-RU"/>
        </w:rPr>
      </w:pPr>
    </w:p>
    <w:p w:rsidR="008038C0" w:rsidRPr="00C5761A" w:rsidRDefault="008038C0" w:rsidP="008038C0">
      <w:pPr>
        <w:ind w:firstLine="709"/>
        <w:jc w:val="both"/>
        <w:rPr>
          <w:rFonts w:ascii="Arial" w:hAnsi="Arial" w:cs="Arial"/>
          <w:sz w:val="24"/>
          <w:szCs w:val="24"/>
          <w:lang w:eastAsia="ru-RU"/>
        </w:rPr>
      </w:pPr>
    </w:p>
    <w:p w:rsidR="008038C0" w:rsidRPr="00C5761A" w:rsidRDefault="008038C0" w:rsidP="008038C0">
      <w:pPr>
        <w:ind w:firstLine="709"/>
        <w:jc w:val="both"/>
        <w:rPr>
          <w:rFonts w:ascii="Arial" w:hAnsi="Arial" w:cs="Arial"/>
          <w:sz w:val="24"/>
          <w:szCs w:val="24"/>
          <w:lang w:eastAsia="ru-RU"/>
        </w:rPr>
      </w:pPr>
      <w:r>
        <w:rPr>
          <w:rFonts w:ascii="Arial" w:hAnsi="Arial" w:cs="Arial"/>
          <w:sz w:val="24"/>
          <w:szCs w:val="24"/>
          <w:lang w:eastAsia="ru-RU"/>
        </w:rPr>
        <w:t>Статья  55</w:t>
      </w:r>
      <w:r w:rsidRPr="00C5761A">
        <w:rPr>
          <w:rFonts w:ascii="Arial" w:hAnsi="Arial" w:cs="Arial"/>
          <w:sz w:val="24"/>
          <w:szCs w:val="24"/>
          <w:lang w:eastAsia="ru-RU"/>
        </w:rPr>
        <w:t xml:space="preserve">. </w:t>
      </w:r>
      <w:r w:rsidRPr="00C5761A">
        <w:rPr>
          <w:rFonts w:ascii="Arial" w:hAnsi="Arial" w:cs="Arial"/>
          <w:b/>
          <w:sz w:val="24"/>
          <w:szCs w:val="24"/>
          <w:lang w:eastAsia="ru-RU"/>
        </w:rPr>
        <w:t xml:space="preserve">Муниципальные правовые акты Председателя </w:t>
      </w:r>
      <w:r w:rsidRPr="00CD7B76">
        <w:rPr>
          <w:rFonts w:ascii="Arial" w:hAnsi="Arial" w:cs="Arial"/>
          <w:b/>
          <w:sz w:val="24"/>
          <w:szCs w:val="24"/>
          <w:lang w:eastAsia="ru-RU"/>
        </w:rPr>
        <w:t>Думы района</w:t>
      </w:r>
    </w:p>
    <w:p w:rsidR="008038C0" w:rsidRPr="00C5761A" w:rsidRDefault="008038C0" w:rsidP="008038C0">
      <w:pPr>
        <w:ind w:firstLine="709"/>
        <w:jc w:val="both"/>
        <w:rPr>
          <w:rFonts w:ascii="Arial" w:hAnsi="Arial" w:cs="Arial"/>
          <w:sz w:val="24"/>
          <w:szCs w:val="24"/>
          <w:lang w:eastAsia="ru-RU"/>
        </w:rPr>
      </w:pPr>
    </w:p>
    <w:p w:rsidR="008038C0" w:rsidRPr="00C5761A" w:rsidRDefault="008038C0" w:rsidP="008038C0">
      <w:pPr>
        <w:ind w:firstLine="709"/>
        <w:jc w:val="both"/>
        <w:rPr>
          <w:rFonts w:ascii="Arial" w:hAnsi="Arial" w:cs="Arial"/>
          <w:sz w:val="24"/>
          <w:szCs w:val="24"/>
          <w:lang w:eastAsia="ru-RU"/>
        </w:rPr>
      </w:pPr>
      <w:r w:rsidRPr="00C5761A">
        <w:rPr>
          <w:rFonts w:ascii="Arial" w:hAnsi="Arial" w:cs="Arial"/>
          <w:sz w:val="24"/>
          <w:szCs w:val="24"/>
          <w:lang w:eastAsia="ru-RU"/>
        </w:rPr>
        <w:t xml:space="preserve">1. Председатель Думы </w:t>
      </w:r>
      <w:r>
        <w:rPr>
          <w:rFonts w:ascii="Arial" w:hAnsi="Arial" w:cs="Arial"/>
          <w:sz w:val="24"/>
          <w:szCs w:val="24"/>
          <w:lang w:eastAsia="ru-RU"/>
        </w:rPr>
        <w:t>района</w:t>
      </w:r>
      <w:r w:rsidRPr="00C5761A">
        <w:rPr>
          <w:rFonts w:ascii="Arial" w:hAnsi="Arial" w:cs="Arial"/>
          <w:sz w:val="24"/>
          <w:szCs w:val="24"/>
          <w:lang w:eastAsia="ru-RU"/>
        </w:rPr>
        <w:t xml:space="preserve"> издает муниципальные правовые акты:</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1) по вопросам организации деятельности Думы</w:t>
      </w:r>
      <w:r w:rsidRPr="00CD7B76">
        <w:rPr>
          <w:rFonts w:ascii="Arial" w:hAnsi="Arial" w:cs="Arial"/>
          <w:sz w:val="24"/>
          <w:szCs w:val="24"/>
          <w:lang w:eastAsia="ru-RU"/>
        </w:rPr>
        <w:t xml:space="preserve"> </w:t>
      </w:r>
      <w:r>
        <w:rPr>
          <w:rFonts w:ascii="Arial" w:hAnsi="Arial" w:cs="Arial"/>
          <w:sz w:val="24"/>
          <w:szCs w:val="24"/>
          <w:lang w:eastAsia="ru-RU"/>
        </w:rPr>
        <w:t>района</w:t>
      </w:r>
      <w:r w:rsidRPr="00C5761A">
        <w:rPr>
          <w:rFonts w:ascii="Arial" w:hAnsi="Arial" w:cs="Arial"/>
          <w:sz w:val="24"/>
          <w:szCs w:val="24"/>
          <w:lang w:eastAsia="ru-RU"/>
        </w:rPr>
        <w:t>;</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2) по иным вопросам, отнесенным к его компетенции настоящим Уставом в соответствии с федеральными законами.</w:t>
      </w:r>
    </w:p>
    <w:p w:rsidR="008038C0" w:rsidRPr="00C5761A" w:rsidRDefault="008038C0" w:rsidP="008038C0">
      <w:pPr>
        <w:ind w:firstLine="709"/>
        <w:jc w:val="both"/>
        <w:rPr>
          <w:rFonts w:ascii="Arial" w:hAnsi="Arial" w:cs="Arial"/>
          <w:sz w:val="24"/>
          <w:szCs w:val="24"/>
          <w:lang w:eastAsia="ru-RU"/>
        </w:rPr>
      </w:pPr>
      <w:r w:rsidRPr="00C5761A">
        <w:rPr>
          <w:rFonts w:ascii="Arial" w:hAnsi="Arial" w:cs="Arial"/>
          <w:sz w:val="24"/>
          <w:szCs w:val="24"/>
          <w:lang w:eastAsia="ru-RU"/>
        </w:rPr>
        <w:t xml:space="preserve">2. К муниципальным правовым актам Председателя Думы </w:t>
      </w:r>
      <w:r>
        <w:rPr>
          <w:rFonts w:ascii="Arial" w:hAnsi="Arial" w:cs="Arial"/>
          <w:sz w:val="24"/>
          <w:szCs w:val="24"/>
          <w:lang w:eastAsia="ru-RU"/>
        </w:rPr>
        <w:t>района</w:t>
      </w:r>
      <w:r w:rsidRPr="00C5761A">
        <w:rPr>
          <w:rFonts w:ascii="Arial" w:hAnsi="Arial" w:cs="Arial"/>
          <w:sz w:val="24"/>
          <w:szCs w:val="24"/>
          <w:lang w:eastAsia="ru-RU"/>
        </w:rPr>
        <w:t xml:space="preserve"> относятся:</w:t>
      </w:r>
    </w:p>
    <w:p w:rsidR="008038C0" w:rsidRPr="00C5761A" w:rsidRDefault="008038C0" w:rsidP="008038C0">
      <w:pPr>
        <w:ind w:firstLine="709"/>
        <w:jc w:val="both"/>
        <w:rPr>
          <w:rFonts w:ascii="Arial" w:hAnsi="Arial" w:cs="Arial"/>
          <w:sz w:val="24"/>
          <w:szCs w:val="24"/>
          <w:lang w:eastAsia="ru-RU"/>
        </w:rPr>
      </w:pPr>
      <w:r w:rsidRPr="00C5761A">
        <w:rPr>
          <w:rFonts w:ascii="Arial" w:hAnsi="Arial" w:cs="Arial"/>
          <w:sz w:val="24"/>
          <w:szCs w:val="24"/>
          <w:lang w:eastAsia="ru-RU"/>
        </w:rPr>
        <w:t>1) постановления Председателя Думы</w:t>
      </w:r>
      <w:r w:rsidRPr="00CD7B76">
        <w:rPr>
          <w:rFonts w:ascii="Arial" w:hAnsi="Arial" w:cs="Arial"/>
          <w:sz w:val="24"/>
          <w:szCs w:val="24"/>
          <w:lang w:eastAsia="ru-RU"/>
        </w:rPr>
        <w:t xml:space="preserve"> </w:t>
      </w:r>
      <w:r>
        <w:rPr>
          <w:rFonts w:ascii="Arial" w:hAnsi="Arial" w:cs="Arial"/>
          <w:sz w:val="24"/>
          <w:szCs w:val="24"/>
          <w:lang w:eastAsia="ru-RU"/>
        </w:rPr>
        <w:t>района</w:t>
      </w:r>
      <w:r w:rsidRPr="00C5761A">
        <w:rPr>
          <w:rFonts w:ascii="Arial" w:hAnsi="Arial" w:cs="Arial"/>
          <w:sz w:val="24"/>
          <w:szCs w:val="24"/>
          <w:lang w:eastAsia="ru-RU"/>
        </w:rPr>
        <w:t>;</w:t>
      </w:r>
    </w:p>
    <w:p w:rsidR="008038C0" w:rsidRPr="00C5761A" w:rsidRDefault="008038C0" w:rsidP="008038C0">
      <w:pPr>
        <w:ind w:firstLine="709"/>
        <w:jc w:val="both"/>
        <w:rPr>
          <w:rFonts w:ascii="Arial" w:hAnsi="Arial" w:cs="Arial"/>
          <w:sz w:val="24"/>
          <w:szCs w:val="24"/>
          <w:lang w:eastAsia="ru-RU"/>
        </w:rPr>
      </w:pPr>
      <w:r w:rsidRPr="00C5761A">
        <w:rPr>
          <w:rFonts w:ascii="Arial" w:hAnsi="Arial" w:cs="Arial"/>
          <w:sz w:val="24"/>
          <w:szCs w:val="24"/>
          <w:lang w:eastAsia="ru-RU"/>
        </w:rPr>
        <w:t>2) распоряжения Председателя Думы</w:t>
      </w:r>
      <w:r>
        <w:rPr>
          <w:rFonts w:ascii="Arial" w:hAnsi="Arial" w:cs="Arial"/>
          <w:sz w:val="24"/>
          <w:szCs w:val="24"/>
          <w:lang w:eastAsia="ru-RU"/>
        </w:rPr>
        <w:t xml:space="preserve"> района</w:t>
      </w:r>
      <w:r w:rsidRPr="00C5761A">
        <w:rPr>
          <w:rFonts w:ascii="Arial" w:hAnsi="Arial" w:cs="Arial"/>
          <w:sz w:val="24"/>
          <w:szCs w:val="24"/>
          <w:lang w:eastAsia="ru-RU"/>
        </w:rPr>
        <w:t>.</w:t>
      </w:r>
    </w:p>
    <w:p w:rsidR="008038C0" w:rsidRPr="00C5761A" w:rsidRDefault="008038C0" w:rsidP="008038C0">
      <w:pPr>
        <w:ind w:firstLine="709"/>
        <w:jc w:val="both"/>
        <w:rPr>
          <w:rFonts w:ascii="Arial" w:hAnsi="Arial" w:cs="Arial"/>
          <w:sz w:val="24"/>
          <w:szCs w:val="24"/>
          <w:lang w:eastAsia="ru-RU"/>
        </w:rPr>
      </w:pPr>
      <w:r w:rsidRPr="00C5761A">
        <w:rPr>
          <w:rFonts w:ascii="Arial" w:hAnsi="Arial" w:cs="Arial"/>
          <w:sz w:val="24"/>
          <w:szCs w:val="24"/>
          <w:lang w:eastAsia="ru-RU"/>
        </w:rPr>
        <w:t xml:space="preserve">Постановления Председателя Думы </w:t>
      </w:r>
      <w:r>
        <w:rPr>
          <w:rFonts w:ascii="Arial" w:hAnsi="Arial" w:cs="Arial"/>
          <w:sz w:val="24"/>
          <w:szCs w:val="24"/>
          <w:lang w:eastAsia="ru-RU"/>
        </w:rPr>
        <w:t>района</w:t>
      </w:r>
      <w:r w:rsidRPr="00C5761A">
        <w:rPr>
          <w:rFonts w:ascii="Arial" w:hAnsi="Arial" w:cs="Arial"/>
          <w:sz w:val="24"/>
          <w:szCs w:val="24"/>
          <w:lang w:eastAsia="ru-RU"/>
        </w:rPr>
        <w:t xml:space="preserve"> имеют нормативный характер, распоряжения Председателя Думы </w:t>
      </w:r>
      <w:r>
        <w:rPr>
          <w:rFonts w:ascii="Arial" w:hAnsi="Arial" w:cs="Arial"/>
          <w:sz w:val="24"/>
          <w:szCs w:val="24"/>
          <w:lang w:eastAsia="ru-RU"/>
        </w:rPr>
        <w:t>района</w:t>
      </w:r>
      <w:r w:rsidRPr="00C5761A">
        <w:rPr>
          <w:rFonts w:ascii="Arial" w:hAnsi="Arial" w:cs="Arial"/>
          <w:sz w:val="24"/>
          <w:szCs w:val="24"/>
          <w:lang w:eastAsia="ru-RU"/>
        </w:rPr>
        <w:t xml:space="preserve"> имеют ненормативный характер.</w:t>
      </w:r>
    </w:p>
    <w:p w:rsidR="008038C0" w:rsidRPr="00C5761A" w:rsidRDefault="008038C0" w:rsidP="008038C0">
      <w:pPr>
        <w:ind w:firstLine="709"/>
        <w:jc w:val="both"/>
        <w:rPr>
          <w:rFonts w:ascii="Arial" w:hAnsi="Arial" w:cs="Arial"/>
          <w:sz w:val="24"/>
          <w:szCs w:val="24"/>
          <w:lang w:eastAsia="ru-RU"/>
        </w:rPr>
      </w:pPr>
      <w:r w:rsidRPr="00C5761A">
        <w:rPr>
          <w:rFonts w:ascii="Arial" w:hAnsi="Arial" w:cs="Arial"/>
          <w:sz w:val="24"/>
          <w:szCs w:val="24"/>
          <w:lang w:eastAsia="ru-RU"/>
        </w:rPr>
        <w:t xml:space="preserve">3. Проекты постановлений и распоряжений Председателя Думы </w:t>
      </w:r>
      <w:r>
        <w:rPr>
          <w:rFonts w:ascii="Arial" w:hAnsi="Arial" w:cs="Arial"/>
          <w:sz w:val="24"/>
          <w:szCs w:val="24"/>
          <w:lang w:eastAsia="ru-RU"/>
        </w:rPr>
        <w:t>района</w:t>
      </w:r>
      <w:r w:rsidRPr="00C5761A">
        <w:rPr>
          <w:rFonts w:ascii="Arial" w:hAnsi="Arial" w:cs="Arial"/>
          <w:sz w:val="24"/>
          <w:szCs w:val="24"/>
          <w:lang w:eastAsia="ru-RU"/>
        </w:rPr>
        <w:t xml:space="preserve"> по вопросам организации деятельности Думы </w:t>
      </w:r>
      <w:r>
        <w:rPr>
          <w:rFonts w:ascii="Arial" w:hAnsi="Arial" w:cs="Arial"/>
          <w:sz w:val="24"/>
          <w:szCs w:val="24"/>
          <w:lang w:eastAsia="ru-RU"/>
        </w:rPr>
        <w:t>района</w:t>
      </w:r>
      <w:r w:rsidRPr="00C5761A">
        <w:rPr>
          <w:rFonts w:ascii="Arial" w:hAnsi="Arial" w:cs="Arial"/>
          <w:sz w:val="24"/>
          <w:szCs w:val="24"/>
          <w:lang w:eastAsia="ru-RU"/>
        </w:rPr>
        <w:t xml:space="preserve"> могут вноситься Председателем Думы</w:t>
      </w:r>
      <w:r w:rsidRPr="00CD7B76">
        <w:rPr>
          <w:rFonts w:ascii="Arial" w:hAnsi="Arial" w:cs="Arial"/>
          <w:sz w:val="24"/>
          <w:szCs w:val="24"/>
          <w:lang w:eastAsia="ru-RU"/>
        </w:rPr>
        <w:t xml:space="preserve"> </w:t>
      </w:r>
      <w:r>
        <w:rPr>
          <w:rFonts w:ascii="Arial" w:hAnsi="Arial" w:cs="Arial"/>
          <w:sz w:val="24"/>
          <w:szCs w:val="24"/>
          <w:lang w:eastAsia="ru-RU"/>
        </w:rPr>
        <w:t>района</w:t>
      </w:r>
      <w:r w:rsidRPr="00C5761A">
        <w:rPr>
          <w:rFonts w:ascii="Arial" w:hAnsi="Arial" w:cs="Arial"/>
          <w:sz w:val="24"/>
          <w:szCs w:val="24"/>
          <w:lang w:eastAsia="ru-RU"/>
        </w:rPr>
        <w:t>, постоянными комиссиями Думы</w:t>
      </w:r>
      <w:r w:rsidRPr="00CD7B76">
        <w:rPr>
          <w:rFonts w:ascii="Arial" w:hAnsi="Arial" w:cs="Arial"/>
          <w:sz w:val="24"/>
          <w:szCs w:val="24"/>
          <w:lang w:eastAsia="ru-RU"/>
        </w:rPr>
        <w:t xml:space="preserve"> </w:t>
      </w:r>
      <w:r>
        <w:rPr>
          <w:rFonts w:ascii="Arial" w:hAnsi="Arial" w:cs="Arial"/>
          <w:sz w:val="24"/>
          <w:szCs w:val="24"/>
          <w:lang w:eastAsia="ru-RU"/>
        </w:rPr>
        <w:t>района</w:t>
      </w:r>
      <w:r w:rsidRPr="00C5761A">
        <w:rPr>
          <w:rFonts w:ascii="Arial" w:hAnsi="Arial" w:cs="Arial"/>
          <w:sz w:val="24"/>
          <w:szCs w:val="24"/>
          <w:lang w:eastAsia="ru-RU"/>
        </w:rPr>
        <w:t>, депутатами Думы</w:t>
      </w:r>
      <w:r>
        <w:rPr>
          <w:rFonts w:ascii="Arial" w:hAnsi="Arial" w:cs="Arial"/>
          <w:sz w:val="24"/>
          <w:szCs w:val="24"/>
          <w:lang w:eastAsia="ru-RU"/>
        </w:rPr>
        <w:t xml:space="preserve"> района</w:t>
      </w:r>
      <w:r w:rsidRPr="00C5761A">
        <w:rPr>
          <w:rFonts w:ascii="Arial" w:hAnsi="Arial" w:cs="Arial"/>
          <w:sz w:val="24"/>
          <w:szCs w:val="24"/>
          <w:lang w:eastAsia="ru-RU"/>
        </w:rPr>
        <w:t>.</w:t>
      </w:r>
    </w:p>
    <w:p w:rsidR="008038C0" w:rsidRPr="00C5761A" w:rsidRDefault="008038C0" w:rsidP="008038C0">
      <w:pPr>
        <w:ind w:firstLine="709"/>
        <w:jc w:val="both"/>
        <w:rPr>
          <w:rFonts w:ascii="Arial" w:hAnsi="Arial" w:cs="Arial"/>
          <w:sz w:val="24"/>
          <w:szCs w:val="24"/>
          <w:lang w:eastAsia="ru-RU"/>
        </w:rPr>
      </w:pPr>
      <w:r w:rsidRPr="00C5761A">
        <w:rPr>
          <w:rFonts w:ascii="Arial" w:hAnsi="Arial" w:cs="Arial"/>
          <w:sz w:val="24"/>
          <w:szCs w:val="24"/>
          <w:lang w:eastAsia="ru-RU"/>
        </w:rPr>
        <w:t xml:space="preserve">Проекты постановлений и распоряжений Председателя Думы </w:t>
      </w:r>
      <w:r>
        <w:rPr>
          <w:rFonts w:ascii="Arial" w:hAnsi="Arial" w:cs="Arial"/>
          <w:sz w:val="24"/>
          <w:szCs w:val="24"/>
          <w:lang w:eastAsia="ru-RU"/>
        </w:rPr>
        <w:t>района</w:t>
      </w:r>
      <w:r w:rsidRPr="00C5761A">
        <w:rPr>
          <w:rFonts w:ascii="Arial" w:hAnsi="Arial" w:cs="Arial"/>
          <w:sz w:val="24"/>
          <w:szCs w:val="24"/>
          <w:lang w:eastAsia="ru-RU"/>
        </w:rPr>
        <w:t xml:space="preserve"> по иным вопросам издаются Председателем Думы </w:t>
      </w:r>
      <w:r>
        <w:rPr>
          <w:rFonts w:ascii="Arial" w:hAnsi="Arial" w:cs="Arial"/>
          <w:sz w:val="24"/>
          <w:szCs w:val="24"/>
          <w:lang w:eastAsia="ru-RU"/>
        </w:rPr>
        <w:t>района</w:t>
      </w:r>
      <w:r w:rsidRPr="00C5761A">
        <w:rPr>
          <w:rFonts w:ascii="Arial" w:hAnsi="Arial" w:cs="Arial"/>
          <w:sz w:val="24"/>
          <w:szCs w:val="24"/>
          <w:lang w:eastAsia="ru-RU"/>
        </w:rPr>
        <w:t xml:space="preserve"> без процедуры внесения соответствующего проекта.</w:t>
      </w:r>
    </w:p>
    <w:p w:rsidR="008038C0" w:rsidRPr="00C5761A" w:rsidRDefault="008038C0" w:rsidP="008038C0">
      <w:pPr>
        <w:ind w:firstLine="709"/>
        <w:jc w:val="both"/>
        <w:rPr>
          <w:rFonts w:ascii="Arial" w:hAnsi="Arial" w:cs="Arial"/>
          <w:sz w:val="24"/>
          <w:szCs w:val="24"/>
          <w:lang w:eastAsia="ru-RU"/>
        </w:rPr>
      </w:pPr>
    </w:p>
    <w:p w:rsidR="008038C0" w:rsidRPr="00C5761A" w:rsidRDefault="008038C0" w:rsidP="008038C0">
      <w:pPr>
        <w:ind w:firstLine="709"/>
        <w:jc w:val="both"/>
        <w:rPr>
          <w:rFonts w:ascii="Arial" w:hAnsi="Arial" w:cs="Arial"/>
          <w:sz w:val="24"/>
          <w:szCs w:val="24"/>
          <w:lang w:eastAsia="ru-RU"/>
        </w:rPr>
      </w:pPr>
      <w:r>
        <w:rPr>
          <w:rFonts w:ascii="Arial" w:hAnsi="Arial" w:cs="Arial"/>
          <w:sz w:val="24"/>
          <w:szCs w:val="24"/>
          <w:lang w:eastAsia="ru-RU"/>
        </w:rPr>
        <w:t>Статья  56</w:t>
      </w:r>
      <w:r w:rsidRPr="00C5761A">
        <w:rPr>
          <w:rFonts w:ascii="Arial" w:hAnsi="Arial" w:cs="Arial"/>
          <w:sz w:val="24"/>
          <w:szCs w:val="24"/>
          <w:lang w:eastAsia="ru-RU"/>
        </w:rPr>
        <w:t xml:space="preserve">. </w:t>
      </w:r>
      <w:r w:rsidRPr="00C5761A">
        <w:rPr>
          <w:rFonts w:ascii="Arial" w:hAnsi="Arial" w:cs="Arial"/>
          <w:b/>
          <w:sz w:val="24"/>
          <w:szCs w:val="24"/>
          <w:lang w:eastAsia="ru-RU"/>
        </w:rPr>
        <w:t>Муниципальные правовые акты администрации</w:t>
      </w:r>
      <w:r w:rsidRPr="004F5122">
        <w:rPr>
          <w:rFonts w:ascii="Arial" w:hAnsi="Arial" w:cs="Arial"/>
          <w:sz w:val="24"/>
          <w:szCs w:val="24"/>
          <w:lang w:eastAsia="ru-RU"/>
        </w:rPr>
        <w:t xml:space="preserve"> </w:t>
      </w:r>
      <w:r w:rsidRPr="004F5122">
        <w:rPr>
          <w:rFonts w:ascii="Arial" w:hAnsi="Arial" w:cs="Arial"/>
          <w:b/>
          <w:sz w:val="24"/>
          <w:szCs w:val="24"/>
          <w:lang w:eastAsia="ru-RU"/>
        </w:rPr>
        <w:t>района</w:t>
      </w:r>
    </w:p>
    <w:p w:rsidR="008038C0" w:rsidRPr="00C5761A" w:rsidRDefault="008038C0" w:rsidP="008038C0">
      <w:pPr>
        <w:ind w:firstLine="709"/>
        <w:jc w:val="both"/>
        <w:rPr>
          <w:rFonts w:ascii="Arial" w:hAnsi="Arial" w:cs="Arial"/>
          <w:sz w:val="24"/>
          <w:szCs w:val="24"/>
          <w:lang w:eastAsia="ru-RU"/>
        </w:rPr>
      </w:pP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 xml:space="preserve">1.  Муниципальные правовые акты администрации </w:t>
      </w:r>
      <w:r>
        <w:rPr>
          <w:rFonts w:ascii="Arial" w:hAnsi="Arial" w:cs="Arial"/>
          <w:sz w:val="24"/>
          <w:szCs w:val="24"/>
          <w:lang w:eastAsia="ru-RU"/>
        </w:rPr>
        <w:t>района</w:t>
      </w:r>
      <w:r w:rsidRPr="00C5761A">
        <w:rPr>
          <w:rFonts w:ascii="Arial" w:hAnsi="Arial" w:cs="Arial"/>
          <w:sz w:val="24"/>
          <w:szCs w:val="24"/>
          <w:lang w:eastAsia="ru-RU"/>
        </w:rPr>
        <w:t xml:space="preserve"> издаются Главой района.</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 xml:space="preserve">2. К муниципальным правовым актам администрации </w:t>
      </w:r>
      <w:r>
        <w:rPr>
          <w:rFonts w:ascii="Arial" w:hAnsi="Arial" w:cs="Arial"/>
          <w:sz w:val="24"/>
          <w:szCs w:val="24"/>
          <w:lang w:eastAsia="ru-RU"/>
        </w:rPr>
        <w:t>района</w:t>
      </w:r>
      <w:r w:rsidRPr="00C5761A">
        <w:rPr>
          <w:rFonts w:ascii="Arial" w:hAnsi="Arial" w:cs="Arial"/>
          <w:sz w:val="24"/>
          <w:szCs w:val="24"/>
          <w:lang w:eastAsia="ru-RU"/>
        </w:rPr>
        <w:t xml:space="preserve"> относятся:</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1) постановления администрации</w:t>
      </w:r>
      <w:r>
        <w:rPr>
          <w:rFonts w:ascii="Arial" w:hAnsi="Arial" w:cs="Arial"/>
          <w:sz w:val="24"/>
          <w:szCs w:val="24"/>
          <w:lang w:eastAsia="ru-RU"/>
        </w:rPr>
        <w:t xml:space="preserve"> района</w:t>
      </w:r>
      <w:r w:rsidRPr="00C5761A">
        <w:rPr>
          <w:rFonts w:ascii="Arial" w:hAnsi="Arial" w:cs="Arial"/>
          <w:sz w:val="24"/>
          <w:szCs w:val="24"/>
          <w:lang w:eastAsia="ru-RU"/>
        </w:rPr>
        <w:t>;</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2) распоряжения администрации</w:t>
      </w:r>
      <w:r w:rsidRPr="004F5122">
        <w:rPr>
          <w:rFonts w:ascii="Arial" w:hAnsi="Arial" w:cs="Arial"/>
          <w:sz w:val="24"/>
          <w:szCs w:val="24"/>
          <w:lang w:eastAsia="ru-RU"/>
        </w:rPr>
        <w:t xml:space="preserve"> </w:t>
      </w:r>
      <w:r>
        <w:rPr>
          <w:rFonts w:ascii="Arial" w:hAnsi="Arial" w:cs="Arial"/>
          <w:sz w:val="24"/>
          <w:szCs w:val="24"/>
          <w:lang w:eastAsia="ru-RU"/>
        </w:rPr>
        <w:t>района</w:t>
      </w:r>
      <w:r w:rsidRPr="00C5761A">
        <w:rPr>
          <w:rFonts w:ascii="Arial" w:hAnsi="Arial" w:cs="Arial"/>
          <w:sz w:val="24"/>
          <w:szCs w:val="24"/>
          <w:lang w:eastAsia="ru-RU"/>
        </w:rPr>
        <w:t>.</w:t>
      </w:r>
    </w:p>
    <w:p w:rsidR="008038C0" w:rsidRPr="00C5761A" w:rsidRDefault="008038C0" w:rsidP="008038C0">
      <w:pPr>
        <w:autoSpaceDE w:val="0"/>
        <w:autoSpaceDN w:val="0"/>
        <w:adjustRightInd w:val="0"/>
        <w:ind w:firstLine="709"/>
        <w:jc w:val="both"/>
        <w:rPr>
          <w:rFonts w:ascii="Arial" w:hAnsi="Arial" w:cs="Arial"/>
          <w:bCs/>
          <w:sz w:val="24"/>
          <w:szCs w:val="24"/>
          <w:lang w:eastAsia="ru-RU"/>
        </w:rPr>
      </w:pPr>
      <w:r w:rsidRPr="00C5761A">
        <w:rPr>
          <w:rFonts w:ascii="Arial" w:hAnsi="Arial" w:cs="Arial"/>
          <w:bCs/>
          <w:sz w:val="24"/>
          <w:szCs w:val="24"/>
          <w:lang w:eastAsia="ru-RU"/>
        </w:rPr>
        <w:lastRenderedPageBreak/>
        <w:t>Постановления и распоряжения администрации</w:t>
      </w:r>
      <w:r w:rsidRPr="004F5122">
        <w:rPr>
          <w:rFonts w:ascii="Arial" w:hAnsi="Arial" w:cs="Arial"/>
          <w:sz w:val="24"/>
          <w:szCs w:val="24"/>
          <w:lang w:eastAsia="ru-RU"/>
        </w:rPr>
        <w:t xml:space="preserve"> </w:t>
      </w:r>
      <w:r>
        <w:rPr>
          <w:rFonts w:ascii="Arial" w:hAnsi="Arial" w:cs="Arial"/>
          <w:sz w:val="24"/>
          <w:szCs w:val="24"/>
          <w:lang w:eastAsia="ru-RU"/>
        </w:rPr>
        <w:t>района</w:t>
      </w:r>
      <w:r w:rsidRPr="00C5761A">
        <w:rPr>
          <w:rFonts w:ascii="Arial" w:hAnsi="Arial" w:cs="Arial"/>
          <w:bCs/>
          <w:sz w:val="24"/>
          <w:szCs w:val="24"/>
          <w:lang w:eastAsia="ru-RU"/>
        </w:rPr>
        <w:t xml:space="preserve"> могут быть нормативного и ненормативного характера.</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3.   Постановления администрации</w:t>
      </w:r>
      <w:r w:rsidRPr="004F5122">
        <w:rPr>
          <w:rFonts w:ascii="Arial" w:hAnsi="Arial" w:cs="Arial"/>
          <w:sz w:val="24"/>
          <w:szCs w:val="24"/>
          <w:lang w:eastAsia="ru-RU"/>
        </w:rPr>
        <w:t xml:space="preserve"> </w:t>
      </w:r>
      <w:r>
        <w:rPr>
          <w:rFonts w:ascii="Arial" w:hAnsi="Arial" w:cs="Arial"/>
          <w:sz w:val="24"/>
          <w:szCs w:val="24"/>
          <w:lang w:eastAsia="ru-RU"/>
        </w:rPr>
        <w:t>района</w:t>
      </w:r>
      <w:r w:rsidRPr="00C5761A">
        <w:rPr>
          <w:rFonts w:ascii="Arial" w:hAnsi="Arial" w:cs="Arial"/>
          <w:sz w:val="24"/>
          <w:szCs w:val="24"/>
          <w:lang w:eastAsia="ru-RU"/>
        </w:rPr>
        <w:t xml:space="preserve"> издаются по вопросам местного значения и вопросам, связанным с осуществлением отдельных государственных полномочий, переданных органам местного самоуправления муниципального района федеральными законами и законами Тюменской области. </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 xml:space="preserve">4. Распоряжения администрации </w:t>
      </w:r>
      <w:r>
        <w:rPr>
          <w:rFonts w:ascii="Arial" w:hAnsi="Arial" w:cs="Arial"/>
          <w:sz w:val="24"/>
          <w:szCs w:val="24"/>
          <w:lang w:eastAsia="ru-RU"/>
        </w:rPr>
        <w:t>района</w:t>
      </w:r>
      <w:r w:rsidRPr="00C5761A">
        <w:rPr>
          <w:rFonts w:ascii="Arial" w:hAnsi="Arial" w:cs="Arial"/>
          <w:sz w:val="24"/>
          <w:szCs w:val="24"/>
          <w:lang w:eastAsia="ru-RU"/>
        </w:rPr>
        <w:t xml:space="preserve"> издаются по вопросам организации работы администрации</w:t>
      </w:r>
      <w:r w:rsidRPr="004F5122">
        <w:rPr>
          <w:rFonts w:ascii="Arial" w:hAnsi="Arial" w:cs="Arial"/>
          <w:sz w:val="24"/>
          <w:szCs w:val="24"/>
          <w:lang w:eastAsia="ru-RU"/>
        </w:rPr>
        <w:t xml:space="preserve"> </w:t>
      </w:r>
      <w:r>
        <w:rPr>
          <w:rFonts w:ascii="Arial" w:hAnsi="Arial" w:cs="Arial"/>
          <w:sz w:val="24"/>
          <w:szCs w:val="24"/>
          <w:lang w:eastAsia="ru-RU"/>
        </w:rPr>
        <w:t>района</w:t>
      </w:r>
      <w:r w:rsidRPr="00C5761A">
        <w:rPr>
          <w:rFonts w:ascii="Arial" w:hAnsi="Arial" w:cs="Arial"/>
          <w:sz w:val="24"/>
          <w:szCs w:val="24"/>
          <w:lang w:eastAsia="ru-RU"/>
        </w:rPr>
        <w:t>.</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 xml:space="preserve">5. Проекты постановлений и распоряжений администрации </w:t>
      </w:r>
      <w:r>
        <w:rPr>
          <w:rFonts w:ascii="Arial" w:hAnsi="Arial" w:cs="Arial"/>
          <w:sz w:val="24"/>
          <w:szCs w:val="24"/>
          <w:lang w:eastAsia="ru-RU"/>
        </w:rPr>
        <w:t>района</w:t>
      </w:r>
      <w:r w:rsidRPr="00C5761A">
        <w:rPr>
          <w:rFonts w:ascii="Arial" w:hAnsi="Arial" w:cs="Arial"/>
          <w:sz w:val="24"/>
          <w:szCs w:val="24"/>
          <w:lang w:eastAsia="ru-RU"/>
        </w:rPr>
        <w:t xml:space="preserve"> вносятся Главе района структурными подразделениями администрации </w:t>
      </w:r>
      <w:r>
        <w:rPr>
          <w:rFonts w:ascii="Arial" w:hAnsi="Arial" w:cs="Arial"/>
          <w:sz w:val="24"/>
          <w:szCs w:val="24"/>
          <w:lang w:eastAsia="ru-RU"/>
        </w:rPr>
        <w:t>района</w:t>
      </w:r>
      <w:r w:rsidRPr="00C5761A">
        <w:rPr>
          <w:rFonts w:ascii="Arial" w:hAnsi="Arial" w:cs="Arial"/>
          <w:sz w:val="24"/>
          <w:szCs w:val="24"/>
          <w:lang w:eastAsia="ru-RU"/>
        </w:rPr>
        <w:t xml:space="preserve"> в порядке, установленном администрацией</w:t>
      </w:r>
      <w:r w:rsidRPr="004F5122">
        <w:rPr>
          <w:rFonts w:ascii="Arial" w:hAnsi="Arial" w:cs="Arial"/>
          <w:sz w:val="24"/>
          <w:szCs w:val="24"/>
          <w:lang w:eastAsia="ru-RU"/>
        </w:rPr>
        <w:t xml:space="preserve"> </w:t>
      </w:r>
      <w:r>
        <w:rPr>
          <w:rFonts w:ascii="Arial" w:hAnsi="Arial" w:cs="Arial"/>
          <w:sz w:val="24"/>
          <w:szCs w:val="24"/>
          <w:lang w:eastAsia="ru-RU"/>
        </w:rPr>
        <w:t>района</w:t>
      </w:r>
      <w:r w:rsidRPr="00C5761A">
        <w:rPr>
          <w:rFonts w:ascii="Arial" w:hAnsi="Arial" w:cs="Arial"/>
          <w:sz w:val="24"/>
          <w:szCs w:val="24"/>
          <w:lang w:eastAsia="ru-RU"/>
        </w:rPr>
        <w:t>.</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Глава района издает постановления и распоряжения администрации</w:t>
      </w:r>
      <w:r w:rsidRPr="004F5122">
        <w:rPr>
          <w:rFonts w:ascii="Arial" w:hAnsi="Arial" w:cs="Arial"/>
          <w:sz w:val="24"/>
          <w:szCs w:val="24"/>
          <w:lang w:eastAsia="ru-RU"/>
        </w:rPr>
        <w:t xml:space="preserve"> </w:t>
      </w:r>
      <w:r>
        <w:rPr>
          <w:rFonts w:ascii="Arial" w:hAnsi="Arial" w:cs="Arial"/>
          <w:sz w:val="24"/>
          <w:szCs w:val="24"/>
          <w:lang w:eastAsia="ru-RU"/>
        </w:rPr>
        <w:t>района</w:t>
      </w:r>
      <w:r w:rsidRPr="00C5761A">
        <w:rPr>
          <w:rFonts w:ascii="Arial" w:hAnsi="Arial" w:cs="Arial"/>
          <w:sz w:val="24"/>
          <w:szCs w:val="24"/>
          <w:lang w:eastAsia="ru-RU"/>
        </w:rPr>
        <w:t xml:space="preserve"> путем подписания соответствующего проекта.</w:t>
      </w:r>
    </w:p>
    <w:p w:rsidR="008038C0" w:rsidRPr="00C5761A" w:rsidRDefault="008038C0" w:rsidP="008038C0">
      <w:pPr>
        <w:autoSpaceDE w:val="0"/>
        <w:autoSpaceDN w:val="0"/>
        <w:adjustRightInd w:val="0"/>
        <w:ind w:firstLine="709"/>
        <w:jc w:val="both"/>
        <w:rPr>
          <w:rFonts w:ascii="Arial" w:hAnsi="Arial" w:cs="Arial"/>
          <w:sz w:val="24"/>
          <w:szCs w:val="24"/>
          <w:lang w:eastAsia="ru-RU"/>
        </w:rPr>
      </w:pPr>
    </w:p>
    <w:p w:rsidR="008038C0" w:rsidRPr="00C5761A" w:rsidRDefault="008038C0" w:rsidP="008038C0">
      <w:pPr>
        <w:autoSpaceDE w:val="0"/>
        <w:autoSpaceDN w:val="0"/>
        <w:adjustRightInd w:val="0"/>
        <w:ind w:firstLine="709"/>
        <w:jc w:val="both"/>
        <w:rPr>
          <w:rFonts w:ascii="Arial" w:hAnsi="Arial" w:cs="Arial"/>
          <w:sz w:val="24"/>
          <w:szCs w:val="24"/>
          <w:lang w:eastAsia="ru-RU"/>
        </w:rPr>
      </w:pPr>
    </w:p>
    <w:p w:rsidR="008038C0" w:rsidRPr="00C5761A" w:rsidRDefault="008038C0" w:rsidP="008038C0">
      <w:pPr>
        <w:autoSpaceDE w:val="0"/>
        <w:autoSpaceDN w:val="0"/>
        <w:adjustRightInd w:val="0"/>
        <w:ind w:firstLine="709"/>
        <w:jc w:val="both"/>
        <w:rPr>
          <w:rFonts w:ascii="Arial" w:hAnsi="Arial" w:cs="Arial"/>
          <w:sz w:val="24"/>
          <w:szCs w:val="24"/>
          <w:lang w:eastAsia="ru-RU"/>
        </w:rPr>
      </w:pPr>
      <w:r>
        <w:rPr>
          <w:rFonts w:ascii="Arial" w:hAnsi="Arial" w:cs="Arial"/>
          <w:sz w:val="24"/>
          <w:szCs w:val="24"/>
          <w:lang w:eastAsia="ru-RU"/>
        </w:rPr>
        <w:t>Статья 57</w:t>
      </w:r>
      <w:r w:rsidRPr="00C5761A">
        <w:rPr>
          <w:rFonts w:ascii="Arial" w:hAnsi="Arial" w:cs="Arial"/>
          <w:sz w:val="24"/>
          <w:szCs w:val="24"/>
          <w:lang w:eastAsia="ru-RU"/>
        </w:rPr>
        <w:t xml:space="preserve">. </w:t>
      </w:r>
      <w:r w:rsidRPr="00C5761A">
        <w:rPr>
          <w:rFonts w:ascii="Arial" w:hAnsi="Arial" w:cs="Arial"/>
          <w:b/>
          <w:sz w:val="24"/>
          <w:szCs w:val="24"/>
          <w:lang w:eastAsia="ru-RU"/>
        </w:rPr>
        <w:t>Муниципальные правовые акты иных должностных лиц местного самоуправления муниципального района</w:t>
      </w:r>
    </w:p>
    <w:p w:rsidR="008038C0" w:rsidRPr="00C5761A" w:rsidRDefault="008038C0" w:rsidP="008038C0">
      <w:pPr>
        <w:autoSpaceDE w:val="0"/>
        <w:autoSpaceDN w:val="0"/>
        <w:adjustRightInd w:val="0"/>
        <w:ind w:firstLine="709"/>
        <w:jc w:val="both"/>
        <w:rPr>
          <w:rFonts w:ascii="Arial" w:hAnsi="Arial" w:cs="Arial"/>
          <w:sz w:val="24"/>
          <w:szCs w:val="24"/>
          <w:lang w:eastAsia="ru-RU"/>
        </w:rPr>
      </w:pP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1. К муниципальным правовым актам иных должностных лиц местного самоуправления муниципального района относятся:</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1) приказы, распоряжения Председателя Счетной палаты, принимаемые по вопросам организации деятельности Счетной палаты;</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2) приказы руководителей структурных подразделений администрации</w:t>
      </w:r>
      <w:r w:rsidRPr="004F5122">
        <w:rPr>
          <w:rFonts w:ascii="Arial" w:hAnsi="Arial" w:cs="Arial"/>
          <w:sz w:val="24"/>
          <w:szCs w:val="24"/>
          <w:lang w:eastAsia="ru-RU"/>
        </w:rPr>
        <w:t xml:space="preserve"> </w:t>
      </w:r>
      <w:r>
        <w:rPr>
          <w:rFonts w:ascii="Arial" w:hAnsi="Arial" w:cs="Arial"/>
          <w:sz w:val="24"/>
          <w:szCs w:val="24"/>
          <w:lang w:eastAsia="ru-RU"/>
        </w:rPr>
        <w:t>района</w:t>
      </w:r>
      <w:r w:rsidRPr="00C5761A">
        <w:rPr>
          <w:rFonts w:ascii="Arial" w:hAnsi="Arial" w:cs="Arial"/>
          <w:sz w:val="24"/>
          <w:szCs w:val="24"/>
          <w:lang w:eastAsia="ru-RU"/>
        </w:rPr>
        <w:t>, наделенных правами юридического лица, уполномоченных на ведение кадровой работы в структурном подразделении.</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 xml:space="preserve">2. В целях </w:t>
      </w:r>
      <w:proofErr w:type="gramStart"/>
      <w:r w:rsidRPr="00C5761A">
        <w:rPr>
          <w:rFonts w:ascii="Arial" w:hAnsi="Arial" w:cs="Arial"/>
          <w:sz w:val="24"/>
          <w:szCs w:val="24"/>
          <w:lang w:eastAsia="ru-RU"/>
        </w:rPr>
        <w:t xml:space="preserve">обеспечения единообразия регулирования организации деятельности администрации </w:t>
      </w:r>
      <w:r>
        <w:rPr>
          <w:rFonts w:ascii="Arial" w:hAnsi="Arial" w:cs="Arial"/>
          <w:sz w:val="24"/>
          <w:szCs w:val="24"/>
          <w:lang w:eastAsia="ru-RU"/>
        </w:rPr>
        <w:t>района</w:t>
      </w:r>
      <w:proofErr w:type="gramEnd"/>
      <w:r w:rsidRPr="00C5761A">
        <w:rPr>
          <w:rFonts w:ascii="Arial" w:hAnsi="Arial" w:cs="Arial"/>
          <w:sz w:val="24"/>
          <w:szCs w:val="24"/>
          <w:lang w:eastAsia="ru-RU"/>
        </w:rPr>
        <w:t xml:space="preserve"> приказы руководителей структурных подразделений администрации</w:t>
      </w:r>
      <w:r w:rsidRPr="004F5122">
        <w:rPr>
          <w:rFonts w:ascii="Arial" w:hAnsi="Arial" w:cs="Arial"/>
          <w:sz w:val="24"/>
          <w:szCs w:val="24"/>
          <w:lang w:eastAsia="ru-RU"/>
        </w:rPr>
        <w:t xml:space="preserve"> </w:t>
      </w:r>
      <w:r>
        <w:rPr>
          <w:rFonts w:ascii="Arial" w:hAnsi="Arial" w:cs="Arial"/>
          <w:sz w:val="24"/>
          <w:szCs w:val="24"/>
          <w:lang w:eastAsia="ru-RU"/>
        </w:rPr>
        <w:t>района</w:t>
      </w:r>
      <w:r w:rsidRPr="00C5761A">
        <w:rPr>
          <w:rFonts w:ascii="Arial" w:hAnsi="Arial" w:cs="Arial"/>
          <w:sz w:val="24"/>
          <w:szCs w:val="24"/>
          <w:lang w:eastAsia="ru-RU"/>
        </w:rPr>
        <w:t xml:space="preserve"> по вопросам организации деятельности структурных подразделений издаются в строгом соответствии с распоряжениями администрации</w:t>
      </w:r>
      <w:r w:rsidRPr="004F5122">
        <w:rPr>
          <w:rFonts w:ascii="Arial" w:hAnsi="Arial" w:cs="Arial"/>
          <w:sz w:val="24"/>
          <w:szCs w:val="24"/>
          <w:lang w:eastAsia="ru-RU"/>
        </w:rPr>
        <w:t xml:space="preserve"> </w:t>
      </w:r>
      <w:r>
        <w:rPr>
          <w:rFonts w:ascii="Arial" w:hAnsi="Arial" w:cs="Arial"/>
          <w:sz w:val="24"/>
          <w:szCs w:val="24"/>
          <w:lang w:eastAsia="ru-RU"/>
        </w:rPr>
        <w:t>района</w:t>
      </w:r>
      <w:r w:rsidRPr="00C5761A">
        <w:rPr>
          <w:rFonts w:ascii="Arial" w:hAnsi="Arial" w:cs="Arial"/>
          <w:sz w:val="24"/>
          <w:szCs w:val="24"/>
          <w:lang w:eastAsia="ru-RU"/>
        </w:rPr>
        <w:t>, изданным</w:t>
      </w:r>
      <w:r>
        <w:rPr>
          <w:rFonts w:ascii="Arial" w:hAnsi="Arial" w:cs="Arial"/>
          <w:sz w:val="24"/>
          <w:szCs w:val="24"/>
          <w:lang w:eastAsia="ru-RU"/>
        </w:rPr>
        <w:t>и</w:t>
      </w:r>
      <w:r w:rsidRPr="00C5761A">
        <w:rPr>
          <w:rFonts w:ascii="Arial" w:hAnsi="Arial" w:cs="Arial"/>
          <w:sz w:val="24"/>
          <w:szCs w:val="24"/>
          <w:lang w:eastAsia="ru-RU"/>
        </w:rPr>
        <w:t xml:space="preserve"> по аналогичному предмету регулирования.</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Приказы руководителей структурных подразделений администрации</w:t>
      </w:r>
      <w:r w:rsidRPr="004F5122">
        <w:rPr>
          <w:rFonts w:ascii="Arial" w:hAnsi="Arial" w:cs="Arial"/>
          <w:sz w:val="24"/>
          <w:szCs w:val="24"/>
          <w:lang w:eastAsia="ru-RU"/>
        </w:rPr>
        <w:t xml:space="preserve"> </w:t>
      </w:r>
      <w:r>
        <w:rPr>
          <w:rFonts w:ascii="Arial" w:hAnsi="Arial" w:cs="Arial"/>
          <w:sz w:val="24"/>
          <w:szCs w:val="24"/>
          <w:lang w:eastAsia="ru-RU"/>
        </w:rPr>
        <w:t>района</w:t>
      </w:r>
      <w:r w:rsidRPr="00C5761A">
        <w:rPr>
          <w:rFonts w:ascii="Arial" w:hAnsi="Arial" w:cs="Arial"/>
          <w:sz w:val="24"/>
          <w:szCs w:val="24"/>
          <w:lang w:eastAsia="ru-RU"/>
        </w:rPr>
        <w:t xml:space="preserve"> по вопросам организации деятельности структурных подразделений подлежат обязательному согласованию с Главой района.</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3. Муниципальные правовые акты иных должностных лиц местного самоуправления муниципального района вступают в силу с момента подписания уполномоченным должностным лицом, если иное не устанавливается в указанных актах.</w:t>
      </w:r>
    </w:p>
    <w:p w:rsidR="008038C0" w:rsidRPr="00C5761A" w:rsidRDefault="008038C0" w:rsidP="008038C0">
      <w:pPr>
        <w:autoSpaceDE w:val="0"/>
        <w:autoSpaceDN w:val="0"/>
        <w:adjustRightInd w:val="0"/>
        <w:ind w:firstLine="709"/>
        <w:jc w:val="both"/>
        <w:rPr>
          <w:rFonts w:ascii="Arial" w:hAnsi="Arial" w:cs="Arial"/>
          <w:sz w:val="24"/>
          <w:szCs w:val="24"/>
          <w:lang w:eastAsia="ru-RU"/>
        </w:rPr>
      </w:pPr>
    </w:p>
    <w:p w:rsidR="008038C0" w:rsidRPr="00C5761A" w:rsidRDefault="008038C0" w:rsidP="008038C0">
      <w:pPr>
        <w:autoSpaceDE w:val="0"/>
        <w:autoSpaceDN w:val="0"/>
        <w:adjustRightInd w:val="0"/>
        <w:ind w:firstLine="709"/>
        <w:jc w:val="both"/>
        <w:rPr>
          <w:rFonts w:ascii="Arial" w:hAnsi="Arial" w:cs="Arial"/>
          <w:sz w:val="24"/>
          <w:szCs w:val="24"/>
          <w:lang w:eastAsia="ru-RU"/>
        </w:rPr>
      </w:pPr>
      <w:r>
        <w:rPr>
          <w:rFonts w:ascii="Arial" w:hAnsi="Arial" w:cs="Arial"/>
          <w:sz w:val="24"/>
          <w:szCs w:val="24"/>
          <w:lang w:eastAsia="ru-RU"/>
        </w:rPr>
        <w:t>Статья  58</w:t>
      </w:r>
      <w:r w:rsidRPr="00C5761A">
        <w:rPr>
          <w:rFonts w:ascii="Arial" w:hAnsi="Arial" w:cs="Arial"/>
          <w:sz w:val="24"/>
          <w:szCs w:val="24"/>
          <w:lang w:eastAsia="ru-RU"/>
        </w:rPr>
        <w:t xml:space="preserve">. </w:t>
      </w:r>
      <w:r w:rsidRPr="00C5761A">
        <w:rPr>
          <w:rFonts w:ascii="Arial" w:hAnsi="Arial" w:cs="Arial"/>
          <w:b/>
          <w:sz w:val="24"/>
          <w:szCs w:val="24"/>
          <w:lang w:eastAsia="ru-RU"/>
        </w:rPr>
        <w:t>Пределы действия муниципальных правовых актов</w:t>
      </w:r>
    </w:p>
    <w:p w:rsidR="008038C0" w:rsidRPr="00C5761A" w:rsidRDefault="008038C0" w:rsidP="008038C0">
      <w:pPr>
        <w:autoSpaceDE w:val="0"/>
        <w:autoSpaceDN w:val="0"/>
        <w:adjustRightInd w:val="0"/>
        <w:ind w:firstLine="709"/>
        <w:jc w:val="both"/>
        <w:rPr>
          <w:rFonts w:ascii="Arial" w:hAnsi="Arial" w:cs="Arial"/>
          <w:sz w:val="24"/>
          <w:szCs w:val="24"/>
          <w:lang w:eastAsia="ru-RU"/>
        </w:rPr>
      </w:pP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1. Муниципальные нормативные правовые акты, принятые органами местного самоуправления или должностными лицами местного самоуправления в рамках их компетенции, действуют на всей территории муниципального района и обязательны для исполнения всеми органами и должностными лицами местного самоуправления, гражданами и организациями.</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2. Муниципальные правовые акты, если иное не указано в самом акте, не имеют обратной силы и применяются к правоотношениям, возникшим после их вступления в силу.</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3. По правоотношениям, возникшим до вступления их в силу, муниципальные правовые акты применяются к тем правам и обязанностям, которые возникли после вступления их в силу.</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lastRenderedPageBreak/>
        <w:t>4. По правоотношениям, имеющим своим основанием акт прямого волеизъявления населения, правовые акты, вступившие в силу после возникновения данных правоотношений, не применяются, если они изменяют волю населения, выраженную в акте прямого волеизъявления.</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5. Обратная сила не может быть придана муниципальному правовому акту, устанавливающему новые обязанности должностных лиц, граждан и организаций либо иным образом ухудшающему положение участников</w:t>
      </w:r>
      <w:r>
        <w:rPr>
          <w:rFonts w:ascii="Arial" w:hAnsi="Arial" w:cs="Arial"/>
          <w:sz w:val="24"/>
          <w:szCs w:val="24"/>
          <w:lang w:eastAsia="ru-RU"/>
        </w:rPr>
        <w:t xml:space="preserve"> </w:t>
      </w:r>
      <w:r w:rsidRPr="00C5761A">
        <w:rPr>
          <w:rFonts w:ascii="Arial" w:hAnsi="Arial" w:cs="Arial"/>
          <w:sz w:val="24"/>
          <w:szCs w:val="24"/>
          <w:lang w:eastAsia="ru-RU"/>
        </w:rPr>
        <w:t>правоотношений</w:t>
      </w:r>
      <w:r>
        <w:rPr>
          <w:rFonts w:ascii="Arial" w:hAnsi="Arial" w:cs="Arial"/>
          <w:sz w:val="24"/>
          <w:szCs w:val="24"/>
          <w:lang w:eastAsia="ru-RU"/>
        </w:rPr>
        <w:t>, регулируемых данным актом.</w:t>
      </w:r>
    </w:p>
    <w:p w:rsidR="008038C0" w:rsidRPr="00C5761A" w:rsidRDefault="008038C0" w:rsidP="008038C0">
      <w:pPr>
        <w:autoSpaceDE w:val="0"/>
        <w:autoSpaceDN w:val="0"/>
        <w:adjustRightInd w:val="0"/>
        <w:jc w:val="both"/>
        <w:rPr>
          <w:rFonts w:ascii="Arial" w:hAnsi="Arial" w:cs="Arial"/>
          <w:sz w:val="24"/>
          <w:szCs w:val="24"/>
          <w:lang w:eastAsia="ru-RU"/>
        </w:rPr>
      </w:pPr>
    </w:p>
    <w:p w:rsidR="008038C0" w:rsidRPr="00C5761A" w:rsidRDefault="008038C0" w:rsidP="008038C0">
      <w:pPr>
        <w:autoSpaceDE w:val="0"/>
        <w:autoSpaceDN w:val="0"/>
        <w:adjustRightInd w:val="0"/>
        <w:ind w:firstLine="709"/>
        <w:jc w:val="both"/>
        <w:rPr>
          <w:rFonts w:ascii="Arial" w:hAnsi="Arial" w:cs="Arial"/>
          <w:sz w:val="24"/>
          <w:szCs w:val="24"/>
          <w:lang w:eastAsia="ru-RU"/>
        </w:rPr>
      </w:pPr>
      <w:r>
        <w:rPr>
          <w:rFonts w:ascii="Arial" w:hAnsi="Arial" w:cs="Arial"/>
          <w:sz w:val="24"/>
          <w:szCs w:val="24"/>
          <w:lang w:eastAsia="ru-RU"/>
        </w:rPr>
        <w:t>Статья 59</w:t>
      </w:r>
      <w:r w:rsidRPr="00C5761A">
        <w:rPr>
          <w:rFonts w:ascii="Arial" w:hAnsi="Arial" w:cs="Arial"/>
          <w:sz w:val="24"/>
          <w:szCs w:val="24"/>
          <w:lang w:eastAsia="ru-RU"/>
        </w:rPr>
        <w:t xml:space="preserve">. </w:t>
      </w:r>
      <w:r w:rsidRPr="00C5761A">
        <w:rPr>
          <w:rFonts w:ascii="Arial" w:hAnsi="Arial" w:cs="Arial"/>
          <w:b/>
          <w:sz w:val="24"/>
          <w:szCs w:val="24"/>
          <w:lang w:eastAsia="ru-RU"/>
        </w:rPr>
        <w:t>Порядок опубликования (обнародования) муниципальных правовых актов муниципального района</w:t>
      </w:r>
    </w:p>
    <w:p w:rsidR="008038C0" w:rsidRPr="00C5761A" w:rsidRDefault="008038C0" w:rsidP="008038C0">
      <w:pPr>
        <w:autoSpaceDE w:val="0"/>
        <w:autoSpaceDN w:val="0"/>
        <w:adjustRightInd w:val="0"/>
        <w:ind w:firstLine="709"/>
        <w:jc w:val="both"/>
        <w:rPr>
          <w:rFonts w:ascii="Arial" w:hAnsi="Arial" w:cs="Arial"/>
          <w:sz w:val="24"/>
          <w:szCs w:val="24"/>
          <w:lang w:eastAsia="ru-RU"/>
        </w:rPr>
      </w:pP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1. Муниципальные правовые акты, затрагивающие права, свободы и обязанности человека и гражданина, подлежат официальному опубликованию.</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Pr>
          <w:rFonts w:ascii="Arial" w:hAnsi="Arial" w:cs="Arial"/>
          <w:sz w:val="24"/>
          <w:szCs w:val="24"/>
          <w:lang w:eastAsia="ru-RU"/>
        </w:rPr>
        <w:t xml:space="preserve">Проект </w:t>
      </w:r>
      <w:r w:rsidRPr="00C5761A">
        <w:rPr>
          <w:rFonts w:ascii="Arial" w:hAnsi="Arial" w:cs="Arial"/>
          <w:sz w:val="24"/>
          <w:szCs w:val="24"/>
          <w:lang w:eastAsia="ru-RU"/>
        </w:rPr>
        <w:t>бюджета</w:t>
      </w:r>
      <w:r>
        <w:rPr>
          <w:rFonts w:ascii="Arial" w:hAnsi="Arial" w:cs="Arial"/>
          <w:sz w:val="24"/>
          <w:szCs w:val="24"/>
          <w:lang w:eastAsia="ru-RU"/>
        </w:rPr>
        <w:t xml:space="preserve"> муниципального района</w:t>
      </w:r>
      <w:r w:rsidRPr="00C5761A">
        <w:rPr>
          <w:rFonts w:ascii="Arial" w:hAnsi="Arial" w:cs="Arial"/>
          <w:sz w:val="24"/>
          <w:szCs w:val="24"/>
          <w:lang w:eastAsia="ru-RU"/>
        </w:rPr>
        <w:t>,</w:t>
      </w:r>
      <w:r>
        <w:rPr>
          <w:rFonts w:ascii="Arial" w:hAnsi="Arial" w:cs="Arial"/>
          <w:sz w:val="24"/>
          <w:szCs w:val="24"/>
          <w:lang w:eastAsia="ru-RU"/>
        </w:rPr>
        <w:t xml:space="preserve"> решение об утверждении </w:t>
      </w:r>
      <w:r w:rsidRPr="00C5761A">
        <w:rPr>
          <w:rFonts w:ascii="Arial" w:hAnsi="Arial" w:cs="Arial"/>
          <w:sz w:val="24"/>
          <w:szCs w:val="24"/>
          <w:lang w:eastAsia="ru-RU"/>
        </w:rPr>
        <w:t xml:space="preserve"> бюджета</w:t>
      </w:r>
      <w:r>
        <w:rPr>
          <w:rFonts w:ascii="Arial" w:hAnsi="Arial" w:cs="Arial"/>
          <w:sz w:val="24"/>
          <w:szCs w:val="24"/>
          <w:lang w:eastAsia="ru-RU"/>
        </w:rPr>
        <w:t xml:space="preserve"> муниципального района</w:t>
      </w:r>
      <w:r w:rsidRPr="00C5761A">
        <w:rPr>
          <w:rFonts w:ascii="Arial" w:hAnsi="Arial" w:cs="Arial"/>
          <w:sz w:val="24"/>
          <w:szCs w:val="24"/>
          <w:lang w:eastAsia="ru-RU"/>
        </w:rPr>
        <w:t>, годовой отчет о его исполнении, ежеквартальные свед</w:t>
      </w:r>
      <w:r>
        <w:rPr>
          <w:rFonts w:ascii="Arial" w:hAnsi="Arial" w:cs="Arial"/>
          <w:sz w:val="24"/>
          <w:szCs w:val="24"/>
          <w:lang w:eastAsia="ru-RU"/>
        </w:rPr>
        <w:t xml:space="preserve">ения о ходе исполнения </w:t>
      </w:r>
      <w:r w:rsidRPr="00C5761A">
        <w:rPr>
          <w:rFonts w:ascii="Arial" w:hAnsi="Arial" w:cs="Arial"/>
          <w:sz w:val="24"/>
          <w:szCs w:val="24"/>
          <w:lang w:eastAsia="ru-RU"/>
        </w:rPr>
        <w:t xml:space="preserve">бюджета </w:t>
      </w:r>
      <w:r>
        <w:rPr>
          <w:rFonts w:ascii="Arial" w:hAnsi="Arial" w:cs="Arial"/>
          <w:sz w:val="24"/>
          <w:szCs w:val="24"/>
          <w:lang w:eastAsia="ru-RU"/>
        </w:rPr>
        <w:t xml:space="preserve">муниципального района </w:t>
      </w:r>
      <w:r w:rsidRPr="00C5761A">
        <w:rPr>
          <w:rFonts w:ascii="Arial" w:hAnsi="Arial" w:cs="Arial"/>
          <w:sz w:val="24"/>
          <w:szCs w:val="24"/>
          <w:lang w:eastAsia="ru-RU"/>
        </w:rPr>
        <w:t>и о численности муниципальных служащих органов местного самоуправления, работников муниципальных учреждений с указанием фактических затрат на их денежное содержание подлежат официальному опубликованию.</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2. Муниципальные правовые акты нормативного характера, за исключением муниципальных правовых актов, указанных в части 1 настоящей статьи, подлежат обнародованию, если иное не установлено федеральными законами, законами Тюменской области.</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Муниципальные правовые акты ненормативного характера не подлежат официальному опубликованию (обнародованию).</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3. Официальное опубликование муниципальных правовых актов осуществляется в газете «Красное знамя».</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 xml:space="preserve">4. Обнародование муниципальных правовых актов осуществляется путем размещения указанных актов на официальном сайте Тюменского муниципального района </w:t>
      </w:r>
      <w:r w:rsidRPr="00C5761A">
        <w:rPr>
          <w:rFonts w:ascii="Arial" w:hAnsi="Arial" w:cs="Arial"/>
          <w:sz w:val="24"/>
          <w:szCs w:val="24"/>
          <w:lang w:val="en-US" w:eastAsia="ru-RU"/>
        </w:rPr>
        <w:t>http</w:t>
      </w:r>
      <w:r w:rsidRPr="00C5761A">
        <w:rPr>
          <w:rFonts w:ascii="Arial" w:hAnsi="Arial" w:cs="Arial"/>
          <w:sz w:val="24"/>
          <w:szCs w:val="24"/>
          <w:lang w:eastAsia="ru-RU"/>
        </w:rPr>
        <w:t>://</w:t>
      </w:r>
      <w:proofErr w:type="spellStart"/>
      <w:r w:rsidRPr="00C5761A">
        <w:rPr>
          <w:rFonts w:ascii="Arial" w:hAnsi="Arial" w:cs="Arial"/>
          <w:sz w:val="24"/>
          <w:szCs w:val="24"/>
          <w:lang w:val="en-US" w:eastAsia="ru-RU"/>
        </w:rPr>
        <w:t>atmr</w:t>
      </w:r>
      <w:proofErr w:type="spellEnd"/>
      <w:r w:rsidRPr="00C5761A">
        <w:rPr>
          <w:rFonts w:ascii="Arial" w:hAnsi="Arial" w:cs="Arial"/>
          <w:sz w:val="24"/>
          <w:szCs w:val="24"/>
          <w:lang w:eastAsia="ru-RU"/>
        </w:rPr>
        <w:t>.</w:t>
      </w:r>
      <w:proofErr w:type="spellStart"/>
      <w:r w:rsidRPr="00C5761A">
        <w:rPr>
          <w:rFonts w:ascii="Arial" w:hAnsi="Arial" w:cs="Arial"/>
          <w:sz w:val="24"/>
          <w:szCs w:val="24"/>
          <w:lang w:val="en-US" w:eastAsia="ru-RU"/>
        </w:rPr>
        <w:t>ru</w:t>
      </w:r>
      <w:proofErr w:type="spellEnd"/>
      <w:r w:rsidRPr="00C5761A">
        <w:rPr>
          <w:rFonts w:ascii="Arial" w:hAnsi="Arial" w:cs="Arial"/>
          <w:sz w:val="24"/>
          <w:szCs w:val="24"/>
          <w:lang w:eastAsia="ru-RU"/>
        </w:rPr>
        <w:t>.</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5. Допускается сочетание официального опубликования и обнародования в форме официального опубликования текста самого муниципального правового акта и обнародования приложений к нему с указанием в публикации адреса официального сайта для обнародования. При этом весь муниципальный правовой акт считается официально опубликованным.</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6. Муниципальный правовой акт должен быть официально опубликован (обнародован) в течение 10 дней со дня подписания уполномоченным лицом.</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 xml:space="preserve">7. Лицами, ответственными за </w:t>
      </w:r>
      <w:r>
        <w:rPr>
          <w:rFonts w:ascii="Arial" w:hAnsi="Arial" w:cs="Arial"/>
          <w:sz w:val="24"/>
          <w:szCs w:val="24"/>
          <w:lang w:eastAsia="ru-RU"/>
        </w:rPr>
        <w:t xml:space="preserve">обеспечение </w:t>
      </w:r>
      <w:r w:rsidRPr="00C5761A">
        <w:rPr>
          <w:rFonts w:ascii="Arial" w:hAnsi="Arial" w:cs="Arial"/>
          <w:sz w:val="24"/>
          <w:szCs w:val="24"/>
          <w:lang w:eastAsia="ru-RU"/>
        </w:rPr>
        <w:t>предоставлени</w:t>
      </w:r>
      <w:r>
        <w:rPr>
          <w:rFonts w:ascii="Arial" w:hAnsi="Arial" w:cs="Arial"/>
          <w:sz w:val="24"/>
          <w:szCs w:val="24"/>
          <w:lang w:eastAsia="ru-RU"/>
        </w:rPr>
        <w:t>я</w:t>
      </w:r>
      <w:r w:rsidRPr="00C5761A">
        <w:rPr>
          <w:rFonts w:ascii="Arial" w:hAnsi="Arial" w:cs="Arial"/>
          <w:sz w:val="24"/>
          <w:szCs w:val="24"/>
          <w:lang w:eastAsia="ru-RU"/>
        </w:rPr>
        <w:t xml:space="preserve"> муниципального правового акта для официального опубликования (обнародования), являются:</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1) в отношении решений Думы</w:t>
      </w:r>
      <w:r w:rsidRPr="004F5122">
        <w:rPr>
          <w:rFonts w:ascii="Arial" w:hAnsi="Arial" w:cs="Arial"/>
          <w:sz w:val="24"/>
          <w:szCs w:val="24"/>
          <w:lang w:eastAsia="ru-RU"/>
        </w:rPr>
        <w:t xml:space="preserve"> </w:t>
      </w:r>
      <w:r>
        <w:rPr>
          <w:rFonts w:ascii="Arial" w:hAnsi="Arial" w:cs="Arial"/>
          <w:sz w:val="24"/>
          <w:szCs w:val="24"/>
          <w:lang w:eastAsia="ru-RU"/>
        </w:rPr>
        <w:t>района</w:t>
      </w:r>
      <w:r w:rsidRPr="00C5761A">
        <w:rPr>
          <w:rFonts w:ascii="Arial" w:hAnsi="Arial" w:cs="Arial"/>
          <w:sz w:val="24"/>
          <w:szCs w:val="24"/>
          <w:lang w:eastAsia="ru-RU"/>
        </w:rPr>
        <w:t xml:space="preserve"> – Председатель Думы</w:t>
      </w:r>
      <w:r w:rsidRPr="004F5122">
        <w:rPr>
          <w:rFonts w:ascii="Arial" w:hAnsi="Arial" w:cs="Arial"/>
          <w:sz w:val="24"/>
          <w:szCs w:val="24"/>
          <w:lang w:eastAsia="ru-RU"/>
        </w:rPr>
        <w:t xml:space="preserve"> </w:t>
      </w:r>
      <w:r>
        <w:rPr>
          <w:rFonts w:ascii="Arial" w:hAnsi="Arial" w:cs="Arial"/>
          <w:sz w:val="24"/>
          <w:szCs w:val="24"/>
          <w:lang w:eastAsia="ru-RU"/>
        </w:rPr>
        <w:t>района</w:t>
      </w:r>
      <w:r w:rsidRPr="00C5761A">
        <w:rPr>
          <w:rFonts w:ascii="Arial" w:hAnsi="Arial" w:cs="Arial"/>
          <w:sz w:val="24"/>
          <w:szCs w:val="24"/>
          <w:lang w:eastAsia="ru-RU"/>
        </w:rPr>
        <w:t>;</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2) в отношении муниципальных правовых актов Председателя Думы</w:t>
      </w:r>
      <w:r w:rsidRPr="004F5122">
        <w:rPr>
          <w:rFonts w:ascii="Arial" w:hAnsi="Arial" w:cs="Arial"/>
          <w:sz w:val="24"/>
          <w:szCs w:val="24"/>
          <w:lang w:eastAsia="ru-RU"/>
        </w:rPr>
        <w:t xml:space="preserve"> </w:t>
      </w:r>
      <w:r>
        <w:rPr>
          <w:rFonts w:ascii="Arial" w:hAnsi="Arial" w:cs="Arial"/>
          <w:sz w:val="24"/>
          <w:szCs w:val="24"/>
          <w:lang w:eastAsia="ru-RU"/>
        </w:rPr>
        <w:t>района</w:t>
      </w:r>
      <w:r w:rsidRPr="00C5761A">
        <w:rPr>
          <w:rFonts w:ascii="Arial" w:hAnsi="Arial" w:cs="Arial"/>
          <w:sz w:val="24"/>
          <w:szCs w:val="24"/>
          <w:lang w:eastAsia="ru-RU"/>
        </w:rPr>
        <w:t xml:space="preserve"> – Председатель Думы</w:t>
      </w:r>
      <w:r w:rsidRPr="004F5122">
        <w:rPr>
          <w:rFonts w:ascii="Arial" w:hAnsi="Arial" w:cs="Arial"/>
          <w:sz w:val="24"/>
          <w:szCs w:val="24"/>
          <w:lang w:eastAsia="ru-RU"/>
        </w:rPr>
        <w:t xml:space="preserve"> </w:t>
      </w:r>
      <w:r>
        <w:rPr>
          <w:rFonts w:ascii="Arial" w:hAnsi="Arial" w:cs="Arial"/>
          <w:sz w:val="24"/>
          <w:szCs w:val="24"/>
          <w:lang w:eastAsia="ru-RU"/>
        </w:rPr>
        <w:t>района</w:t>
      </w:r>
      <w:r w:rsidRPr="00C5761A">
        <w:rPr>
          <w:rFonts w:ascii="Arial" w:hAnsi="Arial" w:cs="Arial"/>
          <w:sz w:val="24"/>
          <w:szCs w:val="24"/>
          <w:lang w:eastAsia="ru-RU"/>
        </w:rPr>
        <w:t>;</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 xml:space="preserve">3) в отношении муниципальных правовых актов администрации </w:t>
      </w:r>
      <w:r>
        <w:rPr>
          <w:rFonts w:ascii="Arial" w:hAnsi="Arial" w:cs="Arial"/>
          <w:sz w:val="24"/>
          <w:szCs w:val="24"/>
          <w:lang w:eastAsia="ru-RU"/>
        </w:rPr>
        <w:t>района</w:t>
      </w:r>
      <w:r w:rsidRPr="00C5761A">
        <w:rPr>
          <w:rFonts w:ascii="Arial" w:hAnsi="Arial" w:cs="Arial"/>
          <w:sz w:val="24"/>
          <w:szCs w:val="24"/>
          <w:lang w:eastAsia="ru-RU"/>
        </w:rPr>
        <w:t xml:space="preserve"> – Глава района.</w:t>
      </w:r>
    </w:p>
    <w:p w:rsidR="008038C0" w:rsidRPr="00C5761A" w:rsidRDefault="008038C0" w:rsidP="008038C0">
      <w:pPr>
        <w:autoSpaceDE w:val="0"/>
        <w:autoSpaceDN w:val="0"/>
        <w:adjustRightInd w:val="0"/>
        <w:ind w:firstLine="709"/>
        <w:jc w:val="both"/>
        <w:rPr>
          <w:rFonts w:ascii="Arial" w:hAnsi="Arial" w:cs="Arial"/>
          <w:sz w:val="24"/>
          <w:szCs w:val="24"/>
          <w:lang w:eastAsia="ru-RU"/>
        </w:rPr>
      </w:pPr>
    </w:p>
    <w:p w:rsidR="008038C0" w:rsidRPr="00C5761A" w:rsidRDefault="008038C0" w:rsidP="008038C0">
      <w:pPr>
        <w:autoSpaceDE w:val="0"/>
        <w:autoSpaceDN w:val="0"/>
        <w:adjustRightInd w:val="0"/>
        <w:ind w:firstLine="709"/>
        <w:jc w:val="both"/>
        <w:rPr>
          <w:rFonts w:ascii="Arial" w:hAnsi="Arial" w:cs="Arial"/>
          <w:b/>
          <w:sz w:val="24"/>
          <w:szCs w:val="24"/>
          <w:lang w:eastAsia="ru-RU"/>
        </w:rPr>
      </w:pPr>
      <w:r>
        <w:rPr>
          <w:rFonts w:ascii="Arial" w:hAnsi="Arial" w:cs="Arial"/>
          <w:sz w:val="24"/>
          <w:szCs w:val="24"/>
          <w:lang w:eastAsia="ru-RU"/>
        </w:rPr>
        <w:t>Статья 60</w:t>
      </w:r>
      <w:r w:rsidRPr="00C5761A">
        <w:rPr>
          <w:rFonts w:ascii="Arial" w:hAnsi="Arial" w:cs="Arial"/>
          <w:sz w:val="24"/>
          <w:szCs w:val="24"/>
          <w:lang w:eastAsia="ru-RU"/>
        </w:rPr>
        <w:t xml:space="preserve">. </w:t>
      </w:r>
      <w:r w:rsidRPr="00C5761A">
        <w:rPr>
          <w:rFonts w:ascii="Arial" w:hAnsi="Arial" w:cs="Arial"/>
          <w:b/>
          <w:sz w:val="24"/>
          <w:szCs w:val="24"/>
          <w:lang w:eastAsia="ru-RU"/>
        </w:rPr>
        <w:t>Порядок вступления в силу муниципальных правовых актов муниципального района</w:t>
      </w:r>
    </w:p>
    <w:p w:rsidR="008038C0" w:rsidRPr="00C5761A" w:rsidRDefault="008038C0" w:rsidP="008038C0">
      <w:pPr>
        <w:autoSpaceDE w:val="0"/>
        <w:autoSpaceDN w:val="0"/>
        <w:adjustRightInd w:val="0"/>
        <w:ind w:firstLine="709"/>
        <w:jc w:val="both"/>
        <w:rPr>
          <w:rFonts w:ascii="Arial" w:hAnsi="Arial" w:cs="Arial"/>
          <w:sz w:val="24"/>
          <w:szCs w:val="24"/>
          <w:lang w:eastAsia="ru-RU"/>
        </w:rPr>
      </w:pP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lastRenderedPageBreak/>
        <w:t>1. Муниципальные правовые акты, затрагивающие права, свободы и обязанности человека и гражданина</w:t>
      </w:r>
      <w:r>
        <w:rPr>
          <w:rFonts w:ascii="Arial" w:hAnsi="Arial" w:cs="Arial"/>
          <w:sz w:val="24"/>
          <w:szCs w:val="24"/>
          <w:lang w:eastAsia="ru-RU"/>
        </w:rPr>
        <w:t>,</w:t>
      </w:r>
      <w:r w:rsidRPr="00C5761A">
        <w:rPr>
          <w:rFonts w:ascii="Arial" w:hAnsi="Arial" w:cs="Arial"/>
          <w:sz w:val="24"/>
          <w:szCs w:val="24"/>
          <w:lang w:eastAsia="ru-RU"/>
        </w:rPr>
        <w:t xml:space="preserve"> вступают в силу со дня их официального опубликования.</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2. Иные муниципальные правовые акты нормативного характера вступают в силу с момента их</w:t>
      </w:r>
      <w:r>
        <w:rPr>
          <w:rFonts w:ascii="Arial" w:hAnsi="Arial" w:cs="Arial"/>
          <w:sz w:val="24"/>
          <w:szCs w:val="24"/>
          <w:lang w:eastAsia="ru-RU"/>
        </w:rPr>
        <w:t xml:space="preserve"> обнародования</w:t>
      </w:r>
      <w:r w:rsidRPr="00C5761A">
        <w:rPr>
          <w:rFonts w:ascii="Arial" w:hAnsi="Arial" w:cs="Arial"/>
          <w:sz w:val="24"/>
          <w:szCs w:val="24"/>
          <w:lang w:eastAsia="ru-RU"/>
        </w:rPr>
        <w:t>, если иное не устанавливается в указанных актах, но не ранее даты и</w:t>
      </w:r>
      <w:r>
        <w:rPr>
          <w:rFonts w:ascii="Arial" w:hAnsi="Arial" w:cs="Arial"/>
          <w:sz w:val="24"/>
          <w:szCs w:val="24"/>
          <w:lang w:eastAsia="ru-RU"/>
        </w:rPr>
        <w:t>х обнародования</w:t>
      </w:r>
      <w:r w:rsidRPr="00C5761A">
        <w:rPr>
          <w:rFonts w:ascii="Arial" w:hAnsi="Arial" w:cs="Arial"/>
          <w:sz w:val="24"/>
          <w:szCs w:val="24"/>
          <w:lang w:eastAsia="ru-RU"/>
        </w:rPr>
        <w:t>.</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3. Муниципальные правовые акты ненормативного характера вступают в силу со дня их подписания уполномоченным лицом, если иное не устанавливается в указанных актах, но не ранее даты подписания.</w:t>
      </w:r>
    </w:p>
    <w:p w:rsidR="008038C0" w:rsidRPr="00C5761A" w:rsidRDefault="008038C0" w:rsidP="008038C0">
      <w:pPr>
        <w:autoSpaceDE w:val="0"/>
        <w:autoSpaceDN w:val="0"/>
        <w:adjustRightInd w:val="0"/>
        <w:ind w:firstLine="709"/>
        <w:jc w:val="both"/>
        <w:rPr>
          <w:rFonts w:ascii="Arial" w:hAnsi="Arial" w:cs="Arial"/>
          <w:sz w:val="24"/>
          <w:szCs w:val="24"/>
          <w:lang w:eastAsia="ru-RU"/>
        </w:rPr>
      </w:pPr>
    </w:p>
    <w:p w:rsidR="008038C0" w:rsidRPr="00C5761A" w:rsidRDefault="008038C0" w:rsidP="008038C0">
      <w:pPr>
        <w:ind w:firstLine="709"/>
        <w:jc w:val="both"/>
        <w:rPr>
          <w:rFonts w:ascii="Arial" w:hAnsi="Arial" w:cs="Arial"/>
          <w:sz w:val="24"/>
          <w:szCs w:val="24"/>
          <w:lang w:eastAsia="ru-RU"/>
        </w:rPr>
      </w:pPr>
    </w:p>
    <w:p w:rsidR="008038C0" w:rsidRPr="00C5761A" w:rsidRDefault="008038C0" w:rsidP="008038C0">
      <w:pPr>
        <w:ind w:firstLine="709"/>
        <w:jc w:val="center"/>
        <w:rPr>
          <w:rFonts w:ascii="Arial" w:hAnsi="Arial" w:cs="Arial"/>
          <w:b/>
          <w:sz w:val="24"/>
          <w:szCs w:val="24"/>
          <w:lang w:eastAsia="ru-RU"/>
        </w:rPr>
      </w:pPr>
      <w:r w:rsidRPr="00C5761A">
        <w:rPr>
          <w:rFonts w:ascii="Arial" w:hAnsi="Arial" w:cs="Arial"/>
          <w:b/>
          <w:sz w:val="24"/>
          <w:szCs w:val="24"/>
          <w:lang w:eastAsia="ru-RU"/>
        </w:rPr>
        <w:t>Глава 7. Экономическая основа местного самоуправления</w:t>
      </w:r>
    </w:p>
    <w:p w:rsidR="008038C0" w:rsidRPr="00C5761A" w:rsidRDefault="008038C0" w:rsidP="008038C0">
      <w:pPr>
        <w:ind w:firstLine="709"/>
        <w:jc w:val="both"/>
        <w:rPr>
          <w:rFonts w:ascii="Arial" w:hAnsi="Arial" w:cs="Arial"/>
          <w:sz w:val="24"/>
          <w:szCs w:val="24"/>
          <w:lang w:eastAsia="ru-RU"/>
        </w:rPr>
      </w:pPr>
    </w:p>
    <w:p w:rsidR="008038C0" w:rsidRPr="00470F4C" w:rsidRDefault="008038C0" w:rsidP="008038C0">
      <w:pPr>
        <w:ind w:firstLine="709"/>
        <w:jc w:val="both"/>
        <w:rPr>
          <w:b/>
          <w:lang w:eastAsia="ru-RU"/>
        </w:rPr>
      </w:pPr>
      <w:r>
        <w:rPr>
          <w:rFonts w:ascii="Arial" w:hAnsi="Arial" w:cs="Arial"/>
          <w:sz w:val="24"/>
          <w:szCs w:val="24"/>
          <w:lang w:eastAsia="ru-RU"/>
        </w:rPr>
        <w:t>Статья 61</w:t>
      </w:r>
      <w:r w:rsidRPr="00C5761A">
        <w:rPr>
          <w:rFonts w:ascii="Arial" w:hAnsi="Arial" w:cs="Arial"/>
          <w:sz w:val="24"/>
          <w:szCs w:val="24"/>
          <w:lang w:eastAsia="ru-RU"/>
        </w:rPr>
        <w:t>.</w:t>
      </w:r>
      <w:r>
        <w:rPr>
          <w:rFonts w:ascii="Arial" w:hAnsi="Arial" w:cs="Arial"/>
          <w:b/>
          <w:sz w:val="24"/>
          <w:szCs w:val="24"/>
          <w:lang w:eastAsia="ru-RU"/>
        </w:rPr>
        <w:t xml:space="preserve"> </w:t>
      </w:r>
      <w:r w:rsidRPr="00470F4C">
        <w:rPr>
          <w:rFonts w:ascii="Arial" w:hAnsi="Arial" w:cs="Arial"/>
          <w:b/>
          <w:sz w:val="24"/>
          <w:szCs w:val="24"/>
          <w:lang w:eastAsia="ru-RU"/>
        </w:rPr>
        <w:t>Экономическая основа местного самоуправления в муниципальном районе</w:t>
      </w:r>
    </w:p>
    <w:p w:rsidR="008038C0" w:rsidRPr="00470F4C" w:rsidRDefault="008038C0" w:rsidP="008038C0">
      <w:pPr>
        <w:autoSpaceDE w:val="0"/>
        <w:autoSpaceDN w:val="0"/>
        <w:adjustRightInd w:val="0"/>
        <w:ind w:firstLine="709"/>
        <w:jc w:val="both"/>
        <w:rPr>
          <w:rFonts w:ascii="Arial" w:hAnsi="Arial" w:cs="Arial"/>
          <w:bCs/>
          <w:sz w:val="24"/>
          <w:szCs w:val="24"/>
          <w:lang w:eastAsia="ru-RU"/>
        </w:rPr>
      </w:pPr>
      <w:r>
        <w:rPr>
          <w:rFonts w:ascii="Arial" w:hAnsi="Arial" w:cs="Arial"/>
          <w:bCs/>
          <w:sz w:val="24"/>
          <w:szCs w:val="24"/>
          <w:lang w:eastAsia="ru-RU"/>
        </w:rPr>
        <w:t xml:space="preserve"> </w:t>
      </w:r>
      <w:r w:rsidRPr="00470F4C">
        <w:rPr>
          <w:rFonts w:ascii="Arial" w:hAnsi="Arial" w:cs="Arial"/>
          <w:bCs/>
          <w:sz w:val="24"/>
          <w:szCs w:val="24"/>
          <w:lang w:eastAsia="ru-RU"/>
        </w:rPr>
        <w:t>Экономическую основу местного самоуправления в муниципальном районе составляют:</w:t>
      </w:r>
    </w:p>
    <w:p w:rsidR="008038C0" w:rsidRPr="00470F4C" w:rsidRDefault="008038C0" w:rsidP="008038C0">
      <w:pPr>
        <w:autoSpaceDE w:val="0"/>
        <w:autoSpaceDN w:val="0"/>
        <w:adjustRightInd w:val="0"/>
        <w:ind w:firstLine="709"/>
        <w:jc w:val="both"/>
        <w:rPr>
          <w:rFonts w:ascii="Arial" w:hAnsi="Arial" w:cs="Arial"/>
          <w:bCs/>
          <w:sz w:val="24"/>
          <w:szCs w:val="24"/>
          <w:lang w:eastAsia="ru-RU"/>
        </w:rPr>
      </w:pPr>
      <w:r w:rsidRPr="00470F4C">
        <w:rPr>
          <w:rFonts w:ascii="Arial" w:hAnsi="Arial" w:cs="Arial"/>
          <w:bCs/>
          <w:sz w:val="24"/>
          <w:szCs w:val="24"/>
          <w:lang w:eastAsia="ru-RU"/>
        </w:rPr>
        <w:t>1) находящееся в собственности муниципального района имущество (далее – муниципальное имущество);</w:t>
      </w:r>
    </w:p>
    <w:p w:rsidR="008038C0" w:rsidRPr="00470F4C" w:rsidRDefault="008038C0" w:rsidP="008038C0">
      <w:pPr>
        <w:autoSpaceDE w:val="0"/>
        <w:autoSpaceDN w:val="0"/>
        <w:adjustRightInd w:val="0"/>
        <w:ind w:firstLine="709"/>
        <w:jc w:val="both"/>
        <w:rPr>
          <w:rFonts w:ascii="Arial" w:hAnsi="Arial" w:cs="Arial"/>
          <w:bCs/>
          <w:sz w:val="24"/>
          <w:szCs w:val="24"/>
          <w:lang w:eastAsia="ru-RU"/>
        </w:rPr>
      </w:pPr>
      <w:r w:rsidRPr="00470F4C">
        <w:rPr>
          <w:rFonts w:ascii="Arial" w:hAnsi="Arial" w:cs="Arial"/>
          <w:bCs/>
          <w:sz w:val="24"/>
          <w:szCs w:val="24"/>
          <w:lang w:eastAsia="ru-RU"/>
        </w:rPr>
        <w:t>2) средства бюджета муниципального района;</w:t>
      </w:r>
    </w:p>
    <w:p w:rsidR="008038C0" w:rsidRDefault="008038C0" w:rsidP="008038C0">
      <w:pPr>
        <w:autoSpaceDE w:val="0"/>
        <w:autoSpaceDN w:val="0"/>
        <w:adjustRightInd w:val="0"/>
        <w:ind w:firstLine="709"/>
        <w:jc w:val="both"/>
        <w:rPr>
          <w:rFonts w:ascii="Arial" w:hAnsi="Arial" w:cs="Arial"/>
          <w:sz w:val="24"/>
          <w:szCs w:val="24"/>
          <w:lang w:eastAsia="ru-RU"/>
        </w:rPr>
      </w:pPr>
      <w:r w:rsidRPr="00470F4C">
        <w:rPr>
          <w:rFonts w:ascii="Arial" w:hAnsi="Arial" w:cs="Arial"/>
          <w:bCs/>
          <w:sz w:val="24"/>
          <w:szCs w:val="24"/>
          <w:lang w:eastAsia="ru-RU"/>
        </w:rPr>
        <w:t>3) имущественные права муниципального района.</w:t>
      </w:r>
    </w:p>
    <w:p w:rsidR="008038C0" w:rsidRDefault="008038C0" w:rsidP="008038C0">
      <w:pPr>
        <w:autoSpaceDE w:val="0"/>
        <w:autoSpaceDN w:val="0"/>
        <w:adjustRightInd w:val="0"/>
        <w:ind w:firstLine="709"/>
        <w:jc w:val="both"/>
        <w:rPr>
          <w:rFonts w:ascii="Arial" w:hAnsi="Arial" w:cs="Arial"/>
          <w:sz w:val="24"/>
          <w:szCs w:val="24"/>
          <w:lang w:eastAsia="ru-RU"/>
        </w:rPr>
      </w:pPr>
    </w:p>
    <w:p w:rsidR="008038C0" w:rsidRDefault="008038C0" w:rsidP="008038C0">
      <w:pPr>
        <w:ind w:firstLine="709"/>
        <w:jc w:val="both"/>
        <w:rPr>
          <w:rFonts w:ascii="Arial" w:hAnsi="Arial" w:cs="Arial"/>
          <w:b/>
          <w:sz w:val="24"/>
          <w:szCs w:val="24"/>
          <w:lang w:eastAsia="ru-RU"/>
        </w:rPr>
      </w:pPr>
      <w:r>
        <w:rPr>
          <w:rFonts w:ascii="Arial" w:hAnsi="Arial" w:cs="Arial"/>
          <w:sz w:val="24"/>
          <w:szCs w:val="24"/>
          <w:lang w:eastAsia="ru-RU"/>
        </w:rPr>
        <w:t>Статья 62</w:t>
      </w:r>
      <w:r w:rsidRPr="007C7853">
        <w:rPr>
          <w:rFonts w:ascii="Arial" w:hAnsi="Arial" w:cs="Arial"/>
          <w:sz w:val="24"/>
          <w:szCs w:val="24"/>
          <w:lang w:eastAsia="ru-RU"/>
        </w:rPr>
        <w:t>.</w:t>
      </w:r>
      <w:r w:rsidRPr="007C7853">
        <w:rPr>
          <w:rFonts w:ascii="Arial" w:hAnsi="Arial" w:cs="Arial"/>
          <w:b/>
          <w:sz w:val="24"/>
          <w:szCs w:val="24"/>
          <w:lang w:eastAsia="ru-RU"/>
        </w:rPr>
        <w:t xml:space="preserve"> Муниципальное имущество </w:t>
      </w:r>
    </w:p>
    <w:p w:rsidR="008038C0" w:rsidRPr="007C7853" w:rsidRDefault="008038C0" w:rsidP="008038C0">
      <w:pPr>
        <w:ind w:firstLine="709"/>
        <w:jc w:val="both"/>
        <w:rPr>
          <w:rFonts w:ascii="Arial" w:hAnsi="Arial" w:cs="Arial"/>
          <w:b/>
          <w:sz w:val="24"/>
          <w:szCs w:val="24"/>
          <w:lang w:eastAsia="ru-RU"/>
        </w:rPr>
      </w:pPr>
    </w:p>
    <w:p w:rsidR="008038C0" w:rsidRPr="007C7853" w:rsidRDefault="008038C0" w:rsidP="008038C0">
      <w:pPr>
        <w:autoSpaceDE w:val="0"/>
        <w:autoSpaceDN w:val="0"/>
        <w:adjustRightInd w:val="0"/>
        <w:ind w:firstLine="709"/>
        <w:jc w:val="both"/>
        <w:rPr>
          <w:rFonts w:ascii="Arial" w:hAnsi="Arial" w:cs="Arial"/>
          <w:sz w:val="24"/>
          <w:szCs w:val="24"/>
          <w:lang w:eastAsia="ru-RU"/>
        </w:rPr>
      </w:pPr>
      <w:r w:rsidRPr="007C7853">
        <w:rPr>
          <w:rFonts w:ascii="Arial" w:hAnsi="Arial" w:cs="Arial"/>
          <w:sz w:val="24"/>
          <w:szCs w:val="24"/>
          <w:lang w:eastAsia="ru-RU"/>
        </w:rPr>
        <w:t>1. В собственности муниципального района может находиться имущество, необходимое для осуществления полномочий по решению вопросов местного значения, указанных в части 1 статьи 5 настоящего Устава.</w:t>
      </w:r>
    </w:p>
    <w:p w:rsidR="008038C0" w:rsidRPr="007C7853" w:rsidRDefault="008038C0" w:rsidP="008038C0">
      <w:pPr>
        <w:autoSpaceDE w:val="0"/>
        <w:autoSpaceDN w:val="0"/>
        <w:adjustRightInd w:val="0"/>
        <w:ind w:firstLine="709"/>
        <w:jc w:val="both"/>
        <w:rPr>
          <w:rFonts w:ascii="Arial" w:hAnsi="Arial" w:cs="Arial"/>
          <w:sz w:val="24"/>
          <w:szCs w:val="24"/>
          <w:lang w:eastAsia="ru-RU"/>
        </w:rPr>
      </w:pPr>
      <w:r w:rsidRPr="007C7853">
        <w:rPr>
          <w:rFonts w:ascii="Arial" w:hAnsi="Arial" w:cs="Arial"/>
          <w:sz w:val="24"/>
          <w:szCs w:val="24"/>
          <w:lang w:eastAsia="ru-RU"/>
        </w:rPr>
        <w:t>2. В собственности муниципального района могут находиться:</w:t>
      </w:r>
    </w:p>
    <w:p w:rsidR="008038C0" w:rsidRPr="007C7853" w:rsidRDefault="008038C0" w:rsidP="008038C0">
      <w:pPr>
        <w:autoSpaceDE w:val="0"/>
        <w:autoSpaceDN w:val="0"/>
        <w:adjustRightInd w:val="0"/>
        <w:ind w:firstLine="709"/>
        <w:jc w:val="both"/>
        <w:rPr>
          <w:rFonts w:ascii="Arial" w:hAnsi="Arial" w:cs="Arial"/>
          <w:sz w:val="24"/>
          <w:szCs w:val="24"/>
          <w:lang w:eastAsia="ru-RU"/>
        </w:rPr>
      </w:pPr>
      <w:r w:rsidRPr="007C7853">
        <w:rPr>
          <w:rFonts w:ascii="Arial" w:hAnsi="Arial" w:cs="Arial"/>
          <w:sz w:val="24"/>
          <w:szCs w:val="24"/>
          <w:lang w:eastAsia="ru-RU"/>
        </w:rPr>
        <w:t>1) имущество, необходимое для официального опубликования (обнародования) муниципальных правовых актов, иной официальной информации;</w:t>
      </w:r>
    </w:p>
    <w:p w:rsidR="008038C0" w:rsidRPr="007C7853" w:rsidRDefault="008038C0" w:rsidP="008038C0">
      <w:pPr>
        <w:autoSpaceDE w:val="0"/>
        <w:autoSpaceDN w:val="0"/>
        <w:adjustRightInd w:val="0"/>
        <w:ind w:firstLine="709"/>
        <w:jc w:val="both"/>
        <w:rPr>
          <w:rFonts w:ascii="Arial" w:hAnsi="Arial" w:cs="Arial"/>
          <w:sz w:val="24"/>
          <w:szCs w:val="24"/>
          <w:lang w:eastAsia="ru-RU"/>
        </w:rPr>
      </w:pPr>
      <w:r w:rsidRPr="007C7853">
        <w:rPr>
          <w:rFonts w:ascii="Arial" w:hAnsi="Arial" w:cs="Arial"/>
          <w:sz w:val="24"/>
          <w:szCs w:val="24"/>
          <w:lang w:eastAsia="ru-RU"/>
        </w:rPr>
        <w:t>2) земельные участки, отнесенные к муниципальной собственности муниципального района в соответствии с федеральными законами;</w:t>
      </w:r>
    </w:p>
    <w:p w:rsidR="008038C0" w:rsidRPr="007C7853" w:rsidRDefault="008038C0" w:rsidP="008038C0">
      <w:pPr>
        <w:autoSpaceDE w:val="0"/>
        <w:autoSpaceDN w:val="0"/>
        <w:adjustRightInd w:val="0"/>
        <w:ind w:firstLine="709"/>
        <w:jc w:val="both"/>
        <w:rPr>
          <w:rFonts w:ascii="Arial" w:hAnsi="Arial" w:cs="Arial"/>
          <w:sz w:val="24"/>
          <w:szCs w:val="24"/>
          <w:lang w:eastAsia="ru-RU"/>
        </w:rPr>
      </w:pPr>
      <w:r w:rsidRPr="007C7853">
        <w:rPr>
          <w:rFonts w:ascii="Arial" w:hAnsi="Arial" w:cs="Arial"/>
          <w:sz w:val="24"/>
          <w:szCs w:val="24"/>
          <w:lang w:eastAsia="ru-RU"/>
        </w:rPr>
        <w:t>3) пруды, обводненные карьеры, расположенные на территориях двух и более поселений или на межселенной т</w:t>
      </w:r>
      <w:r>
        <w:rPr>
          <w:rFonts w:ascii="Arial" w:hAnsi="Arial" w:cs="Arial"/>
          <w:sz w:val="24"/>
          <w:szCs w:val="24"/>
          <w:lang w:eastAsia="ru-RU"/>
        </w:rPr>
        <w:t>ерритории муниципального района.</w:t>
      </w:r>
    </w:p>
    <w:p w:rsidR="008038C0" w:rsidRPr="007C7853" w:rsidRDefault="008038C0" w:rsidP="008038C0">
      <w:pPr>
        <w:autoSpaceDE w:val="0"/>
        <w:autoSpaceDN w:val="0"/>
        <w:adjustRightInd w:val="0"/>
        <w:ind w:firstLine="709"/>
        <w:jc w:val="both"/>
        <w:rPr>
          <w:rFonts w:ascii="Arial" w:hAnsi="Arial" w:cs="Arial"/>
          <w:sz w:val="24"/>
          <w:szCs w:val="24"/>
          <w:lang w:eastAsia="ru-RU"/>
        </w:rPr>
      </w:pPr>
      <w:r w:rsidRPr="007C7853">
        <w:rPr>
          <w:rFonts w:ascii="Arial" w:hAnsi="Arial" w:cs="Arial"/>
          <w:sz w:val="24"/>
          <w:szCs w:val="24"/>
          <w:lang w:eastAsia="ru-RU"/>
        </w:rPr>
        <w:t>3. В собственности муниципального района также могут находиться:</w:t>
      </w:r>
    </w:p>
    <w:p w:rsidR="008038C0" w:rsidRPr="007C7853" w:rsidRDefault="008038C0" w:rsidP="008038C0">
      <w:pPr>
        <w:autoSpaceDE w:val="0"/>
        <w:autoSpaceDN w:val="0"/>
        <w:adjustRightInd w:val="0"/>
        <w:ind w:firstLine="709"/>
        <w:jc w:val="both"/>
        <w:rPr>
          <w:rFonts w:ascii="Arial" w:hAnsi="Arial" w:cs="Arial"/>
          <w:sz w:val="24"/>
          <w:szCs w:val="24"/>
          <w:lang w:eastAsia="ru-RU"/>
        </w:rPr>
      </w:pPr>
      <w:proofErr w:type="gramStart"/>
      <w:r w:rsidRPr="007C7853">
        <w:rPr>
          <w:rFonts w:ascii="Arial" w:hAnsi="Arial" w:cs="Arial"/>
          <w:sz w:val="24"/>
          <w:szCs w:val="24"/>
          <w:lang w:eastAsia="ru-RU"/>
        </w:rPr>
        <w:t xml:space="preserve">1) имущество, предназначенное для осуществления отдельных государственных полномочий, переданных органам местного самоуправления муниципального района, в случаях, установленных федеральными законами и законами Тюменской области, а также имущество, предназначенное для осуществления отдельных полномочий органов местного самоуправления по решению вопросов местного значения поселений, входящих в состав муниципального района, переданные органам местного самоуправления муниципального района соответствующими соглашениями о передаче части полномочий; </w:t>
      </w:r>
      <w:proofErr w:type="gramEnd"/>
    </w:p>
    <w:p w:rsidR="008038C0" w:rsidRPr="007C7853" w:rsidRDefault="008038C0" w:rsidP="008038C0">
      <w:pPr>
        <w:autoSpaceDE w:val="0"/>
        <w:autoSpaceDN w:val="0"/>
        <w:adjustRightInd w:val="0"/>
        <w:ind w:firstLine="709"/>
        <w:jc w:val="both"/>
        <w:rPr>
          <w:rFonts w:ascii="Arial" w:hAnsi="Arial" w:cs="Arial"/>
          <w:sz w:val="24"/>
          <w:szCs w:val="24"/>
          <w:lang w:eastAsia="ru-RU"/>
        </w:rPr>
      </w:pPr>
      <w:r w:rsidRPr="007C7853">
        <w:rPr>
          <w:rFonts w:ascii="Arial" w:hAnsi="Arial" w:cs="Arial"/>
          <w:sz w:val="24"/>
          <w:szCs w:val="24"/>
          <w:lang w:eastAsia="ru-RU"/>
        </w:rPr>
        <w:t>2) имущество, предназначенное для обеспечения деятельности органов и должностных лиц местного самоуправления муниципального района, муниципальных служащих, работников муниципальных предприятий и учреждений в соответствии с муниципальными нормативными правовыми актами Думы</w:t>
      </w:r>
      <w:r w:rsidRPr="004F5122">
        <w:rPr>
          <w:rFonts w:ascii="Arial" w:hAnsi="Arial" w:cs="Arial"/>
          <w:sz w:val="24"/>
          <w:szCs w:val="24"/>
          <w:lang w:eastAsia="ru-RU"/>
        </w:rPr>
        <w:t xml:space="preserve"> </w:t>
      </w:r>
      <w:r>
        <w:rPr>
          <w:rFonts w:ascii="Arial" w:hAnsi="Arial" w:cs="Arial"/>
          <w:sz w:val="24"/>
          <w:szCs w:val="24"/>
          <w:lang w:eastAsia="ru-RU"/>
        </w:rPr>
        <w:t>района</w:t>
      </w:r>
      <w:r w:rsidRPr="007C7853">
        <w:rPr>
          <w:rFonts w:ascii="Arial" w:hAnsi="Arial" w:cs="Arial"/>
          <w:sz w:val="24"/>
          <w:szCs w:val="24"/>
          <w:lang w:eastAsia="ru-RU"/>
        </w:rPr>
        <w:t>;</w:t>
      </w:r>
    </w:p>
    <w:p w:rsidR="008038C0" w:rsidRPr="007C7853" w:rsidRDefault="008038C0" w:rsidP="008038C0">
      <w:pPr>
        <w:autoSpaceDE w:val="0"/>
        <w:autoSpaceDN w:val="0"/>
        <w:adjustRightInd w:val="0"/>
        <w:ind w:firstLine="709"/>
        <w:jc w:val="both"/>
        <w:rPr>
          <w:rFonts w:ascii="Arial" w:hAnsi="Arial" w:cs="Arial"/>
          <w:sz w:val="24"/>
          <w:szCs w:val="24"/>
          <w:lang w:eastAsia="ru-RU"/>
        </w:rPr>
      </w:pPr>
      <w:r w:rsidRPr="007C7853">
        <w:rPr>
          <w:rFonts w:ascii="Arial" w:hAnsi="Arial" w:cs="Arial"/>
          <w:sz w:val="24"/>
          <w:szCs w:val="24"/>
          <w:lang w:eastAsia="ru-RU"/>
        </w:rPr>
        <w:lastRenderedPageBreak/>
        <w:t xml:space="preserve">3) имущество, необходимое для решения вопросов, право </w:t>
      </w:r>
      <w:proofErr w:type="gramStart"/>
      <w:r w:rsidRPr="007C7853">
        <w:rPr>
          <w:rFonts w:ascii="Arial" w:hAnsi="Arial" w:cs="Arial"/>
          <w:sz w:val="24"/>
          <w:szCs w:val="24"/>
          <w:lang w:eastAsia="ru-RU"/>
        </w:rPr>
        <w:t>решения</w:t>
      </w:r>
      <w:proofErr w:type="gramEnd"/>
      <w:r w:rsidRPr="007C7853">
        <w:rPr>
          <w:rFonts w:ascii="Arial" w:hAnsi="Arial" w:cs="Arial"/>
          <w:sz w:val="24"/>
          <w:szCs w:val="24"/>
          <w:lang w:eastAsia="ru-RU"/>
        </w:rPr>
        <w:t xml:space="preserve"> которых предоставлено органам местного самоуправления федеральными законами и которые не отнесены</w:t>
      </w:r>
      <w:r>
        <w:rPr>
          <w:rFonts w:ascii="Arial" w:hAnsi="Arial" w:cs="Arial"/>
          <w:sz w:val="24"/>
          <w:szCs w:val="24"/>
          <w:lang w:eastAsia="ru-RU"/>
        </w:rPr>
        <w:t xml:space="preserve"> к вопросам местного значения.</w:t>
      </w:r>
    </w:p>
    <w:p w:rsidR="008038C0" w:rsidRPr="00470F4C" w:rsidRDefault="008038C0" w:rsidP="008038C0">
      <w:pPr>
        <w:autoSpaceDE w:val="0"/>
        <w:autoSpaceDN w:val="0"/>
        <w:adjustRightInd w:val="0"/>
        <w:ind w:firstLine="709"/>
        <w:jc w:val="both"/>
        <w:rPr>
          <w:rFonts w:ascii="Arial" w:hAnsi="Arial" w:cs="Arial"/>
          <w:sz w:val="24"/>
          <w:szCs w:val="24"/>
          <w:lang w:eastAsia="ru-RU"/>
        </w:rPr>
      </w:pPr>
    </w:p>
    <w:p w:rsidR="008038C0" w:rsidRPr="00470F4C" w:rsidRDefault="008038C0" w:rsidP="008038C0">
      <w:pPr>
        <w:keepLines/>
        <w:widowControl w:val="0"/>
        <w:ind w:firstLine="709"/>
        <w:jc w:val="both"/>
        <w:rPr>
          <w:rFonts w:ascii="Arial" w:hAnsi="Arial" w:cs="Arial"/>
          <w:sz w:val="24"/>
          <w:szCs w:val="24"/>
        </w:rPr>
      </w:pPr>
    </w:p>
    <w:p w:rsidR="008038C0" w:rsidRPr="00C5761A" w:rsidRDefault="008038C0" w:rsidP="008038C0">
      <w:pPr>
        <w:keepLines/>
        <w:widowControl w:val="0"/>
        <w:ind w:firstLine="709"/>
        <w:jc w:val="both"/>
        <w:rPr>
          <w:rFonts w:ascii="Arial" w:hAnsi="Arial" w:cs="Arial"/>
          <w:b/>
          <w:bCs/>
          <w:kern w:val="1"/>
          <w:sz w:val="24"/>
          <w:szCs w:val="24"/>
        </w:rPr>
      </w:pPr>
      <w:r>
        <w:rPr>
          <w:rFonts w:ascii="Arial" w:hAnsi="Arial" w:cs="Arial"/>
          <w:sz w:val="24"/>
          <w:szCs w:val="24"/>
        </w:rPr>
        <w:t>Статья 63</w:t>
      </w:r>
      <w:r w:rsidRPr="00C5761A">
        <w:rPr>
          <w:rFonts w:ascii="Arial" w:hAnsi="Arial" w:cs="Arial"/>
          <w:sz w:val="24"/>
          <w:szCs w:val="24"/>
        </w:rPr>
        <w:t>.</w:t>
      </w:r>
      <w:r w:rsidRPr="00C5761A">
        <w:rPr>
          <w:rFonts w:ascii="Arial" w:hAnsi="Arial" w:cs="Arial"/>
          <w:b/>
          <w:sz w:val="24"/>
          <w:szCs w:val="24"/>
        </w:rPr>
        <w:t xml:space="preserve"> </w:t>
      </w:r>
      <w:r w:rsidRPr="00C5761A">
        <w:rPr>
          <w:rFonts w:ascii="Arial" w:hAnsi="Arial" w:cs="Arial"/>
          <w:b/>
          <w:bCs/>
          <w:kern w:val="1"/>
          <w:sz w:val="24"/>
          <w:szCs w:val="24"/>
        </w:rPr>
        <w:t>Порядок принятия решения о создании, реорганизации и ликвидации муниципальных предприятий, учреждений и иных организаций</w:t>
      </w:r>
    </w:p>
    <w:p w:rsidR="008038C0" w:rsidRPr="00C5761A" w:rsidRDefault="008038C0" w:rsidP="008038C0">
      <w:pPr>
        <w:keepLines/>
        <w:widowControl w:val="0"/>
        <w:ind w:firstLine="709"/>
        <w:jc w:val="both"/>
        <w:rPr>
          <w:rFonts w:ascii="Arial" w:hAnsi="Arial" w:cs="Arial"/>
          <w:b/>
          <w:bCs/>
          <w:kern w:val="1"/>
          <w:sz w:val="24"/>
          <w:szCs w:val="24"/>
        </w:rPr>
      </w:pPr>
    </w:p>
    <w:p w:rsidR="008038C0" w:rsidRPr="00C5761A" w:rsidRDefault="008038C0" w:rsidP="008038C0">
      <w:pPr>
        <w:keepLines/>
        <w:widowControl w:val="0"/>
        <w:ind w:firstLine="709"/>
        <w:jc w:val="both"/>
        <w:rPr>
          <w:rFonts w:ascii="Arial" w:hAnsi="Arial"/>
          <w:sz w:val="24"/>
          <w:szCs w:val="24"/>
        </w:rPr>
      </w:pPr>
      <w:r w:rsidRPr="00C5761A">
        <w:rPr>
          <w:rFonts w:ascii="Arial" w:hAnsi="Arial"/>
          <w:sz w:val="24"/>
          <w:szCs w:val="24"/>
        </w:rPr>
        <w:t>1. Администрация муниципального района  может создавать муниципальные предприятия и учреждения, участвовать в создании хозяйственных обществ, в том числе межмуниципальных, необходимых для осуществления полномочий по решению вопросов местного значения.</w:t>
      </w:r>
    </w:p>
    <w:p w:rsidR="008038C0" w:rsidRPr="007C7853" w:rsidRDefault="008038C0" w:rsidP="008038C0">
      <w:pPr>
        <w:autoSpaceDE w:val="0"/>
        <w:autoSpaceDN w:val="0"/>
        <w:adjustRightInd w:val="0"/>
        <w:ind w:firstLine="709"/>
        <w:jc w:val="both"/>
        <w:rPr>
          <w:rFonts w:ascii="Arial" w:hAnsi="Arial" w:cs="Arial"/>
          <w:bCs/>
          <w:sz w:val="24"/>
          <w:szCs w:val="24"/>
        </w:rPr>
      </w:pPr>
      <w:r w:rsidRPr="007C7853">
        <w:rPr>
          <w:rFonts w:ascii="Arial" w:hAnsi="Arial" w:cs="Arial"/>
          <w:sz w:val="24"/>
          <w:szCs w:val="24"/>
        </w:rPr>
        <w:t>Функции и полномочия учредителя в отношении муниципальных предприятий и учреждений осуществляет администрация муниципального района в порядке, установленном муниципальными правовыми актами администрации</w:t>
      </w:r>
      <w:r w:rsidRPr="004F5122">
        <w:rPr>
          <w:rFonts w:ascii="Arial" w:hAnsi="Arial" w:cs="Arial"/>
          <w:sz w:val="24"/>
          <w:szCs w:val="24"/>
          <w:lang w:eastAsia="ru-RU"/>
        </w:rPr>
        <w:t xml:space="preserve"> </w:t>
      </w:r>
      <w:r>
        <w:rPr>
          <w:rFonts w:ascii="Arial" w:hAnsi="Arial" w:cs="Arial"/>
          <w:sz w:val="24"/>
          <w:szCs w:val="24"/>
          <w:lang w:eastAsia="ru-RU"/>
        </w:rPr>
        <w:t>района</w:t>
      </w:r>
      <w:r w:rsidRPr="007C7853">
        <w:rPr>
          <w:rFonts w:ascii="Arial" w:hAnsi="Arial" w:cs="Arial"/>
          <w:bCs/>
          <w:sz w:val="24"/>
          <w:szCs w:val="24"/>
        </w:rPr>
        <w:t>.</w:t>
      </w:r>
    </w:p>
    <w:p w:rsidR="008038C0" w:rsidRPr="00C5761A" w:rsidRDefault="008038C0" w:rsidP="008038C0">
      <w:pPr>
        <w:ind w:firstLine="709"/>
        <w:jc w:val="both"/>
        <w:rPr>
          <w:rFonts w:ascii="Arial" w:hAnsi="Arial" w:cs="Arial"/>
          <w:sz w:val="24"/>
          <w:szCs w:val="24"/>
        </w:rPr>
      </w:pPr>
      <w:r w:rsidRPr="00C5761A">
        <w:rPr>
          <w:rFonts w:ascii="Arial" w:hAnsi="Arial" w:cs="Arial"/>
          <w:sz w:val="24"/>
          <w:szCs w:val="24"/>
        </w:rPr>
        <w:t xml:space="preserve">2. Администрация муниципального района определяет цели, условия и порядок деятельности муниципальных предприятий и  учреждений, утверждает их уставы, назначает на должность и освобождает от должности руководителей данных предприятий и учреждений, не реже одного раза в год заслушивает отчеты об их деятельности. </w:t>
      </w:r>
    </w:p>
    <w:p w:rsidR="008038C0" w:rsidRPr="00C5761A" w:rsidRDefault="008038C0" w:rsidP="008038C0">
      <w:pPr>
        <w:ind w:firstLine="709"/>
        <w:jc w:val="both"/>
        <w:rPr>
          <w:rFonts w:ascii="Arial" w:hAnsi="Arial" w:cs="Arial"/>
          <w:sz w:val="24"/>
          <w:szCs w:val="24"/>
        </w:rPr>
      </w:pPr>
      <w:r w:rsidRPr="00C5761A">
        <w:rPr>
          <w:rFonts w:ascii="Arial" w:hAnsi="Arial" w:cs="Arial"/>
          <w:sz w:val="24"/>
          <w:szCs w:val="24"/>
        </w:rPr>
        <w:t>Органы администрации муниципального района вправе утверждать уставы муниципальных учреждений, назначать на должность и освобождать от должности их руководителей в случае, если это предусмотрено муниципальными правовыми актами.</w:t>
      </w:r>
    </w:p>
    <w:p w:rsidR="008038C0" w:rsidRPr="00C5761A" w:rsidRDefault="008038C0" w:rsidP="008038C0">
      <w:pPr>
        <w:ind w:firstLine="709"/>
        <w:jc w:val="both"/>
        <w:rPr>
          <w:rFonts w:ascii="Arial" w:hAnsi="Arial" w:cs="Arial"/>
          <w:sz w:val="24"/>
          <w:szCs w:val="24"/>
          <w:lang w:eastAsia="ru-RU"/>
        </w:rPr>
      </w:pPr>
    </w:p>
    <w:p w:rsidR="008038C0" w:rsidRPr="00C5761A" w:rsidRDefault="008038C0" w:rsidP="008038C0">
      <w:pPr>
        <w:ind w:firstLine="709"/>
        <w:jc w:val="both"/>
        <w:rPr>
          <w:rFonts w:ascii="Arial" w:hAnsi="Arial" w:cs="Arial"/>
          <w:sz w:val="24"/>
          <w:szCs w:val="24"/>
        </w:rPr>
      </w:pPr>
    </w:p>
    <w:p w:rsidR="008038C0" w:rsidRDefault="008038C0" w:rsidP="008038C0">
      <w:pPr>
        <w:keepNext/>
        <w:ind w:firstLine="709"/>
        <w:jc w:val="both"/>
        <w:rPr>
          <w:rFonts w:ascii="Arial" w:hAnsi="Arial" w:cs="Arial"/>
          <w:b/>
          <w:sz w:val="24"/>
          <w:szCs w:val="24"/>
          <w:lang w:eastAsia="ru-RU"/>
        </w:rPr>
      </w:pPr>
    </w:p>
    <w:p w:rsidR="008038C0" w:rsidRPr="00C5761A" w:rsidRDefault="008038C0" w:rsidP="008038C0">
      <w:pPr>
        <w:keepNext/>
        <w:ind w:firstLine="709"/>
        <w:jc w:val="both"/>
        <w:rPr>
          <w:rFonts w:ascii="Arial" w:hAnsi="Arial" w:cs="Arial"/>
          <w:b/>
          <w:sz w:val="24"/>
          <w:szCs w:val="24"/>
        </w:rPr>
      </w:pPr>
      <w:r>
        <w:rPr>
          <w:rFonts w:ascii="Arial" w:hAnsi="Arial" w:cs="Arial"/>
          <w:sz w:val="24"/>
          <w:szCs w:val="24"/>
        </w:rPr>
        <w:t xml:space="preserve">Статья 64. </w:t>
      </w:r>
      <w:r>
        <w:rPr>
          <w:rFonts w:ascii="Arial" w:hAnsi="Arial" w:cs="Arial"/>
          <w:b/>
          <w:sz w:val="24"/>
          <w:szCs w:val="24"/>
        </w:rPr>
        <w:t>Б</w:t>
      </w:r>
      <w:r w:rsidRPr="00C5761A">
        <w:rPr>
          <w:rFonts w:ascii="Arial" w:hAnsi="Arial" w:cs="Arial"/>
          <w:b/>
          <w:sz w:val="24"/>
          <w:szCs w:val="24"/>
        </w:rPr>
        <w:t>юджет муниципального района</w:t>
      </w:r>
    </w:p>
    <w:p w:rsidR="008038C0" w:rsidRPr="00C5761A" w:rsidRDefault="008038C0" w:rsidP="008038C0">
      <w:pPr>
        <w:ind w:firstLine="709"/>
        <w:jc w:val="both"/>
        <w:rPr>
          <w:sz w:val="28"/>
          <w:szCs w:val="28"/>
        </w:rPr>
      </w:pPr>
    </w:p>
    <w:p w:rsidR="008038C0" w:rsidRPr="00C5761A" w:rsidRDefault="008038C0" w:rsidP="008038C0">
      <w:pPr>
        <w:ind w:firstLine="709"/>
        <w:jc w:val="both"/>
        <w:rPr>
          <w:rFonts w:ascii="Arial" w:hAnsi="Arial" w:cs="Arial"/>
          <w:sz w:val="24"/>
          <w:szCs w:val="24"/>
        </w:rPr>
      </w:pPr>
      <w:r w:rsidRPr="00C5761A">
        <w:rPr>
          <w:rFonts w:ascii="Arial" w:hAnsi="Arial" w:cs="Arial"/>
          <w:sz w:val="24"/>
          <w:szCs w:val="24"/>
        </w:rPr>
        <w:t>1. Муниципальный район имеет собственный бюд</w:t>
      </w:r>
      <w:r>
        <w:rPr>
          <w:rFonts w:ascii="Arial" w:hAnsi="Arial" w:cs="Arial"/>
          <w:sz w:val="24"/>
          <w:szCs w:val="24"/>
        </w:rPr>
        <w:t>жет (бюджет муниципального района</w:t>
      </w:r>
      <w:r w:rsidRPr="00C5761A">
        <w:rPr>
          <w:rFonts w:ascii="Arial" w:hAnsi="Arial" w:cs="Arial"/>
          <w:sz w:val="24"/>
          <w:szCs w:val="24"/>
        </w:rPr>
        <w:t xml:space="preserve">). </w:t>
      </w:r>
    </w:p>
    <w:p w:rsidR="008038C0" w:rsidRPr="00C5761A" w:rsidRDefault="008038C0" w:rsidP="008038C0">
      <w:pPr>
        <w:ind w:firstLine="709"/>
        <w:jc w:val="both"/>
        <w:rPr>
          <w:rFonts w:ascii="Arial" w:hAnsi="Arial" w:cs="Arial"/>
          <w:sz w:val="24"/>
          <w:szCs w:val="24"/>
        </w:rPr>
      </w:pPr>
      <w:r w:rsidRPr="00C5761A">
        <w:rPr>
          <w:rFonts w:ascii="Arial" w:hAnsi="Arial" w:cs="Arial"/>
          <w:sz w:val="24"/>
          <w:szCs w:val="24"/>
        </w:rPr>
        <w:t>2. Органы местного самоуправления муниципального района обеспечив</w:t>
      </w:r>
      <w:r>
        <w:rPr>
          <w:rFonts w:ascii="Arial" w:hAnsi="Arial" w:cs="Arial"/>
          <w:sz w:val="24"/>
          <w:szCs w:val="24"/>
        </w:rPr>
        <w:t xml:space="preserve">ают сбалансированность </w:t>
      </w:r>
      <w:r w:rsidRPr="00C5761A">
        <w:rPr>
          <w:rFonts w:ascii="Arial" w:hAnsi="Arial" w:cs="Arial"/>
          <w:sz w:val="24"/>
          <w:szCs w:val="24"/>
        </w:rPr>
        <w:t>бюджета муниципального района и соблюдение установленных федеральными законами требований к регулированию бюджетных правоотношений, осуществлению бюджетного проце</w:t>
      </w:r>
      <w:r>
        <w:rPr>
          <w:rFonts w:ascii="Arial" w:hAnsi="Arial" w:cs="Arial"/>
          <w:sz w:val="24"/>
          <w:szCs w:val="24"/>
        </w:rPr>
        <w:t xml:space="preserve">сса, размерам дефицита </w:t>
      </w:r>
      <w:r w:rsidRPr="00C5761A">
        <w:rPr>
          <w:rFonts w:ascii="Arial" w:hAnsi="Arial" w:cs="Arial"/>
          <w:sz w:val="24"/>
          <w:szCs w:val="24"/>
        </w:rPr>
        <w:t>бюджета муниципального района, уровню и составу муниципального долга, исполнению бюджетных и долговых обязательств муниципального района.</w:t>
      </w:r>
    </w:p>
    <w:p w:rsidR="008038C0" w:rsidRPr="00C5761A" w:rsidRDefault="008038C0" w:rsidP="008038C0">
      <w:pPr>
        <w:ind w:firstLine="709"/>
        <w:jc w:val="both"/>
        <w:rPr>
          <w:rFonts w:ascii="Arial" w:hAnsi="Arial" w:cs="Arial"/>
          <w:sz w:val="24"/>
          <w:szCs w:val="24"/>
        </w:rPr>
      </w:pPr>
      <w:r w:rsidRPr="00C5761A">
        <w:rPr>
          <w:rFonts w:ascii="Arial" w:hAnsi="Arial" w:cs="Arial"/>
          <w:sz w:val="24"/>
          <w:szCs w:val="24"/>
        </w:rPr>
        <w:t>3. Формирование, у</w:t>
      </w:r>
      <w:r>
        <w:rPr>
          <w:rFonts w:ascii="Arial" w:hAnsi="Arial" w:cs="Arial"/>
          <w:sz w:val="24"/>
          <w:szCs w:val="24"/>
        </w:rPr>
        <w:t xml:space="preserve">тверждение, исполнение бюджета муниципального района </w:t>
      </w:r>
      <w:r w:rsidRPr="00C5761A">
        <w:rPr>
          <w:rFonts w:ascii="Arial" w:hAnsi="Arial" w:cs="Arial"/>
          <w:sz w:val="24"/>
          <w:szCs w:val="24"/>
        </w:rPr>
        <w:t xml:space="preserve">и </w:t>
      </w:r>
      <w:proofErr w:type="gramStart"/>
      <w:r>
        <w:rPr>
          <w:rFonts w:ascii="Arial" w:hAnsi="Arial" w:cs="Arial"/>
          <w:sz w:val="24"/>
          <w:szCs w:val="24"/>
        </w:rPr>
        <w:t xml:space="preserve">контроль </w:t>
      </w:r>
      <w:r w:rsidRPr="00C5761A">
        <w:rPr>
          <w:rFonts w:ascii="Arial" w:hAnsi="Arial" w:cs="Arial"/>
          <w:sz w:val="24"/>
          <w:szCs w:val="24"/>
        </w:rPr>
        <w:t>за</w:t>
      </w:r>
      <w:proofErr w:type="gramEnd"/>
      <w:r w:rsidRPr="00C5761A">
        <w:rPr>
          <w:rFonts w:ascii="Arial" w:hAnsi="Arial" w:cs="Arial"/>
          <w:sz w:val="24"/>
          <w:szCs w:val="24"/>
        </w:rPr>
        <w:t xml:space="preserve"> его исполнением осуществляются органами местного самоуправления муниципального района самостоятельно с соблюдением требований, установленных Бюджетным кодексом Российской Ф</w:t>
      </w:r>
      <w:r>
        <w:rPr>
          <w:rFonts w:ascii="Arial" w:hAnsi="Arial" w:cs="Arial"/>
          <w:sz w:val="24"/>
          <w:szCs w:val="24"/>
        </w:rPr>
        <w:t>едерации, федеральными законами</w:t>
      </w:r>
      <w:r w:rsidRPr="00C5761A">
        <w:rPr>
          <w:rFonts w:ascii="Arial" w:hAnsi="Arial" w:cs="Arial"/>
          <w:sz w:val="24"/>
          <w:szCs w:val="24"/>
        </w:rPr>
        <w:t xml:space="preserve"> и принимаемыми в соответствии с ними законами Тюменской области.</w:t>
      </w:r>
    </w:p>
    <w:p w:rsidR="008038C0" w:rsidRPr="00C5761A" w:rsidRDefault="008038C0" w:rsidP="008038C0">
      <w:pPr>
        <w:ind w:firstLine="709"/>
        <w:jc w:val="both"/>
        <w:rPr>
          <w:rFonts w:ascii="Arial" w:hAnsi="Arial" w:cs="Arial"/>
          <w:sz w:val="24"/>
          <w:szCs w:val="24"/>
        </w:rPr>
      </w:pPr>
      <w:r>
        <w:rPr>
          <w:rFonts w:ascii="Arial" w:hAnsi="Arial" w:cs="Arial"/>
          <w:sz w:val="24"/>
          <w:szCs w:val="24"/>
        </w:rPr>
        <w:t xml:space="preserve">4. </w:t>
      </w:r>
      <w:proofErr w:type="gramStart"/>
      <w:r>
        <w:rPr>
          <w:rFonts w:ascii="Arial" w:hAnsi="Arial" w:cs="Arial"/>
          <w:sz w:val="24"/>
          <w:szCs w:val="24"/>
        </w:rPr>
        <w:t xml:space="preserve">В </w:t>
      </w:r>
      <w:r w:rsidRPr="00C5761A">
        <w:rPr>
          <w:rFonts w:ascii="Arial" w:hAnsi="Arial" w:cs="Arial"/>
          <w:sz w:val="24"/>
          <w:szCs w:val="24"/>
        </w:rPr>
        <w:t>бюджете муниципального района раздельно предусматриваются доходы, направляемые на осуществление полномочий органов местного самоуправления по решению вопросов местного значения, и субвенции, предоставленные для обеспечения осуществления органами местного самоуправления отдельных государственных полномочий, переданных им федеральными законами и законами Тюменской области, а также осуществляемые за счет указанных доходов и субвенций соответствующие</w:t>
      </w:r>
      <w:r w:rsidRPr="00C5761A">
        <w:rPr>
          <w:rFonts w:ascii="Arial" w:hAnsi="Arial" w:cs="Arial"/>
          <w:b/>
          <w:sz w:val="24"/>
          <w:szCs w:val="24"/>
        </w:rPr>
        <w:t xml:space="preserve"> </w:t>
      </w:r>
      <w:r w:rsidRPr="00C5761A">
        <w:rPr>
          <w:rFonts w:ascii="Arial" w:hAnsi="Arial" w:cs="Arial"/>
          <w:sz w:val="24"/>
          <w:szCs w:val="24"/>
        </w:rPr>
        <w:t>расходы местного бюджета муниципального района.</w:t>
      </w:r>
      <w:proofErr w:type="gramEnd"/>
    </w:p>
    <w:p w:rsidR="008038C0" w:rsidRPr="00C5761A" w:rsidRDefault="008038C0" w:rsidP="008038C0">
      <w:pPr>
        <w:ind w:firstLine="709"/>
        <w:jc w:val="both"/>
        <w:rPr>
          <w:rFonts w:ascii="Arial" w:hAnsi="Arial" w:cs="Arial"/>
          <w:sz w:val="24"/>
          <w:szCs w:val="24"/>
          <w:lang w:eastAsia="ru-RU"/>
        </w:rPr>
      </w:pPr>
    </w:p>
    <w:p w:rsidR="008038C0" w:rsidRPr="00C5761A" w:rsidRDefault="008038C0" w:rsidP="008038C0">
      <w:pPr>
        <w:keepLines/>
        <w:widowControl w:val="0"/>
        <w:ind w:firstLine="709"/>
        <w:jc w:val="both"/>
        <w:rPr>
          <w:rFonts w:ascii="Arial" w:hAnsi="Arial" w:cs="Arial"/>
          <w:b/>
          <w:bCs/>
          <w:kern w:val="1"/>
          <w:sz w:val="24"/>
          <w:szCs w:val="24"/>
        </w:rPr>
      </w:pPr>
      <w:r>
        <w:rPr>
          <w:rFonts w:ascii="Arial" w:hAnsi="Arial" w:cs="Arial"/>
          <w:kern w:val="1"/>
          <w:sz w:val="24"/>
          <w:szCs w:val="24"/>
        </w:rPr>
        <w:t>Статья 65</w:t>
      </w:r>
      <w:r w:rsidRPr="00C5761A">
        <w:rPr>
          <w:rFonts w:ascii="Arial" w:hAnsi="Arial" w:cs="Arial"/>
          <w:kern w:val="1"/>
          <w:sz w:val="24"/>
          <w:szCs w:val="24"/>
        </w:rPr>
        <w:t>.</w:t>
      </w:r>
      <w:r w:rsidRPr="00C5761A">
        <w:rPr>
          <w:rFonts w:ascii="Arial" w:hAnsi="Arial" w:cs="Arial"/>
          <w:b/>
          <w:bCs/>
          <w:kern w:val="1"/>
          <w:sz w:val="24"/>
          <w:szCs w:val="24"/>
        </w:rPr>
        <w:t xml:space="preserve"> Доходы бюджета муниципального района</w:t>
      </w:r>
    </w:p>
    <w:p w:rsidR="008038C0" w:rsidRPr="00C5761A" w:rsidRDefault="008038C0" w:rsidP="008038C0">
      <w:pPr>
        <w:keepLines/>
        <w:widowControl w:val="0"/>
        <w:ind w:firstLine="709"/>
        <w:jc w:val="both"/>
        <w:rPr>
          <w:rFonts w:ascii="Arial" w:hAnsi="Arial" w:cs="Arial"/>
          <w:b/>
          <w:bCs/>
          <w:kern w:val="1"/>
          <w:sz w:val="24"/>
          <w:szCs w:val="24"/>
        </w:rPr>
      </w:pPr>
    </w:p>
    <w:p w:rsidR="008038C0" w:rsidRPr="00F753A9" w:rsidRDefault="008038C0" w:rsidP="008038C0">
      <w:pPr>
        <w:autoSpaceDE w:val="0"/>
        <w:autoSpaceDN w:val="0"/>
        <w:adjustRightInd w:val="0"/>
        <w:ind w:firstLine="709"/>
        <w:jc w:val="both"/>
        <w:rPr>
          <w:rFonts w:ascii="Arial" w:hAnsi="Arial" w:cs="Arial"/>
          <w:color w:val="000000"/>
          <w:sz w:val="24"/>
          <w:szCs w:val="24"/>
          <w:lang w:eastAsia="ru-RU"/>
        </w:rPr>
      </w:pPr>
      <w:r w:rsidRPr="00F753A9">
        <w:rPr>
          <w:rFonts w:ascii="Arial" w:hAnsi="Arial" w:cs="Arial"/>
          <w:color w:val="000000"/>
          <w:sz w:val="24"/>
          <w:szCs w:val="24"/>
          <w:lang w:eastAsia="ru-RU"/>
        </w:rPr>
        <w:t>1. К собственным доходам бюджета муниципального района относятся:</w:t>
      </w:r>
    </w:p>
    <w:p w:rsidR="008038C0" w:rsidRPr="00F753A9" w:rsidRDefault="008038C0" w:rsidP="008038C0">
      <w:pPr>
        <w:autoSpaceDE w:val="0"/>
        <w:autoSpaceDN w:val="0"/>
        <w:adjustRightInd w:val="0"/>
        <w:ind w:firstLine="709"/>
        <w:jc w:val="both"/>
        <w:rPr>
          <w:rFonts w:ascii="Arial" w:hAnsi="Arial" w:cs="Arial"/>
          <w:color w:val="000000"/>
          <w:sz w:val="24"/>
          <w:szCs w:val="24"/>
          <w:lang w:eastAsia="ru-RU"/>
        </w:rPr>
      </w:pPr>
      <w:r w:rsidRPr="00F753A9">
        <w:rPr>
          <w:rFonts w:ascii="Arial" w:hAnsi="Arial" w:cs="Arial"/>
          <w:color w:val="000000"/>
          <w:sz w:val="24"/>
          <w:szCs w:val="24"/>
          <w:lang w:eastAsia="ru-RU"/>
        </w:rPr>
        <w:t>1) средства самообложения граждан;</w:t>
      </w:r>
    </w:p>
    <w:p w:rsidR="008038C0" w:rsidRPr="00F753A9" w:rsidRDefault="008038C0" w:rsidP="008038C0">
      <w:pPr>
        <w:autoSpaceDE w:val="0"/>
        <w:autoSpaceDN w:val="0"/>
        <w:adjustRightInd w:val="0"/>
        <w:ind w:firstLine="709"/>
        <w:jc w:val="both"/>
        <w:rPr>
          <w:rFonts w:ascii="Arial" w:hAnsi="Arial" w:cs="Arial"/>
          <w:color w:val="000000"/>
          <w:sz w:val="24"/>
          <w:szCs w:val="24"/>
          <w:lang w:eastAsia="ru-RU"/>
        </w:rPr>
      </w:pPr>
      <w:r w:rsidRPr="00F753A9">
        <w:rPr>
          <w:rFonts w:ascii="Arial" w:hAnsi="Arial" w:cs="Arial"/>
          <w:color w:val="000000"/>
          <w:sz w:val="24"/>
          <w:szCs w:val="24"/>
          <w:lang w:eastAsia="ru-RU"/>
        </w:rPr>
        <w:t>2) доходы от местных налогов и сборов;</w:t>
      </w:r>
    </w:p>
    <w:p w:rsidR="008038C0" w:rsidRPr="00F753A9" w:rsidRDefault="008038C0" w:rsidP="008038C0">
      <w:pPr>
        <w:autoSpaceDE w:val="0"/>
        <w:autoSpaceDN w:val="0"/>
        <w:adjustRightInd w:val="0"/>
        <w:ind w:firstLine="709"/>
        <w:jc w:val="both"/>
        <w:rPr>
          <w:rFonts w:ascii="Arial" w:hAnsi="Arial" w:cs="Arial"/>
          <w:color w:val="000000"/>
          <w:sz w:val="24"/>
          <w:szCs w:val="24"/>
          <w:lang w:eastAsia="ru-RU"/>
        </w:rPr>
      </w:pPr>
      <w:r w:rsidRPr="00F753A9">
        <w:rPr>
          <w:rFonts w:ascii="Arial" w:hAnsi="Arial" w:cs="Arial"/>
          <w:color w:val="000000"/>
          <w:sz w:val="24"/>
          <w:szCs w:val="24"/>
          <w:lang w:eastAsia="ru-RU"/>
        </w:rPr>
        <w:t>3) доходы от региональных налогов и сборов;</w:t>
      </w:r>
    </w:p>
    <w:p w:rsidR="008038C0" w:rsidRPr="00F753A9" w:rsidRDefault="008038C0" w:rsidP="008038C0">
      <w:pPr>
        <w:autoSpaceDE w:val="0"/>
        <w:autoSpaceDN w:val="0"/>
        <w:adjustRightInd w:val="0"/>
        <w:ind w:firstLine="709"/>
        <w:jc w:val="both"/>
        <w:rPr>
          <w:rFonts w:ascii="Arial" w:hAnsi="Arial" w:cs="Arial"/>
          <w:color w:val="000000"/>
          <w:sz w:val="24"/>
          <w:szCs w:val="24"/>
          <w:lang w:eastAsia="ru-RU"/>
        </w:rPr>
      </w:pPr>
      <w:r w:rsidRPr="00F753A9">
        <w:rPr>
          <w:rFonts w:ascii="Arial" w:hAnsi="Arial" w:cs="Arial"/>
          <w:color w:val="000000"/>
          <w:sz w:val="24"/>
          <w:szCs w:val="24"/>
          <w:lang w:eastAsia="ru-RU"/>
        </w:rPr>
        <w:t>4) доходы от федеральных налогов и сборов;</w:t>
      </w:r>
    </w:p>
    <w:p w:rsidR="008038C0" w:rsidRPr="00F753A9" w:rsidRDefault="008038C0" w:rsidP="008038C0">
      <w:pPr>
        <w:autoSpaceDE w:val="0"/>
        <w:autoSpaceDN w:val="0"/>
        <w:adjustRightInd w:val="0"/>
        <w:ind w:firstLine="709"/>
        <w:jc w:val="both"/>
        <w:rPr>
          <w:rFonts w:ascii="Arial" w:hAnsi="Arial" w:cs="Arial"/>
          <w:color w:val="000000"/>
          <w:sz w:val="24"/>
          <w:szCs w:val="24"/>
          <w:lang w:eastAsia="ru-RU"/>
        </w:rPr>
      </w:pPr>
      <w:r w:rsidRPr="00F753A9">
        <w:rPr>
          <w:rFonts w:ascii="Arial" w:hAnsi="Arial" w:cs="Arial"/>
          <w:color w:val="000000"/>
          <w:sz w:val="24"/>
          <w:szCs w:val="24"/>
          <w:lang w:eastAsia="ru-RU"/>
        </w:rPr>
        <w:t>5) безвозмездные поступления из других бюджетов бюджетной системы Российской Федерации, включая дотации на выравнивание бюджетной обеспеченности муниципальных образований, субсидии, иные межбюджетные трансферты и другие безвозмездные поступления;</w:t>
      </w:r>
    </w:p>
    <w:p w:rsidR="008038C0" w:rsidRPr="00F753A9" w:rsidRDefault="008038C0" w:rsidP="008038C0">
      <w:pPr>
        <w:autoSpaceDE w:val="0"/>
        <w:autoSpaceDN w:val="0"/>
        <w:adjustRightInd w:val="0"/>
        <w:ind w:firstLine="709"/>
        <w:jc w:val="both"/>
        <w:rPr>
          <w:rFonts w:ascii="Arial" w:hAnsi="Arial" w:cs="Arial"/>
          <w:color w:val="000000"/>
          <w:sz w:val="24"/>
          <w:szCs w:val="24"/>
          <w:lang w:eastAsia="ru-RU"/>
        </w:rPr>
      </w:pPr>
      <w:r w:rsidRPr="00F753A9">
        <w:rPr>
          <w:rFonts w:ascii="Arial" w:hAnsi="Arial" w:cs="Arial"/>
          <w:color w:val="000000"/>
          <w:sz w:val="24"/>
          <w:szCs w:val="24"/>
          <w:lang w:eastAsia="ru-RU"/>
        </w:rPr>
        <w:t>6) доходы от имущества, находящегося в муниципальной собственности муниципального района;</w:t>
      </w:r>
    </w:p>
    <w:p w:rsidR="008038C0" w:rsidRPr="00F753A9" w:rsidRDefault="008038C0" w:rsidP="008038C0">
      <w:pPr>
        <w:autoSpaceDE w:val="0"/>
        <w:autoSpaceDN w:val="0"/>
        <w:adjustRightInd w:val="0"/>
        <w:ind w:firstLine="709"/>
        <w:jc w:val="both"/>
        <w:rPr>
          <w:rFonts w:ascii="Arial" w:hAnsi="Arial" w:cs="Arial"/>
          <w:color w:val="000000"/>
          <w:sz w:val="24"/>
          <w:szCs w:val="24"/>
          <w:lang w:eastAsia="ru-RU"/>
        </w:rPr>
      </w:pPr>
      <w:proofErr w:type="gramStart"/>
      <w:r w:rsidRPr="00F753A9">
        <w:rPr>
          <w:rFonts w:ascii="Arial" w:hAnsi="Arial" w:cs="Arial"/>
          <w:color w:val="000000"/>
          <w:sz w:val="24"/>
          <w:szCs w:val="24"/>
          <w:lang w:eastAsia="ru-RU"/>
        </w:rPr>
        <w:t>7) часть прибыли муниципальных предприятий, остающейся после уплаты налогов и сборов и осуществления иных обязательных платежей, в размерах, устанавливаемых нормативными правовыми актами Думы</w:t>
      </w:r>
      <w:r w:rsidRPr="004F5122">
        <w:rPr>
          <w:rFonts w:ascii="Arial" w:hAnsi="Arial" w:cs="Arial"/>
          <w:sz w:val="24"/>
          <w:szCs w:val="24"/>
          <w:lang w:eastAsia="ru-RU"/>
        </w:rPr>
        <w:t xml:space="preserve"> </w:t>
      </w:r>
      <w:r>
        <w:rPr>
          <w:rFonts w:ascii="Arial" w:hAnsi="Arial" w:cs="Arial"/>
          <w:sz w:val="24"/>
          <w:szCs w:val="24"/>
          <w:lang w:eastAsia="ru-RU"/>
        </w:rPr>
        <w:t>района</w:t>
      </w:r>
      <w:r>
        <w:rPr>
          <w:rFonts w:ascii="Arial" w:hAnsi="Arial" w:cs="Arial"/>
          <w:color w:val="000000"/>
          <w:sz w:val="24"/>
          <w:szCs w:val="24"/>
          <w:lang w:eastAsia="ru-RU"/>
        </w:rPr>
        <w:t>,</w:t>
      </w:r>
      <w:r w:rsidRPr="00F753A9">
        <w:rPr>
          <w:rFonts w:ascii="Arial" w:hAnsi="Arial" w:cs="Arial"/>
          <w:color w:val="000000"/>
          <w:sz w:val="24"/>
          <w:szCs w:val="24"/>
          <w:lang w:eastAsia="ru-RU"/>
        </w:rPr>
        <w:t xml:space="preserve"> и часть доходов от оказания органами местного самоуправления и казенными муниципальными учреждениями платных услуг, остающаяся после уплаты налогов и сборов;</w:t>
      </w:r>
      <w:proofErr w:type="gramEnd"/>
    </w:p>
    <w:p w:rsidR="008038C0" w:rsidRPr="00F753A9" w:rsidRDefault="008038C0" w:rsidP="008038C0">
      <w:pPr>
        <w:autoSpaceDE w:val="0"/>
        <w:autoSpaceDN w:val="0"/>
        <w:adjustRightInd w:val="0"/>
        <w:ind w:firstLine="709"/>
        <w:jc w:val="both"/>
        <w:rPr>
          <w:rFonts w:ascii="Arial" w:hAnsi="Arial" w:cs="Arial"/>
          <w:color w:val="000000"/>
          <w:sz w:val="24"/>
          <w:szCs w:val="24"/>
          <w:lang w:eastAsia="ru-RU"/>
        </w:rPr>
      </w:pPr>
      <w:r w:rsidRPr="00F753A9">
        <w:rPr>
          <w:rFonts w:ascii="Arial" w:hAnsi="Arial" w:cs="Arial"/>
          <w:color w:val="000000"/>
          <w:sz w:val="24"/>
          <w:szCs w:val="24"/>
          <w:lang w:eastAsia="ru-RU"/>
        </w:rPr>
        <w:t xml:space="preserve">8) </w:t>
      </w:r>
      <w:hyperlink r:id="rId33" w:history="1">
        <w:r w:rsidRPr="00F753A9">
          <w:rPr>
            <w:rFonts w:ascii="Arial" w:hAnsi="Arial" w:cs="Arial"/>
            <w:color w:val="000000"/>
            <w:sz w:val="24"/>
            <w:szCs w:val="24"/>
            <w:lang w:eastAsia="ru-RU"/>
          </w:rPr>
          <w:t>штрафы</w:t>
        </w:r>
      </w:hyperlink>
      <w:r w:rsidRPr="00F753A9">
        <w:rPr>
          <w:rFonts w:ascii="Arial" w:hAnsi="Arial" w:cs="Arial"/>
          <w:color w:val="000000"/>
          <w:sz w:val="24"/>
          <w:szCs w:val="24"/>
          <w:lang w:eastAsia="ru-RU"/>
        </w:rPr>
        <w:t>, установление которых в соответствии с федеральным законом отнесено к компетенции органов местного самоуправления;</w:t>
      </w:r>
    </w:p>
    <w:p w:rsidR="008038C0" w:rsidRPr="00F753A9" w:rsidRDefault="008038C0" w:rsidP="008038C0">
      <w:pPr>
        <w:autoSpaceDE w:val="0"/>
        <w:autoSpaceDN w:val="0"/>
        <w:adjustRightInd w:val="0"/>
        <w:ind w:firstLine="709"/>
        <w:jc w:val="both"/>
        <w:rPr>
          <w:rFonts w:ascii="Arial" w:hAnsi="Arial" w:cs="Arial"/>
          <w:color w:val="000000"/>
          <w:sz w:val="24"/>
          <w:szCs w:val="24"/>
          <w:lang w:eastAsia="ru-RU"/>
        </w:rPr>
      </w:pPr>
      <w:r w:rsidRPr="00F753A9">
        <w:rPr>
          <w:rFonts w:ascii="Arial" w:hAnsi="Arial" w:cs="Arial"/>
          <w:color w:val="000000"/>
          <w:sz w:val="24"/>
          <w:szCs w:val="24"/>
          <w:lang w:eastAsia="ru-RU"/>
        </w:rPr>
        <w:t>9) добровольные пожертвования;</w:t>
      </w:r>
    </w:p>
    <w:p w:rsidR="008038C0" w:rsidRPr="00F753A9" w:rsidRDefault="008038C0" w:rsidP="008038C0">
      <w:pPr>
        <w:autoSpaceDE w:val="0"/>
        <w:autoSpaceDN w:val="0"/>
        <w:adjustRightInd w:val="0"/>
        <w:ind w:firstLine="709"/>
        <w:jc w:val="both"/>
        <w:rPr>
          <w:rFonts w:ascii="Arial" w:hAnsi="Arial" w:cs="Arial"/>
          <w:color w:val="000000"/>
          <w:sz w:val="24"/>
          <w:szCs w:val="24"/>
          <w:lang w:eastAsia="ru-RU"/>
        </w:rPr>
      </w:pPr>
      <w:r w:rsidRPr="00F753A9">
        <w:rPr>
          <w:rFonts w:ascii="Arial" w:hAnsi="Arial" w:cs="Arial"/>
          <w:color w:val="000000"/>
          <w:sz w:val="24"/>
          <w:szCs w:val="24"/>
          <w:lang w:eastAsia="ru-RU"/>
        </w:rPr>
        <w:t>10) иные поступления в соответствии с федеральными законами, законами Тюменской области и решениями органов местного самоуправления.</w:t>
      </w:r>
    </w:p>
    <w:p w:rsidR="008038C0" w:rsidRDefault="008038C0" w:rsidP="008038C0">
      <w:pPr>
        <w:ind w:firstLine="709"/>
        <w:jc w:val="both"/>
        <w:rPr>
          <w:rFonts w:ascii="Arial" w:hAnsi="Arial" w:cs="Arial"/>
          <w:color w:val="000000"/>
          <w:sz w:val="24"/>
          <w:szCs w:val="24"/>
          <w:lang w:eastAsia="ru-RU"/>
        </w:rPr>
      </w:pPr>
      <w:r w:rsidRPr="00F753A9">
        <w:rPr>
          <w:rFonts w:ascii="Arial" w:hAnsi="Arial" w:cs="Arial"/>
          <w:color w:val="000000"/>
          <w:sz w:val="24"/>
          <w:szCs w:val="24"/>
          <w:lang w:eastAsia="ru-RU"/>
        </w:rPr>
        <w:t>2. В доходы бюджета муниципального района зачисляются субвенции, предоставляемые на осуществление органами местного самоуправления муниципального района отдельных государственных полномочий, переданных им федеральными законами и законами Тюменской области.</w:t>
      </w:r>
    </w:p>
    <w:p w:rsidR="008038C0" w:rsidRPr="00F753A9" w:rsidRDefault="008038C0" w:rsidP="008038C0">
      <w:pPr>
        <w:ind w:firstLine="709"/>
        <w:jc w:val="both"/>
        <w:rPr>
          <w:rFonts w:ascii="Arial" w:hAnsi="Arial" w:cs="Arial"/>
          <w:b/>
          <w:sz w:val="24"/>
          <w:szCs w:val="24"/>
          <w:lang w:eastAsia="ru-RU"/>
        </w:rPr>
      </w:pPr>
    </w:p>
    <w:p w:rsidR="008038C0" w:rsidRPr="00C5761A" w:rsidRDefault="008038C0" w:rsidP="008038C0">
      <w:pPr>
        <w:keepLines/>
        <w:widowControl w:val="0"/>
        <w:ind w:firstLine="709"/>
        <w:jc w:val="both"/>
        <w:rPr>
          <w:rFonts w:ascii="Arial" w:hAnsi="Arial" w:cs="Arial"/>
          <w:b/>
          <w:bCs/>
          <w:kern w:val="1"/>
          <w:sz w:val="24"/>
          <w:szCs w:val="24"/>
        </w:rPr>
      </w:pPr>
      <w:r>
        <w:rPr>
          <w:rFonts w:ascii="Arial" w:hAnsi="Arial" w:cs="Arial"/>
          <w:kern w:val="1"/>
          <w:sz w:val="24"/>
          <w:szCs w:val="24"/>
        </w:rPr>
        <w:t>Статья 66</w:t>
      </w:r>
      <w:r w:rsidRPr="00C5761A">
        <w:rPr>
          <w:rFonts w:ascii="Arial" w:hAnsi="Arial" w:cs="Arial"/>
          <w:kern w:val="1"/>
          <w:sz w:val="24"/>
          <w:szCs w:val="24"/>
        </w:rPr>
        <w:t>.</w:t>
      </w:r>
      <w:r w:rsidRPr="00C5761A">
        <w:rPr>
          <w:rFonts w:ascii="Arial" w:hAnsi="Arial" w:cs="Arial"/>
          <w:b/>
          <w:bCs/>
          <w:kern w:val="1"/>
          <w:sz w:val="24"/>
          <w:szCs w:val="24"/>
        </w:rPr>
        <w:t xml:space="preserve"> Расходы бюджета муниципального района</w:t>
      </w:r>
    </w:p>
    <w:p w:rsidR="008038C0" w:rsidRPr="00C5761A" w:rsidRDefault="008038C0" w:rsidP="008038C0">
      <w:pPr>
        <w:keepLines/>
        <w:widowControl w:val="0"/>
        <w:ind w:firstLine="709"/>
        <w:jc w:val="both"/>
        <w:rPr>
          <w:rFonts w:ascii="Arial" w:hAnsi="Arial" w:cs="Arial"/>
          <w:b/>
          <w:bCs/>
          <w:kern w:val="1"/>
          <w:sz w:val="24"/>
          <w:szCs w:val="24"/>
        </w:rPr>
      </w:pPr>
    </w:p>
    <w:p w:rsidR="008038C0" w:rsidRPr="00C5761A" w:rsidRDefault="008038C0" w:rsidP="008038C0">
      <w:pPr>
        <w:ind w:firstLine="709"/>
        <w:jc w:val="both"/>
        <w:rPr>
          <w:rFonts w:ascii="Arial" w:hAnsi="Arial" w:cs="Arial"/>
          <w:sz w:val="24"/>
          <w:szCs w:val="24"/>
        </w:rPr>
      </w:pPr>
      <w:r>
        <w:rPr>
          <w:rFonts w:ascii="Arial" w:hAnsi="Arial" w:cs="Arial"/>
          <w:sz w:val="24"/>
          <w:szCs w:val="24"/>
        </w:rPr>
        <w:t xml:space="preserve">1. Расходы </w:t>
      </w:r>
      <w:r w:rsidRPr="00C5761A">
        <w:rPr>
          <w:rFonts w:ascii="Arial" w:hAnsi="Arial" w:cs="Arial"/>
          <w:sz w:val="24"/>
          <w:szCs w:val="24"/>
        </w:rPr>
        <w:t xml:space="preserve">бюджета </w:t>
      </w:r>
      <w:r>
        <w:rPr>
          <w:rFonts w:ascii="Arial" w:hAnsi="Arial" w:cs="Arial"/>
          <w:sz w:val="24"/>
          <w:szCs w:val="24"/>
        </w:rPr>
        <w:t xml:space="preserve">муниципального района </w:t>
      </w:r>
      <w:r w:rsidRPr="00C5761A">
        <w:rPr>
          <w:rFonts w:ascii="Arial" w:hAnsi="Arial" w:cs="Arial"/>
          <w:sz w:val="24"/>
          <w:szCs w:val="24"/>
        </w:rPr>
        <w:t>осуществляются в соответствии с Бюджетным кодексом Российской Федерации.</w:t>
      </w:r>
    </w:p>
    <w:p w:rsidR="008038C0" w:rsidRPr="00C5761A" w:rsidRDefault="008038C0" w:rsidP="008038C0">
      <w:pPr>
        <w:ind w:firstLine="709"/>
        <w:jc w:val="both"/>
        <w:rPr>
          <w:rFonts w:ascii="Arial" w:hAnsi="Arial" w:cs="Arial"/>
          <w:sz w:val="24"/>
          <w:szCs w:val="24"/>
          <w:lang w:eastAsia="ru-RU"/>
        </w:rPr>
      </w:pPr>
      <w:r w:rsidRPr="00C5761A">
        <w:rPr>
          <w:rFonts w:ascii="Arial" w:hAnsi="Arial" w:cs="Arial"/>
          <w:sz w:val="24"/>
          <w:szCs w:val="24"/>
          <w:lang w:eastAsia="ru-RU"/>
        </w:rPr>
        <w:t>Реестр расходных обязательств муниципального района ведется в соответствии с требованиями Бюджетного кодекса Российской Федерации в порядке, установленном администрацией</w:t>
      </w:r>
      <w:r w:rsidRPr="004F5122">
        <w:rPr>
          <w:rFonts w:ascii="Arial" w:hAnsi="Arial" w:cs="Arial"/>
          <w:sz w:val="24"/>
          <w:szCs w:val="24"/>
          <w:lang w:eastAsia="ru-RU"/>
        </w:rPr>
        <w:t xml:space="preserve"> </w:t>
      </w:r>
      <w:r>
        <w:rPr>
          <w:rFonts w:ascii="Arial" w:hAnsi="Arial" w:cs="Arial"/>
          <w:sz w:val="24"/>
          <w:szCs w:val="24"/>
          <w:lang w:eastAsia="ru-RU"/>
        </w:rPr>
        <w:t>района</w:t>
      </w:r>
      <w:r w:rsidRPr="00C5761A">
        <w:rPr>
          <w:rFonts w:ascii="Arial" w:hAnsi="Arial" w:cs="Arial"/>
          <w:sz w:val="24"/>
          <w:szCs w:val="24"/>
          <w:lang w:eastAsia="ru-RU"/>
        </w:rPr>
        <w:t xml:space="preserve">. </w:t>
      </w:r>
    </w:p>
    <w:p w:rsidR="008038C0" w:rsidRPr="00C5761A" w:rsidRDefault="008038C0" w:rsidP="008038C0">
      <w:pPr>
        <w:ind w:firstLine="709"/>
        <w:jc w:val="both"/>
        <w:rPr>
          <w:rFonts w:ascii="Arial" w:hAnsi="Arial" w:cs="Arial"/>
          <w:sz w:val="24"/>
          <w:szCs w:val="24"/>
        </w:rPr>
      </w:pPr>
      <w:r w:rsidRPr="00C5761A">
        <w:rPr>
          <w:rFonts w:ascii="Arial" w:hAnsi="Arial" w:cs="Arial"/>
          <w:sz w:val="24"/>
          <w:szCs w:val="24"/>
        </w:rPr>
        <w:t>2. Администрация муниципального района самостоятельно устанавливает муниципальные минимальные социальные стандарты и другие нор</w:t>
      </w:r>
      <w:r>
        <w:rPr>
          <w:rFonts w:ascii="Arial" w:hAnsi="Arial" w:cs="Arial"/>
          <w:sz w:val="24"/>
          <w:szCs w:val="24"/>
        </w:rPr>
        <w:t>мативы расходов бюджета</w:t>
      </w:r>
      <w:r w:rsidRPr="00C5761A">
        <w:rPr>
          <w:rFonts w:ascii="Arial" w:hAnsi="Arial" w:cs="Arial"/>
          <w:sz w:val="24"/>
          <w:szCs w:val="24"/>
        </w:rPr>
        <w:t xml:space="preserve"> </w:t>
      </w:r>
      <w:r>
        <w:rPr>
          <w:rFonts w:ascii="Arial" w:hAnsi="Arial" w:cs="Arial"/>
          <w:sz w:val="24"/>
          <w:szCs w:val="24"/>
        </w:rPr>
        <w:t xml:space="preserve">муниципального района </w:t>
      </w:r>
      <w:r w:rsidRPr="00C5761A">
        <w:rPr>
          <w:rFonts w:ascii="Arial" w:hAnsi="Arial" w:cs="Arial"/>
          <w:sz w:val="24"/>
          <w:szCs w:val="24"/>
        </w:rPr>
        <w:t>на решение вопросов местного значения, размеры и условия оплаты труда работников муниципальных предприятий и учреждений.</w:t>
      </w:r>
    </w:p>
    <w:p w:rsidR="008038C0" w:rsidRPr="00C5761A" w:rsidRDefault="008038C0" w:rsidP="008038C0">
      <w:pPr>
        <w:ind w:firstLine="709"/>
        <w:jc w:val="both"/>
        <w:rPr>
          <w:rFonts w:ascii="Arial" w:hAnsi="Arial" w:cs="Arial"/>
          <w:sz w:val="24"/>
          <w:szCs w:val="24"/>
        </w:rPr>
      </w:pPr>
      <w:r w:rsidRPr="00C5761A">
        <w:rPr>
          <w:rFonts w:ascii="Arial" w:hAnsi="Arial" w:cs="Arial"/>
          <w:sz w:val="24"/>
          <w:szCs w:val="24"/>
        </w:rPr>
        <w:t xml:space="preserve">3. Расходование средств бюджета муниципального района осуществляется по направлениям в соответствии с  бюджетной классификацией и в пределах, установленных решением Думы </w:t>
      </w:r>
      <w:r>
        <w:rPr>
          <w:rFonts w:ascii="Arial" w:hAnsi="Arial" w:cs="Arial"/>
          <w:sz w:val="24"/>
          <w:szCs w:val="24"/>
          <w:lang w:eastAsia="ru-RU"/>
        </w:rPr>
        <w:t>района</w:t>
      </w:r>
      <w:r w:rsidRPr="00C5761A">
        <w:rPr>
          <w:rFonts w:ascii="Arial" w:hAnsi="Arial" w:cs="Arial"/>
          <w:sz w:val="24"/>
          <w:szCs w:val="24"/>
        </w:rPr>
        <w:t xml:space="preserve"> о бюджете муниципального района на очередной финансовый год.</w:t>
      </w:r>
    </w:p>
    <w:p w:rsidR="008038C0" w:rsidRPr="00C5761A" w:rsidRDefault="008038C0" w:rsidP="008038C0">
      <w:pPr>
        <w:ind w:firstLine="709"/>
        <w:jc w:val="both"/>
        <w:rPr>
          <w:rFonts w:ascii="Arial" w:hAnsi="Arial" w:cs="Arial"/>
          <w:sz w:val="24"/>
          <w:szCs w:val="24"/>
          <w:lang w:eastAsia="ru-RU"/>
        </w:rPr>
      </w:pPr>
      <w:r w:rsidRPr="00C5761A">
        <w:rPr>
          <w:rFonts w:ascii="Arial" w:hAnsi="Arial" w:cs="Arial"/>
          <w:sz w:val="24"/>
          <w:szCs w:val="24"/>
          <w:lang w:eastAsia="ru-RU"/>
        </w:rPr>
        <w:t xml:space="preserve">4. Порядок </w:t>
      </w:r>
      <w:r>
        <w:rPr>
          <w:rFonts w:ascii="Arial" w:hAnsi="Arial" w:cs="Arial"/>
          <w:sz w:val="24"/>
          <w:szCs w:val="24"/>
          <w:lang w:eastAsia="ru-RU"/>
        </w:rPr>
        <w:t xml:space="preserve">осуществления расходов </w:t>
      </w:r>
      <w:r w:rsidRPr="00C5761A">
        <w:rPr>
          <w:rFonts w:ascii="Arial" w:hAnsi="Arial" w:cs="Arial"/>
          <w:sz w:val="24"/>
          <w:szCs w:val="24"/>
          <w:lang w:eastAsia="ru-RU"/>
        </w:rPr>
        <w:t>бюджета</w:t>
      </w:r>
      <w:r>
        <w:rPr>
          <w:rFonts w:ascii="Arial" w:hAnsi="Arial" w:cs="Arial"/>
          <w:sz w:val="24"/>
          <w:szCs w:val="24"/>
          <w:lang w:eastAsia="ru-RU"/>
        </w:rPr>
        <w:t xml:space="preserve"> муниципального района </w:t>
      </w:r>
      <w:r w:rsidRPr="00C5761A">
        <w:rPr>
          <w:rFonts w:ascii="Arial" w:hAnsi="Arial" w:cs="Arial"/>
          <w:sz w:val="24"/>
          <w:szCs w:val="24"/>
          <w:lang w:eastAsia="ru-RU"/>
        </w:rPr>
        <w:t xml:space="preserve">на осуществление отдельных государственных полномочий, переданных органам местного самоуправления федеральными законами и законами Тюменской области, устанавливается соответственно федеральными органами государственной власти и органами государственной власти Тюменской области. </w:t>
      </w:r>
      <w:proofErr w:type="gramStart"/>
      <w:r w:rsidRPr="00C5761A">
        <w:rPr>
          <w:rFonts w:ascii="Arial" w:hAnsi="Arial" w:cs="Arial"/>
          <w:sz w:val="24"/>
          <w:szCs w:val="24"/>
          <w:lang w:eastAsia="ru-RU"/>
        </w:rPr>
        <w:t xml:space="preserve">В случаях и порядке, предусмотренных указанными законами и принятыми в </w:t>
      </w:r>
      <w:r w:rsidRPr="00C5761A">
        <w:rPr>
          <w:rFonts w:ascii="Arial" w:hAnsi="Arial" w:cs="Arial"/>
          <w:sz w:val="24"/>
          <w:szCs w:val="24"/>
          <w:lang w:eastAsia="ru-RU"/>
        </w:rPr>
        <w:lastRenderedPageBreak/>
        <w:t>соответствии с ними иными нормативными правовыми актами Российской Федерации и</w:t>
      </w:r>
      <w:r w:rsidRPr="00C5761A">
        <w:rPr>
          <w:rFonts w:ascii="Arial" w:hAnsi="Arial" w:cs="Arial"/>
          <w:b/>
          <w:sz w:val="24"/>
          <w:szCs w:val="24"/>
          <w:lang w:eastAsia="ru-RU"/>
        </w:rPr>
        <w:t xml:space="preserve"> </w:t>
      </w:r>
      <w:r w:rsidRPr="00C5761A">
        <w:rPr>
          <w:rFonts w:ascii="Arial" w:hAnsi="Arial" w:cs="Arial"/>
          <w:sz w:val="24"/>
          <w:szCs w:val="24"/>
          <w:lang w:eastAsia="ru-RU"/>
        </w:rPr>
        <w:t xml:space="preserve">Тюменской области, осуществление расходов бюджета муниципального района на осуществление органами местного самоуправления отдельных государственных полномочий, переданных им федеральными законами и законами Тюменской области, может регулироваться нормативными правовыми актами органов местного самоуправления. </w:t>
      </w:r>
      <w:proofErr w:type="gramEnd"/>
    </w:p>
    <w:p w:rsidR="008038C0" w:rsidRPr="00C5761A" w:rsidRDefault="008038C0" w:rsidP="008038C0">
      <w:pPr>
        <w:ind w:firstLine="709"/>
        <w:jc w:val="both"/>
        <w:rPr>
          <w:rFonts w:ascii="Arial" w:hAnsi="Arial" w:cs="Arial"/>
          <w:sz w:val="28"/>
          <w:szCs w:val="28"/>
          <w:lang w:eastAsia="ru-RU"/>
        </w:rPr>
      </w:pPr>
    </w:p>
    <w:p w:rsidR="008038C0" w:rsidRPr="00C5761A" w:rsidRDefault="008038C0" w:rsidP="008038C0">
      <w:pPr>
        <w:keepLines/>
        <w:widowControl w:val="0"/>
        <w:ind w:firstLine="709"/>
        <w:jc w:val="both"/>
        <w:rPr>
          <w:rFonts w:ascii="Arial" w:hAnsi="Arial" w:cs="Arial"/>
          <w:b/>
          <w:bCs/>
          <w:kern w:val="1"/>
          <w:sz w:val="24"/>
          <w:szCs w:val="24"/>
        </w:rPr>
      </w:pPr>
      <w:r>
        <w:rPr>
          <w:rFonts w:ascii="Arial" w:hAnsi="Arial" w:cs="Arial"/>
          <w:kern w:val="1"/>
          <w:sz w:val="24"/>
          <w:szCs w:val="24"/>
        </w:rPr>
        <w:t>Статья 67</w:t>
      </w:r>
      <w:r w:rsidRPr="00C5761A">
        <w:rPr>
          <w:rFonts w:ascii="Arial" w:hAnsi="Arial" w:cs="Arial"/>
          <w:kern w:val="1"/>
          <w:sz w:val="24"/>
          <w:szCs w:val="24"/>
        </w:rPr>
        <w:t>.</w:t>
      </w:r>
      <w:r w:rsidRPr="00C5761A">
        <w:rPr>
          <w:rFonts w:ascii="Arial" w:hAnsi="Arial" w:cs="Arial"/>
          <w:b/>
          <w:bCs/>
          <w:kern w:val="1"/>
          <w:sz w:val="24"/>
          <w:szCs w:val="24"/>
        </w:rPr>
        <w:t xml:space="preserve"> Участники бюджетного процесса и исполнение бюджета муниципального района</w:t>
      </w:r>
    </w:p>
    <w:p w:rsidR="008038C0" w:rsidRPr="00C5761A" w:rsidRDefault="008038C0" w:rsidP="008038C0">
      <w:pPr>
        <w:keepLines/>
        <w:widowControl w:val="0"/>
        <w:ind w:firstLine="709"/>
        <w:jc w:val="both"/>
        <w:rPr>
          <w:rFonts w:ascii="Arial" w:hAnsi="Arial" w:cs="Arial"/>
          <w:b/>
          <w:bCs/>
          <w:kern w:val="1"/>
          <w:sz w:val="24"/>
          <w:szCs w:val="24"/>
        </w:rPr>
      </w:pPr>
    </w:p>
    <w:p w:rsidR="008038C0" w:rsidRPr="00C5761A" w:rsidRDefault="008038C0" w:rsidP="008038C0">
      <w:pPr>
        <w:ind w:firstLine="709"/>
        <w:jc w:val="both"/>
        <w:rPr>
          <w:rFonts w:ascii="Arial" w:hAnsi="Arial" w:cs="Arial"/>
          <w:sz w:val="24"/>
          <w:szCs w:val="24"/>
        </w:rPr>
      </w:pPr>
      <w:r w:rsidRPr="00C5761A">
        <w:rPr>
          <w:rFonts w:ascii="Arial" w:hAnsi="Arial" w:cs="Arial"/>
          <w:sz w:val="24"/>
          <w:szCs w:val="24"/>
        </w:rPr>
        <w:t>1. Перечень участников бюджетного процесса определяется бюджетным законодательством.</w:t>
      </w:r>
    </w:p>
    <w:p w:rsidR="008038C0" w:rsidRPr="00C5761A" w:rsidRDefault="008038C0" w:rsidP="008038C0">
      <w:pPr>
        <w:ind w:firstLine="709"/>
        <w:jc w:val="both"/>
        <w:rPr>
          <w:rFonts w:ascii="Arial" w:hAnsi="Arial" w:cs="Arial"/>
          <w:sz w:val="24"/>
          <w:szCs w:val="24"/>
        </w:rPr>
      </w:pPr>
      <w:r>
        <w:rPr>
          <w:rFonts w:ascii="Arial" w:hAnsi="Arial" w:cs="Arial"/>
          <w:sz w:val="24"/>
          <w:szCs w:val="24"/>
        </w:rPr>
        <w:t>2</w:t>
      </w:r>
      <w:r w:rsidRPr="00C5761A">
        <w:rPr>
          <w:rFonts w:ascii="Arial" w:hAnsi="Arial" w:cs="Arial"/>
          <w:sz w:val="24"/>
          <w:szCs w:val="24"/>
        </w:rPr>
        <w:t>. Исполнение бюджета муниципального района производится в соответствии с Бюджетным кодексом Российской Федерации.</w:t>
      </w:r>
    </w:p>
    <w:p w:rsidR="008038C0" w:rsidRPr="00C5761A" w:rsidRDefault="008038C0" w:rsidP="008038C0">
      <w:pPr>
        <w:ind w:firstLine="709"/>
        <w:jc w:val="both"/>
        <w:rPr>
          <w:rFonts w:ascii="Arial" w:hAnsi="Arial" w:cs="Arial"/>
          <w:sz w:val="24"/>
          <w:szCs w:val="24"/>
        </w:rPr>
      </w:pPr>
      <w:r>
        <w:rPr>
          <w:rFonts w:ascii="Arial" w:hAnsi="Arial" w:cs="Arial"/>
          <w:sz w:val="24"/>
          <w:szCs w:val="24"/>
        </w:rPr>
        <w:t>3</w:t>
      </w:r>
      <w:r w:rsidRPr="00C5761A">
        <w:rPr>
          <w:rFonts w:ascii="Arial" w:hAnsi="Arial" w:cs="Arial"/>
          <w:sz w:val="24"/>
          <w:szCs w:val="24"/>
        </w:rPr>
        <w:t>. Кассовое обслуживание исполнения бюджета муниципального района осуществляется в порядке, установленном Бюджетным кодексом Российской Федерации.</w:t>
      </w:r>
    </w:p>
    <w:p w:rsidR="008038C0" w:rsidRPr="00C5761A" w:rsidRDefault="008038C0" w:rsidP="008038C0">
      <w:pPr>
        <w:keepLines/>
        <w:widowControl w:val="0"/>
        <w:ind w:firstLine="709"/>
        <w:jc w:val="both"/>
        <w:rPr>
          <w:rFonts w:ascii="Arial" w:hAnsi="Arial" w:cs="Arial"/>
          <w:kern w:val="1"/>
          <w:sz w:val="24"/>
          <w:szCs w:val="24"/>
        </w:rPr>
      </w:pPr>
    </w:p>
    <w:p w:rsidR="008038C0" w:rsidRPr="00C5761A" w:rsidRDefault="008038C0" w:rsidP="008038C0">
      <w:pPr>
        <w:ind w:firstLine="709"/>
        <w:jc w:val="both"/>
        <w:rPr>
          <w:rFonts w:ascii="Arial" w:hAnsi="Arial" w:cs="Arial"/>
          <w:sz w:val="24"/>
          <w:szCs w:val="24"/>
        </w:rPr>
      </w:pPr>
    </w:p>
    <w:p w:rsidR="008038C0" w:rsidRDefault="008038C0" w:rsidP="008038C0">
      <w:pPr>
        <w:keepLines/>
        <w:widowControl w:val="0"/>
        <w:autoSpaceDE w:val="0"/>
        <w:ind w:firstLine="709"/>
        <w:jc w:val="both"/>
        <w:rPr>
          <w:rFonts w:ascii="Arial" w:hAnsi="Arial" w:cs="Arial"/>
          <w:b/>
          <w:bCs/>
          <w:kern w:val="1"/>
          <w:sz w:val="24"/>
          <w:szCs w:val="24"/>
        </w:rPr>
      </w:pPr>
      <w:r>
        <w:rPr>
          <w:rFonts w:ascii="Arial" w:hAnsi="Arial" w:cs="Arial"/>
          <w:kern w:val="1"/>
          <w:sz w:val="24"/>
          <w:szCs w:val="24"/>
        </w:rPr>
        <w:t>Статья 68</w:t>
      </w:r>
      <w:r w:rsidRPr="00C5761A">
        <w:rPr>
          <w:rFonts w:ascii="Arial" w:hAnsi="Arial" w:cs="Arial"/>
          <w:kern w:val="1"/>
          <w:sz w:val="24"/>
          <w:szCs w:val="24"/>
        </w:rPr>
        <w:t>.</w:t>
      </w:r>
      <w:r w:rsidRPr="00C5761A">
        <w:rPr>
          <w:rFonts w:ascii="Arial" w:hAnsi="Arial" w:cs="Arial"/>
          <w:b/>
          <w:bCs/>
          <w:kern w:val="1"/>
          <w:sz w:val="24"/>
          <w:szCs w:val="24"/>
        </w:rPr>
        <w:t xml:space="preserve"> Рассмотрение и утверждение бюджета муниципального района</w:t>
      </w:r>
    </w:p>
    <w:p w:rsidR="008038C0" w:rsidRPr="006364A0" w:rsidRDefault="008038C0" w:rsidP="008038C0">
      <w:pPr>
        <w:keepLines/>
        <w:widowControl w:val="0"/>
        <w:autoSpaceDE w:val="0"/>
        <w:ind w:firstLine="709"/>
        <w:jc w:val="both"/>
        <w:rPr>
          <w:rFonts w:ascii="Arial" w:hAnsi="Arial" w:cs="Arial"/>
          <w:b/>
          <w:bCs/>
          <w:kern w:val="1"/>
          <w:sz w:val="24"/>
          <w:szCs w:val="24"/>
        </w:rPr>
      </w:pPr>
      <w:r w:rsidRPr="006364A0">
        <w:rPr>
          <w:rFonts w:ascii="Arial" w:hAnsi="Arial" w:cs="Arial"/>
          <w:bCs/>
          <w:kern w:val="1"/>
          <w:sz w:val="24"/>
          <w:szCs w:val="24"/>
        </w:rPr>
        <w:t>1.</w:t>
      </w:r>
      <w:r>
        <w:rPr>
          <w:rFonts w:ascii="Arial" w:hAnsi="Arial" w:cs="Arial"/>
          <w:b/>
          <w:bCs/>
          <w:kern w:val="1"/>
          <w:sz w:val="24"/>
          <w:szCs w:val="24"/>
        </w:rPr>
        <w:t xml:space="preserve"> </w:t>
      </w:r>
      <w:r w:rsidRPr="00F753A9">
        <w:rPr>
          <w:rFonts w:ascii="Arial" w:hAnsi="Arial" w:cs="Arial"/>
          <w:sz w:val="24"/>
          <w:szCs w:val="24"/>
        </w:rPr>
        <w:t>Составление бюджета муниципального района  осуществляет администрация</w:t>
      </w:r>
      <w:r w:rsidRPr="004F5122">
        <w:rPr>
          <w:rFonts w:ascii="Arial" w:hAnsi="Arial" w:cs="Arial"/>
          <w:sz w:val="24"/>
          <w:szCs w:val="24"/>
          <w:lang w:eastAsia="ru-RU"/>
        </w:rPr>
        <w:t xml:space="preserve"> </w:t>
      </w:r>
      <w:r>
        <w:rPr>
          <w:rFonts w:ascii="Arial" w:hAnsi="Arial" w:cs="Arial"/>
          <w:sz w:val="24"/>
          <w:szCs w:val="24"/>
          <w:lang w:eastAsia="ru-RU"/>
        </w:rPr>
        <w:t>района</w:t>
      </w:r>
      <w:r w:rsidRPr="00F753A9">
        <w:rPr>
          <w:rFonts w:ascii="Arial" w:hAnsi="Arial" w:cs="Arial"/>
          <w:sz w:val="24"/>
          <w:szCs w:val="24"/>
        </w:rPr>
        <w:t>.</w:t>
      </w:r>
    </w:p>
    <w:p w:rsidR="008038C0" w:rsidRPr="00F753A9" w:rsidRDefault="008038C0" w:rsidP="008038C0">
      <w:pPr>
        <w:ind w:firstLine="709"/>
        <w:jc w:val="both"/>
        <w:rPr>
          <w:rFonts w:ascii="Arial" w:hAnsi="Arial" w:cs="Arial"/>
          <w:sz w:val="24"/>
          <w:szCs w:val="24"/>
        </w:rPr>
      </w:pPr>
      <w:r w:rsidRPr="00F753A9">
        <w:rPr>
          <w:rFonts w:ascii="Arial" w:hAnsi="Arial" w:cs="Arial"/>
          <w:sz w:val="24"/>
          <w:szCs w:val="24"/>
        </w:rPr>
        <w:t>Глава района вносит проект нормативного правового акта о бюджете муниципального района на очередной финансовый год и плановый период на рассмотрение Думы</w:t>
      </w:r>
      <w:r w:rsidRPr="004F5122">
        <w:rPr>
          <w:rFonts w:ascii="Arial" w:hAnsi="Arial" w:cs="Arial"/>
          <w:sz w:val="24"/>
          <w:szCs w:val="24"/>
          <w:lang w:eastAsia="ru-RU"/>
        </w:rPr>
        <w:t xml:space="preserve"> </w:t>
      </w:r>
      <w:r>
        <w:rPr>
          <w:rFonts w:ascii="Arial" w:hAnsi="Arial" w:cs="Arial"/>
          <w:sz w:val="24"/>
          <w:szCs w:val="24"/>
          <w:lang w:eastAsia="ru-RU"/>
        </w:rPr>
        <w:t>района</w:t>
      </w:r>
      <w:r w:rsidRPr="00F753A9">
        <w:rPr>
          <w:rFonts w:ascii="Arial" w:hAnsi="Arial" w:cs="Arial"/>
          <w:sz w:val="24"/>
          <w:szCs w:val="24"/>
        </w:rPr>
        <w:t xml:space="preserve"> в срок, определенный муниципальным правовым актом Думы</w:t>
      </w:r>
      <w:r w:rsidRPr="004F5122">
        <w:rPr>
          <w:rFonts w:ascii="Arial" w:hAnsi="Arial" w:cs="Arial"/>
          <w:sz w:val="24"/>
          <w:szCs w:val="24"/>
          <w:lang w:eastAsia="ru-RU"/>
        </w:rPr>
        <w:t xml:space="preserve"> </w:t>
      </w:r>
      <w:r>
        <w:rPr>
          <w:rFonts w:ascii="Arial" w:hAnsi="Arial" w:cs="Arial"/>
          <w:sz w:val="24"/>
          <w:szCs w:val="24"/>
          <w:lang w:eastAsia="ru-RU"/>
        </w:rPr>
        <w:t>района</w:t>
      </w:r>
      <w:r w:rsidRPr="00F753A9">
        <w:rPr>
          <w:rFonts w:ascii="Arial" w:hAnsi="Arial" w:cs="Arial"/>
          <w:sz w:val="24"/>
          <w:szCs w:val="24"/>
        </w:rPr>
        <w:t>.</w:t>
      </w:r>
    </w:p>
    <w:p w:rsidR="008038C0" w:rsidRPr="00F753A9" w:rsidRDefault="008038C0" w:rsidP="008038C0">
      <w:pPr>
        <w:keepLines/>
        <w:widowControl w:val="0"/>
        <w:autoSpaceDE w:val="0"/>
        <w:ind w:firstLine="709"/>
        <w:jc w:val="both"/>
        <w:rPr>
          <w:rFonts w:ascii="Arial" w:hAnsi="Arial" w:cs="Arial"/>
          <w:bCs/>
          <w:kern w:val="1"/>
          <w:sz w:val="24"/>
          <w:szCs w:val="24"/>
        </w:rPr>
      </w:pPr>
      <w:r w:rsidRPr="00F753A9">
        <w:rPr>
          <w:rFonts w:ascii="Arial" w:hAnsi="Arial" w:cs="Arial"/>
          <w:sz w:val="24"/>
          <w:szCs w:val="24"/>
          <w:lang w:eastAsia="ru-RU"/>
        </w:rPr>
        <w:t xml:space="preserve">2. Порядок рассмотрения проекта бюджета муниципального района, его утверждения и исполнения, осуществления </w:t>
      </w:r>
      <w:proofErr w:type="gramStart"/>
      <w:r w:rsidRPr="00F753A9">
        <w:rPr>
          <w:rFonts w:ascii="Arial" w:hAnsi="Arial" w:cs="Arial"/>
          <w:sz w:val="24"/>
          <w:szCs w:val="24"/>
          <w:lang w:eastAsia="ru-RU"/>
        </w:rPr>
        <w:t>контроля за</w:t>
      </w:r>
      <w:proofErr w:type="gramEnd"/>
      <w:r w:rsidRPr="00F753A9">
        <w:rPr>
          <w:rFonts w:ascii="Arial" w:hAnsi="Arial" w:cs="Arial"/>
          <w:sz w:val="24"/>
          <w:szCs w:val="24"/>
          <w:lang w:eastAsia="ru-RU"/>
        </w:rPr>
        <w:t xml:space="preserve"> его исполнением и утверждения отчета об исполнении бюджета муниципального района устанавливается Думой</w:t>
      </w:r>
      <w:r w:rsidRPr="004F5122">
        <w:rPr>
          <w:rFonts w:ascii="Arial" w:hAnsi="Arial" w:cs="Arial"/>
          <w:sz w:val="24"/>
          <w:szCs w:val="24"/>
          <w:lang w:eastAsia="ru-RU"/>
        </w:rPr>
        <w:t xml:space="preserve"> </w:t>
      </w:r>
      <w:r>
        <w:rPr>
          <w:rFonts w:ascii="Arial" w:hAnsi="Arial" w:cs="Arial"/>
          <w:sz w:val="24"/>
          <w:szCs w:val="24"/>
          <w:lang w:eastAsia="ru-RU"/>
        </w:rPr>
        <w:t>района</w:t>
      </w:r>
      <w:r w:rsidRPr="00F753A9">
        <w:rPr>
          <w:rFonts w:ascii="Arial" w:hAnsi="Arial" w:cs="Arial"/>
          <w:sz w:val="24"/>
          <w:szCs w:val="24"/>
          <w:lang w:eastAsia="ru-RU"/>
        </w:rPr>
        <w:t>.</w:t>
      </w:r>
    </w:p>
    <w:p w:rsidR="008038C0" w:rsidRDefault="008038C0" w:rsidP="008038C0">
      <w:pPr>
        <w:ind w:firstLine="709"/>
        <w:jc w:val="both"/>
        <w:rPr>
          <w:rFonts w:ascii="Arial" w:hAnsi="Arial" w:cs="Arial"/>
          <w:sz w:val="24"/>
          <w:szCs w:val="24"/>
        </w:rPr>
      </w:pPr>
    </w:p>
    <w:p w:rsidR="008038C0" w:rsidRPr="00C5761A" w:rsidRDefault="008038C0" w:rsidP="008038C0">
      <w:pPr>
        <w:keepNext/>
        <w:ind w:firstLine="709"/>
        <w:jc w:val="both"/>
        <w:rPr>
          <w:rFonts w:ascii="Arial" w:hAnsi="Arial" w:cs="Arial"/>
          <w:b/>
          <w:sz w:val="24"/>
          <w:szCs w:val="24"/>
        </w:rPr>
      </w:pPr>
      <w:r>
        <w:rPr>
          <w:rFonts w:ascii="Arial" w:hAnsi="Arial" w:cs="Arial"/>
          <w:sz w:val="24"/>
          <w:szCs w:val="24"/>
        </w:rPr>
        <w:t>Статья 69</w:t>
      </w:r>
      <w:r w:rsidRPr="00C5761A">
        <w:rPr>
          <w:rFonts w:ascii="Arial" w:hAnsi="Arial" w:cs="Arial"/>
          <w:sz w:val="24"/>
          <w:szCs w:val="24"/>
        </w:rPr>
        <w:t>.</w:t>
      </w:r>
      <w:r w:rsidRPr="00C5761A">
        <w:rPr>
          <w:rFonts w:ascii="Arial" w:hAnsi="Arial" w:cs="Arial"/>
          <w:b/>
          <w:sz w:val="24"/>
          <w:szCs w:val="24"/>
        </w:rPr>
        <w:t xml:space="preserve"> Консолидированный бюджет муниципального района</w:t>
      </w:r>
    </w:p>
    <w:p w:rsidR="008038C0" w:rsidRPr="00C5761A" w:rsidRDefault="008038C0" w:rsidP="008038C0">
      <w:pPr>
        <w:ind w:firstLine="709"/>
        <w:jc w:val="both"/>
        <w:rPr>
          <w:sz w:val="28"/>
          <w:szCs w:val="28"/>
        </w:rPr>
      </w:pPr>
    </w:p>
    <w:p w:rsidR="008038C0" w:rsidRPr="00C5761A" w:rsidRDefault="008038C0" w:rsidP="008038C0">
      <w:pPr>
        <w:ind w:firstLine="709"/>
        <w:jc w:val="both"/>
        <w:rPr>
          <w:rFonts w:ascii="Arial" w:hAnsi="Arial" w:cs="Arial"/>
          <w:sz w:val="24"/>
          <w:szCs w:val="24"/>
        </w:rPr>
      </w:pPr>
      <w:r w:rsidRPr="00C5761A">
        <w:rPr>
          <w:rFonts w:ascii="Arial" w:hAnsi="Arial" w:cs="Arial"/>
          <w:sz w:val="24"/>
          <w:szCs w:val="24"/>
        </w:rPr>
        <w:t>Бюджет муниципального района и свод бюджетов поселений, входящих в состав муниципального района (без учета межбюджетных трансфертов между этими бюджетами), составляют консолидированный бюджет муниципального района.</w:t>
      </w:r>
    </w:p>
    <w:p w:rsidR="008038C0" w:rsidRPr="00C5761A" w:rsidRDefault="008038C0" w:rsidP="008038C0">
      <w:pPr>
        <w:ind w:firstLine="709"/>
        <w:jc w:val="both"/>
        <w:rPr>
          <w:rFonts w:ascii="Arial" w:hAnsi="Arial" w:cs="Arial"/>
          <w:sz w:val="24"/>
          <w:szCs w:val="24"/>
        </w:rPr>
      </w:pPr>
    </w:p>
    <w:p w:rsidR="008038C0" w:rsidRPr="00C5761A" w:rsidRDefault="008038C0" w:rsidP="008038C0">
      <w:pPr>
        <w:autoSpaceDE w:val="0"/>
        <w:ind w:firstLine="709"/>
        <w:jc w:val="both"/>
        <w:rPr>
          <w:rFonts w:ascii="Arial" w:hAnsi="Arial" w:cs="Arial"/>
          <w:b/>
          <w:bCs/>
          <w:sz w:val="24"/>
          <w:szCs w:val="24"/>
        </w:rPr>
      </w:pPr>
    </w:p>
    <w:p w:rsidR="008038C0" w:rsidRPr="00C5761A" w:rsidRDefault="008038C0" w:rsidP="008038C0">
      <w:pPr>
        <w:keepNext/>
        <w:ind w:firstLine="709"/>
        <w:jc w:val="both"/>
        <w:rPr>
          <w:rFonts w:ascii="Arial" w:hAnsi="Arial" w:cs="Arial"/>
          <w:b/>
          <w:sz w:val="24"/>
          <w:szCs w:val="24"/>
        </w:rPr>
      </w:pPr>
      <w:r w:rsidRPr="00C5761A">
        <w:rPr>
          <w:rFonts w:ascii="Arial" w:hAnsi="Arial" w:cs="Arial"/>
          <w:sz w:val="24"/>
          <w:szCs w:val="24"/>
        </w:rPr>
        <w:t>Статья 70.</w:t>
      </w:r>
      <w:r w:rsidRPr="00C5761A">
        <w:rPr>
          <w:rFonts w:ascii="Arial" w:hAnsi="Arial" w:cs="Arial"/>
          <w:b/>
          <w:sz w:val="24"/>
          <w:szCs w:val="24"/>
        </w:rPr>
        <w:t xml:space="preserve"> Местные налоги и сборы</w:t>
      </w:r>
    </w:p>
    <w:p w:rsidR="008038C0" w:rsidRPr="00C5761A" w:rsidRDefault="008038C0" w:rsidP="008038C0">
      <w:pPr>
        <w:ind w:firstLine="709"/>
        <w:jc w:val="both"/>
        <w:rPr>
          <w:sz w:val="28"/>
          <w:szCs w:val="28"/>
        </w:rPr>
      </w:pPr>
    </w:p>
    <w:p w:rsidR="008038C0" w:rsidRPr="00C5761A" w:rsidRDefault="008038C0" w:rsidP="008038C0">
      <w:pPr>
        <w:ind w:firstLine="709"/>
        <w:jc w:val="both"/>
        <w:rPr>
          <w:rFonts w:ascii="Arial" w:hAnsi="Arial" w:cs="Arial"/>
          <w:sz w:val="24"/>
          <w:szCs w:val="24"/>
        </w:rPr>
      </w:pPr>
      <w:r w:rsidRPr="00C5761A">
        <w:rPr>
          <w:rFonts w:ascii="Arial" w:hAnsi="Arial" w:cs="Arial"/>
          <w:sz w:val="24"/>
          <w:szCs w:val="24"/>
        </w:rPr>
        <w:t>Перечень местных налогов и сборов и полномочия органов местного самоуправления муниципального района по их установлению, изменению и отмене устанавливаются законодательством Российской Федерации о налогах и сборах.</w:t>
      </w:r>
    </w:p>
    <w:p w:rsidR="008038C0" w:rsidRPr="00C5761A" w:rsidRDefault="008038C0" w:rsidP="008038C0">
      <w:pPr>
        <w:ind w:firstLine="709"/>
        <w:jc w:val="both"/>
        <w:rPr>
          <w:rFonts w:ascii="Arial" w:hAnsi="Arial" w:cs="Arial"/>
          <w:sz w:val="24"/>
          <w:szCs w:val="24"/>
        </w:rPr>
      </w:pPr>
    </w:p>
    <w:p w:rsidR="008038C0" w:rsidRDefault="008038C0" w:rsidP="008038C0">
      <w:pPr>
        <w:jc w:val="both"/>
        <w:rPr>
          <w:rFonts w:ascii="Arial" w:hAnsi="Arial" w:cs="Arial"/>
          <w:sz w:val="24"/>
          <w:szCs w:val="24"/>
          <w:lang w:eastAsia="ru-RU"/>
        </w:rPr>
      </w:pPr>
    </w:p>
    <w:p w:rsidR="008038C0" w:rsidRPr="00C5761A" w:rsidRDefault="008038C0" w:rsidP="008038C0">
      <w:pPr>
        <w:ind w:firstLine="709"/>
        <w:jc w:val="both"/>
        <w:rPr>
          <w:rFonts w:ascii="Arial" w:hAnsi="Arial" w:cs="Arial"/>
          <w:b/>
          <w:sz w:val="24"/>
          <w:szCs w:val="24"/>
          <w:lang w:eastAsia="ru-RU"/>
        </w:rPr>
      </w:pPr>
      <w:r w:rsidRPr="00C5761A">
        <w:rPr>
          <w:rFonts w:ascii="Arial" w:hAnsi="Arial" w:cs="Arial"/>
          <w:sz w:val="24"/>
          <w:szCs w:val="24"/>
          <w:lang w:eastAsia="ru-RU"/>
        </w:rPr>
        <w:t>Статья 71.</w:t>
      </w:r>
      <w:r w:rsidRPr="00C5761A">
        <w:rPr>
          <w:rFonts w:ascii="Arial" w:hAnsi="Arial" w:cs="Arial"/>
          <w:b/>
          <w:sz w:val="24"/>
          <w:szCs w:val="24"/>
          <w:lang w:eastAsia="ru-RU"/>
        </w:rPr>
        <w:t xml:space="preserve"> Районный фонд финансовой поддержки поселений, расположенных на территории муниципального района</w:t>
      </w:r>
    </w:p>
    <w:p w:rsidR="008038C0" w:rsidRPr="00C5761A" w:rsidRDefault="008038C0" w:rsidP="008038C0">
      <w:pPr>
        <w:ind w:firstLine="709"/>
        <w:jc w:val="both"/>
        <w:rPr>
          <w:rFonts w:ascii="Arial" w:hAnsi="Arial" w:cs="Arial"/>
          <w:b/>
          <w:sz w:val="24"/>
          <w:szCs w:val="24"/>
          <w:lang w:eastAsia="ru-RU"/>
        </w:rPr>
      </w:pPr>
    </w:p>
    <w:p w:rsidR="008038C0" w:rsidRPr="00C5761A" w:rsidRDefault="008038C0" w:rsidP="008038C0">
      <w:pPr>
        <w:ind w:firstLine="709"/>
        <w:jc w:val="both"/>
        <w:rPr>
          <w:rFonts w:ascii="Arial" w:hAnsi="Arial" w:cs="Arial"/>
          <w:sz w:val="24"/>
          <w:szCs w:val="24"/>
          <w:lang w:eastAsia="ru-RU"/>
        </w:rPr>
      </w:pPr>
      <w:r w:rsidRPr="00C5761A">
        <w:rPr>
          <w:rFonts w:ascii="Arial" w:hAnsi="Arial" w:cs="Arial"/>
          <w:sz w:val="24"/>
          <w:szCs w:val="24"/>
          <w:lang w:eastAsia="ru-RU"/>
        </w:rPr>
        <w:lastRenderedPageBreak/>
        <w:t>1. В целях выравнивания уровня бюджетной обеспеченности поселений, формируется районный фонд финансовой поддержки поселений. Порядок предоставления поселениям, входящим в состав муниципального района, дотаций, устанавливается законом Тюменской области в соответствии с требованиями Бюджетного кодекса Российской Федерации, исходя из уровня бюджетной обеспеченности поселений, финансовых возможностей органов местного самоуправления поселений, входящих в состав муниципального района, осуществлять свои полномочия по решению вопросов местного значения.</w:t>
      </w:r>
    </w:p>
    <w:p w:rsidR="008038C0" w:rsidRPr="00C5761A" w:rsidRDefault="008038C0" w:rsidP="008038C0">
      <w:pPr>
        <w:ind w:firstLine="709"/>
        <w:jc w:val="both"/>
        <w:rPr>
          <w:rFonts w:ascii="Arial" w:hAnsi="Arial" w:cs="Arial"/>
          <w:sz w:val="24"/>
          <w:szCs w:val="24"/>
          <w:lang w:eastAsia="ru-RU"/>
        </w:rPr>
      </w:pPr>
      <w:r w:rsidRPr="00C5761A">
        <w:rPr>
          <w:rFonts w:ascii="Arial" w:hAnsi="Arial" w:cs="Arial"/>
          <w:sz w:val="24"/>
          <w:szCs w:val="24"/>
          <w:lang w:eastAsia="ru-RU"/>
        </w:rPr>
        <w:t>2. Распределение дотаций из районного фонда финансовой поддержки поселений осуществляется между поселениями, входящими в состав муниципального района</w:t>
      </w:r>
      <w:r>
        <w:rPr>
          <w:rFonts w:ascii="Arial" w:hAnsi="Arial" w:cs="Arial"/>
          <w:sz w:val="24"/>
          <w:szCs w:val="24"/>
          <w:lang w:eastAsia="ru-RU"/>
        </w:rPr>
        <w:t>,</w:t>
      </w:r>
      <w:r w:rsidRPr="00C5761A">
        <w:rPr>
          <w:rFonts w:ascii="Arial" w:hAnsi="Arial" w:cs="Arial"/>
          <w:sz w:val="24"/>
          <w:szCs w:val="24"/>
          <w:lang w:eastAsia="ru-RU"/>
        </w:rPr>
        <w:t xml:space="preserve"> уровень расчетной бюджетной обеспеченности которых не превышает уровень расчетной бюджетной обеспеченности поселений, определенный в качестве критерия для предоставления указанных дотаций бюджетам поселений в порядке, предусмотренном законодательством. </w:t>
      </w:r>
    </w:p>
    <w:p w:rsidR="008038C0" w:rsidRPr="00C5761A" w:rsidRDefault="008038C0" w:rsidP="008038C0">
      <w:pPr>
        <w:ind w:firstLine="709"/>
        <w:jc w:val="both"/>
        <w:rPr>
          <w:rFonts w:ascii="Arial" w:hAnsi="Arial" w:cs="Arial"/>
          <w:sz w:val="24"/>
          <w:szCs w:val="24"/>
          <w:lang w:eastAsia="ru-RU"/>
        </w:rPr>
      </w:pPr>
      <w:r w:rsidRPr="00C5761A">
        <w:rPr>
          <w:rFonts w:ascii="Arial" w:hAnsi="Arial" w:cs="Arial"/>
          <w:sz w:val="24"/>
          <w:szCs w:val="24"/>
          <w:lang w:eastAsia="ru-RU"/>
        </w:rPr>
        <w:t xml:space="preserve">3. Распределение дотаций из районного фонда финансовой поддержки поселений утверждается решением Думы </w:t>
      </w:r>
      <w:r>
        <w:rPr>
          <w:rFonts w:ascii="Arial" w:hAnsi="Arial" w:cs="Arial"/>
          <w:sz w:val="24"/>
          <w:szCs w:val="24"/>
          <w:lang w:eastAsia="ru-RU"/>
        </w:rPr>
        <w:t>района</w:t>
      </w:r>
      <w:r w:rsidRPr="00C5761A">
        <w:rPr>
          <w:rFonts w:ascii="Arial" w:hAnsi="Arial" w:cs="Arial"/>
          <w:sz w:val="24"/>
          <w:szCs w:val="24"/>
          <w:lang w:eastAsia="ru-RU"/>
        </w:rPr>
        <w:t xml:space="preserve"> о бюджете муниципального района на очередной финансовый год. </w:t>
      </w:r>
    </w:p>
    <w:p w:rsidR="008038C0" w:rsidRPr="00C5761A" w:rsidRDefault="008038C0" w:rsidP="008038C0">
      <w:pPr>
        <w:ind w:firstLine="709"/>
        <w:jc w:val="both"/>
        <w:rPr>
          <w:rFonts w:ascii="Arial" w:hAnsi="Arial" w:cs="Arial"/>
          <w:sz w:val="24"/>
          <w:szCs w:val="24"/>
          <w:lang w:eastAsia="ru-RU"/>
        </w:rPr>
      </w:pPr>
    </w:p>
    <w:p w:rsidR="008038C0" w:rsidRPr="00C5761A" w:rsidRDefault="008038C0" w:rsidP="008038C0">
      <w:pPr>
        <w:keepNext/>
        <w:ind w:firstLine="709"/>
        <w:jc w:val="both"/>
        <w:rPr>
          <w:rFonts w:ascii="Arial" w:hAnsi="Arial" w:cs="Arial"/>
          <w:b/>
          <w:sz w:val="24"/>
          <w:szCs w:val="24"/>
        </w:rPr>
      </w:pPr>
      <w:r w:rsidRPr="00C5761A">
        <w:rPr>
          <w:rFonts w:ascii="Arial" w:hAnsi="Arial" w:cs="Arial"/>
          <w:sz w:val="24"/>
          <w:szCs w:val="24"/>
        </w:rPr>
        <w:t>Статья 72.</w:t>
      </w:r>
      <w:r w:rsidRPr="00C5761A">
        <w:rPr>
          <w:rFonts w:ascii="Arial" w:hAnsi="Arial" w:cs="Arial"/>
          <w:b/>
          <w:sz w:val="24"/>
          <w:szCs w:val="24"/>
        </w:rPr>
        <w:t xml:space="preserve"> Средства самообложения граждан </w:t>
      </w:r>
    </w:p>
    <w:p w:rsidR="008038C0" w:rsidRPr="00C5761A" w:rsidRDefault="008038C0" w:rsidP="008038C0">
      <w:pPr>
        <w:ind w:firstLine="709"/>
        <w:jc w:val="both"/>
        <w:rPr>
          <w:sz w:val="28"/>
          <w:szCs w:val="28"/>
        </w:rPr>
      </w:pPr>
    </w:p>
    <w:p w:rsidR="008038C0" w:rsidRPr="00C5761A" w:rsidRDefault="008038C0" w:rsidP="008038C0">
      <w:pPr>
        <w:ind w:firstLine="709"/>
        <w:jc w:val="both"/>
        <w:rPr>
          <w:rFonts w:ascii="Arial" w:hAnsi="Arial" w:cs="Arial"/>
          <w:sz w:val="24"/>
          <w:szCs w:val="24"/>
          <w:lang w:eastAsia="ru-RU"/>
        </w:rPr>
      </w:pPr>
      <w:r w:rsidRPr="00C5761A">
        <w:rPr>
          <w:rFonts w:ascii="Arial" w:hAnsi="Arial" w:cs="Arial"/>
          <w:sz w:val="24"/>
          <w:szCs w:val="24"/>
          <w:lang w:eastAsia="ru-RU"/>
        </w:rPr>
        <w:t>1. Для решения конкретных вопросов местного значения муниципального района могут привлекаться разовые платежи граждан – средства самообложения граждан. Размер таких платежей устанавливается в абсолютной величине равным для всех жителей муниципального района, за исключением отдельных категорий граждан, численность которых не может превышать 30 процентов от общего числа жителей муниципального района и для которых размер платежей может быть уменьшен.</w:t>
      </w:r>
    </w:p>
    <w:p w:rsidR="008038C0" w:rsidRPr="00C5761A" w:rsidRDefault="008038C0" w:rsidP="008038C0">
      <w:pPr>
        <w:ind w:firstLine="709"/>
        <w:jc w:val="both"/>
        <w:rPr>
          <w:rFonts w:ascii="Arial" w:hAnsi="Arial" w:cs="Arial"/>
          <w:sz w:val="24"/>
          <w:szCs w:val="24"/>
          <w:lang w:eastAsia="ru-RU"/>
        </w:rPr>
      </w:pPr>
      <w:r w:rsidRPr="00C5761A">
        <w:rPr>
          <w:rFonts w:ascii="Arial" w:hAnsi="Arial" w:cs="Arial"/>
          <w:sz w:val="24"/>
          <w:szCs w:val="24"/>
          <w:lang w:eastAsia="ru-RU"/>
        </w:rPr>
        <w:t>2. Вопросы введения и использования средств самообложения граждан решаются на местном референдуме, проводимом в соответствии с федеральными законами, законами Тюменской области и настоящим Уставом.</w:t>
      </w:r>
    </w:p>
    <w:p w:rsidR="008038C0" w:rsidRPr="00C5761A" w:rsidRDefault="008038C0" w:rsidP="008038C0">
      <w:pPr>
        <w:ind w:firstLine="709"/>
        <w:jc w:val="both"/>
        <w:rPr>
          <w:rFonts w:ascii="Arial" w:hAnsi="Arial" w:cs="Arial"/>
          <w:b/>
          <w:sz w:val="24"/>
          <w:szCs w:val="24"/>
          <w:lang w:eastAsia="ru-RU"/>
        </w:rPr>
      </w:pPr>
    </w:p>
    <w:p w:rsidR="008038C0" w:rsidRPr="00C5761A" w:rsidRDefault="008038C0" w:rsidP="008038C0">
      <w:pPr>
        <w:keepLines/>
        <w:widowControl w:val="0"/>
        <w:ind w:firstLine="709"/>
        <w:jc w:val="both"/>
        <w:rPr>
          <w:rFonts w:ascii="Arial" w:hAnsi="Arial" w:cs="Arial"/>
          <w:b/>
          <w:bCs/>
          <w:kern w:val="1"/>
          <w:sz w:val="24"/>
          <w:szCs w:val="24"/>
        </w:rPr>
      </w:pPr>
      <w:r w:rsidRPr="00C5761A">
        <w:rPr>
          <w:rFonts w:ascii="Arial" w:hAnsi="Arial" w:cs="Arial"/>
          <w:sz w:val="24"/>
          <w:szCs w:val="24"/>
        </w:rPr>
        <w:t xml:space="preserve">Статья 73. </w:t>
      </w:r>
      <w:r w:rsidRPr="00C5761A">
        <w:rPr>
          <w:rFonts w:ascii="Arial" w:hAnsi="Arial" w:cs="Arial"/>
          <w:b/>
          <w:bCs/>
          <w:kern w:val="1"/>
          <w:sz w:val="24"/>
          <w:szCs w:val="24"/>
        </w:rPr>
        <w:t>Муниципальный заказ</w:t>
      </w:r>
    </w:p>
    <w:p w:rsidR="008038C0" w:rsidRPr="00C5761A" w:rsidRDefault="008038C0" w:rsidP="008038C0">
      <w:pPr>
        <w:keepLines/>
        <w:widowControl w:val="0"/>
        <w:ind w:firstLine="709"/>
        <w:jc w:val="both"/>
        <w:rPr>
          <w:rFonts w:ascii="Arial" w:hAnsi="Arial" w:cs="Arial"/>
          <w:b/>
          <w:bCs/>
          <w:kern w:val="1"/>
          <w:sz w:val="24"/>
          <w:szCs w:val="24"/>
        </w:rPr>
      </w:pPr>
    </w:p>
    <w:p w:rsidR="008038C0" w:rsidRPr="00C5761A" w:rsidRDefault="008038C0" w:rsidP="008038C0">
      <w:pPr>
        <w:ind w:firstLine="709"/>
        <w:jc w:val="both"/>
        <w:rPr>
          <w:rFonts w:ascii="Arial" w:hAnsi="Arial" w:cs="Arial"/>
          <w:sz w:val="24"/>
          <w:szCs w:val="24"/>
          <w:lang w:eastAsia="ru-RU"/>
        </w:rPr>
      </w:pPr>
      <w:r w:rsidRPr="00C5761A">
        <w:rPr>
          <w:rFonts w:ascii="Arial" w:hAnsi="Arial" w:cs="Arial"/>
          <w:sz w:val="24"/>
          <w:szCs w:val="24"/>
          <w:lang w:eastAsia="ru-RU"/>
        </w:rPr>
        <w:t>1.</w:t>
      </w:r>
      <w:r w:rsidRPr="00C5761A">
        <w:rPr>
          <w:rFonts w:ascii="Arial" w:hAnsi="Arial" w:cs="Arial"/>
          <w:sz w:val="28"/>
          <w:szCs w:val="24"/>
          <w:lang w:eastAsia="ru-RU"/>
        </w:rPr>
        <w:t xml:space="preserve"> </w:t>
      </w:r>
      <w:r w:rsidRPr="00C5761A">
        <w:rPr>
          <w:rFonts w:ascii="Arial" w:hAnsi="Arial" w:cs="Arial"/>
          <w:sz w:val="24"/>
          <w:szCs w:val="24"/>
          <w:lang w:eastAsia="ru-RU"/>
        </w:rPr>
        <w:t>Муниципальный заказ на поставку товаров, выполнение работ и оказание услуг оплачи</w:t>
      </w:r>
      <w:r>
        <w:rPr>
          <w:rFonts w:ascii="Arial" w:hAnsi="Arial" w:cs="Arial"/>
          <w:sz w:val="24"/>
          <w:szCs w:val="24"/>
          <w:lang w:eastAsia="ru-RU"/>
        </w:rPr>
        <w:t xml:space="preserve">вается за счет средств </w:t>
      </w:r>
      <w:r w:rsidRPr="00C5761A">
        <w:rPr>
          <w:rFonts w:ascii="Arial" w:hAnsi="Arial" w:cs="Arial"/>
          <w:sz w:val="24"/>
          <w:szCs w:val="24"/>
          <w:lang w:eastAsia="ru-RU"/>
        </w:rPr>
        <w:t>бюджета</w:t>
      </w:r>
      <w:r>
        <w:rPr>
          <w:rFonts w:ascii="Arial" w:hAnsi="Arial" w:cs="Arial"/>
          <w:sz w:val="24"/>
          <w:szCs w:val="24"/>
          <w:lang w:eastAsia="ru-RU"/>
        </w:rPr>
        <w:t xml:space="preserve"> муниципального района</w:t>
      </w:r>
      <w:r w:rsidRPr="00C5761A">
        <w:rPr>
          <w:rFonts w:ascii="Arial" w:hAnsi="Arial" w:cs="Arial"/>
          <w:sz w:val="24"/>
          <w:szCs w:val="24"/>
          <w:lang w:eastAsia="ru-RU"/>
        </w:rPr>
        <w:t>. Его размещение осуществляется в соответствии с действующим законодательством.</w:t>
      </w:r>
    </w:p>
    <w:p w:rsidR="008038C0" w:rsidRPr="00D03465" w:rsidRDefault="008038C0" w:rsidP="008038C0">
      <w:pPr>
        <w:ind w:firstLine="709"/>
        <w:jc w:val="both"/>
        <w:rPr>
          <w:rFonts w:ascii="Arial" w:hAnsi="Arial" w:cs="Arial"/>
          <w:sz w:val="24"/>
          <w:szCs w:val="24"/>
          <w:lang w:eastAsia="ru-RU"/>
        </w:rPr>
      </w:pPr>
      <w:r w:rsidRPr="00C5761A">
        <w:rPr>
          <w:rFonts w:ascii="Arial" w:hAnsi="Arial" w:cs="Arial"/>
          <w:sz w:val="24"/>
          <w:szCs w:val="24"/>
          <w:lang w:eastAsia="ru-RU"/>
        </w:rPr>
        <w:t xml:space="preserve">2. </w:t>
      </w:r>
      <w:r w:rsidRPr="00D03465">
        <w:rPr>
          <w:rFonts w:ascii="Arial" w:hAnsi="Arial" w:cs="Arial"/>
          <w:sz w:val="24"/>
          <w:szCs w:val="24"/>
        </w:rPr>
        <w:t xml:space="preserve">Порядок формирования, обеспечения размещения, исполнения и </w:t>
      </w:r>
      <w:proofErr w:type="gramStart"/>
      <w:r w:rsidRPr="00D03465">
        <w:rPr>
          <w:rFonts w:ascii="Arial" w:hAnsi="Arial" w:cs="Arial"/>
          <w:sz w:val="24"/>
          <w:szCs w:val="24"/>
        </w:rPr>
        <w:t>контроля за</w:t>
      </w:r>
      <w:proofErr w:type="gramEnd"/>
      <w:r w:rsidRPr="00D03465">
        <w:rPr>
          <w:rFonts w:ascii="Arial" w:hAnsi="Arial" w:cs="Arial"/>
          <w:sz w:val="24"/>
          <w:szCs w:val="24"/>
        </w:rPr>
        <w:t xml:space="preserve"> исполнением муниципального заказа устанавливается администрацией </w:t>
      </w:r>
      <w:r>
        <w:rPr>
          <w:rFonts w:ascii="Arial" w:hAnsi="Arial" w:cs="Arial"/>
          <w:sz w:val="24"/>
          <w:szCs w:val="24"/>
          <w:lang w:eastAsia="ru-RU"/>
        </w:rPr>
        <w:t>района</w:t>
      </w:r>
      <w:r w:rsidRPr="00D03465">
        <w:rPr>
          <w:rFonts w:ascii="Arial" w:hAnsi="Arial" w:cs="Arial"/>
          <w:sz w:val="24"/>
          <w:szCs w:val="24"/>
        </w:rPr>
        <w:t xml:space="preserve"> в соответствии с федеральными законами и иными нормативными правовыми актами Российской Федерации.</w:t>
      </w:r>
    </w:p>
    <w:p w:rsidR="008038C0" w:rsidRDefault="008038C0" w:rsidP="008038C0">
      <w:pPr>
        <w:jc w:val="both"/>
        <w:rPr>
          <w:rFonts w:ascii="Arial" w:hAnsi="Arial" w:cs="Arial"/>
          <w:b/>
          <w:sz w:val="24"/>
          <w:szCs w:val="24"/>
          <w:lang w:eastAsia="ru-RU"/>
        </w:rPr>
      </w:pPr>
    </w:p>
    <w:p w:rsidR="008038C0" w:rsidRPr="00C5761A" w:rsidRDefault="008038C0" w:rsidP="008038C0">
      <w:pPr>
        <w:ind w:firstLine="709"/>
        <w:jc w:val="both"/>
        <w:rPr>
          <w:rFonts w:ascii="Arial" w:hAnsi="Arial" w:cs="Arial"/>
          <w:b/>
          <w:sz w:val="24"/>
          <w:szCs w:val="24"/>
          <w:lang w:eastAsia="ru-RU"/>
        </w:rPr>
      </w:pPr>
      <w:r w:rsidRPr="00C5761A">
        <w:rPr>
          <w:rFonts w:ascii="Arial" w:hAnsi="Arial" w:cs="Arial"/>
          <w:b/>
          <w:sz w:val="24"/>
          <w:szCs w:val="24"/>
          <w:lang w:eastAsia="ru-RU"/>
        </w:rPr>
        <w:t>Глава 8. Гарантии и ответственность органов и должностных лиц местного самоуправления муниципального района</w:t>
      </w:r>
    </w:p>
    <w:p w:rsidR="008038C0" w:rsidRPr="00C5761A" w:rsidRDefault="008038C0" w:rsidP="008038C0">
      <w:pPr>
        <w:ind w:firstLine="709"/>
        <w:jc w:val="both"/>
        <w:rPr>
          <w:rFonts w:ascii="Arial" w:hAnsi="Arial" w:cs="Arial"/>
          <w:b/>
          <w:sz w:val="24"/>
          <w:szCs w:val="24"/>
          <w:lang w:eastAsia="ru-RU"/>
        </w:rPr>
      </w:pPr>
    </w:p>
    <w:p w:rsidR="008038C0" w:rsidRPr="00C5761A" w:rsidRDefault="008038C0" w:rsidP="008038C0">
      <w:pPr>
        <w:ind w:firstLine="709"/>
        <w:jc w:val="both"/>
        <w:rPr>
          <w:rFonts w:ascii="Arial" w:hAnsi="Arial" w:cs="Arial"/>
          <w:b/>
          <w:sz w:val="24"/>
          <w:szCs w:val="24"/>
          <w:lang w:eastAsia="ru-RU"/>
        </w:rPr>
      </w:pPr>
      <w:r>
        <w:rPr>
          <w:rFonts w:ascii="Arial" w:hAnsi="Arial" w:cs="Arial"/>
          <w:sz w:val="24"/>
          <w:szCs w:val="24"/>
          <w:lang w:eastAsia="ru-RU"/>
        </w:rPr>
        <w:t>Статья 74</w:t>
      </w:r>
      <w:r w:rsidRPr="00C5761A">
        <w:rPr>
          <w:rFonts w:ascii="Arial" w:hAnsi="Arial" w:cs="Arial"/>
          <w:sz w:val="24"/>
          <w:szCs w:val="24"/>
          <w:lang w:eastAsia="ru-RU"/>
        </w:rPr>
        <w:t>.</w:t>
      </w:r>
      <w:r w:rsidRPr="00C5761A">
        <w:rPr>
          <w:rFonts w:ascii="Arial" w:hAnsi="Arial" w:cs="Arial"/>
          <w:b/>
          <w:sz w:val="24"/>
          <w:szCs w:val="24"/>
          <w:lang w:eastAsia="ru-RU"/>
        </w:rPr>
        <w:t xml:space="preserve"> Гарантии прав на осуществление местного самоуправления в муниципальном районе</w:t>
      </w:r>
    </w:p>
    <w:p w:rsidR="008038C0" w:rsidRPr="00C5761A" w:rsidRDefault="008038C0" w:rsidP="008038C0">
      <w:pPr>
        <w:autoSpaceDE w:val="0"/>
        <w:autoSpaceDN w:val="0"/>
        <w:adjustRightInd w:val="0"/>
        <w:ind w:firstLine="709"/>
        <w:jc w:val="both"/>
        <w:rPr>
          <w:rFonts w:ascii="Arial" w:hAnsi="Arial" w:cs="Arial"/>
          <w:color w:val="000000"/>
          <w:sz w:val="24"/>
          <w:szCs w:val="24"/>
          <w:lang w:eastAsia="ru-RU"/>
        </w:rPr>
      </w:pPr>
    </w:p>
    <w:p w:rsidR="008038C0" w:rsidRPr="00C5761A" w:rsidRDefault="008038C0" w:rsidP="008038C0">
      <w:pPr>
        <w:autoSpaceDE w:val="0"/>
        <w:autoSpaceDN w:val="0"/>
        <w:adjustRightInd w:val="0"/>
        <w:ind w:firstLine="709"/>
        <w:jc w:val="both"/>
        <w:rPr>
          <w:rFonts w:ascii="Arial" w:hAnsi="Arial" w:cs="Arial"/>
          <w:color w:val="000000"/>
          <w:sz w:val="24"/>
          <w:szCs w:val="24"/>
          <w:lang w:eastAsia="ru-RU"/>
        </w:rPr>
      </w:pPr>
      <w:r w:rsidRPr="00C5761A">
        <w:rPr>
          <w:rFonts w:ascii="Arial" w:hAnsi="Arial" w:cs="Arial"/>
          <w:color w:val="000000"/>
          <w:sz w:val="24"/>
          <w:szCs w:val="24"/>
          <w:lang w:eastAsia="ru-RU"/>
        </w:rPr>
        <w:t xml:space="preserve">1. На территории муниципального района действуют все гарантии прав граждан на участие в осуществлении местного самоуправления, установленные </w:t>
      </w:r>
      <w:hyperlink r:id="rId34" w:history="1">
        <w:r w:rsidRPr="00C5761A">
          <w:rPr>
            <w:rFonts w:ascii="Arial" w:hAnsi="Arial" w:cs="Arial"/>
            <w:color w:val="000000"/>
            <w:sz w:val="24"/>
            <w:szCs w:val="24"/>
            <w:lang w:eastAsia="ru-RU"/>
          </w:rPr>
          <w:t>Конституцией</w:t>
        </w:r>
      </w:hyperlink>
      <w:r w:rsidRPr="00C5761A">
        <w:rPr>
          <w:rFonts w:ascii="Arial" w:hAnsi="Arial" w:cs="Arial"/>
          <w:color w:val="000000"/>
          <w:sz w:val="24"/>
          <w:szCs w:val="24"/>
          <w:lang w:eastAsia="ru-RU"/>
        </w:rPr>
        <w:t xml:space="preserve"> Российской Федерации, федеральными законами, законами Тюменской области.</w:t>
      </w:r>
    </w:p>
    <w:p w:rsidR="008038C0" w:rsidRPr="00C5761A" w:rsidRDefault="008038C0" w:rsidP="008038C0">
      <w:pPr>
        <w:autoSpaceDE w:val="0"/>
        <w:autoSpaceDN w:val="0"/>
        <w:adjustRightInd w:val="0"/>
        <w:ind w:firstLine="709"/>
        <w:jc w:val="both"/>
        <w:rPr>
          <w:rFonts w:ascii="Arial" w:hAnsi="Arial" w:cs="Arial"/>
          <w:color w:val="000000"/>
          <w:sz w:val="24"/>
          <w:szCs w:val="24"/>
          <w:lang w:eastAsia="ru-RU"/>
        </w:rPr>
      </w:pPr>
      <w:r w:rsidRPr="00C5761A">
        <w:rPr>
          <w:rFonts w:ascii="Arial" w:hAnsi="Arial" w:cs="Arial"/>
          <w:color w:val="000000"/>
          <w:sz w:val="24"/>
          <w:szCs w:val="24"/>
          <w:lang w:eastAsia="ru-RU"/>
        </w:rPr>
        <w:lastRenderedPageBreak/>
        <w:t>2. Органы и должностные лица местного самоуправления обязаны принимать меры по защите прав населения на осуществление местного самоуправления.</w:t>
      </w:r>
    </w:p>
    <w:p w:rsidR="008038C0" w:rsidRPr="00C5761A" w:rsidRDefault="008038C0" w:rsidP="008038C0">
      <w:pPr>
        <w:autoSpaceDE w:val="0"/>
        <w:autoSpaceDN w:val="0"/>
        <w:adjustRightInd w:val="0"/>
        <w:ind w:firstLine="709"/>
        <w:jc w:val="both"/>
        <w:rPr>
          <w:rFonts w:ascii="Arial" w:hAnsi="Arial" w:cs="Arial"/>
          <w:lang w:eastAsia="ru-RU"/>
        </w:rPr>
      </w:pPr>
    </w:p>
    <w:p w:rsidR="008038C0" w:rsidRPr="00C5761A" w:rsidRDefault="008038C0" w:rsidP="008038C0">
      <w:pPr>
        <w:autoSpaceDE w:val="0"/>
        <w:autoSpaceDN w:val="0"/>
        <w:adjustRightInd w:val="0"/>
        <w:ind w:firstLine="709"/>
        <w:jc w:val="both"/>
        <w:rPr>
          <w:rFonts w:ascii="Arial" w:hAnsi="Arial" w:cs="Arial"/>
          <w:sz w:val="24"/>
          <w:szCs w:val="24"/>
          <w:lang w:eastAsia="ru-RU"/>
        </w:rPr>
      </w:pPr>
      <w:r>
        <w:rPr>
          <w:rFonts w:ascii="Arial" w:hAnsi="Arial" w:cs="Arial"/>
          <w:sz w:val="24"/>
          <w:szCs w:val="24"/>
          <w:lang w:eastAsia="ru-RU"/>
        </w:rPr>
        <w:t>Статья 75</w:t>
      </w:r>
      <w:r w:rsidRPr="00C5761A">
        <w:rPr>
          <w:rFonts w:ascii="Arial" w:hAnsi="Arial" w:cs="Arial"/>
          <w:sz w:val="24"/>
          <w:szCs w:val="24"/>
          <w:lang w:eastAsia="ru-RU"/>
        </w:rPr>
        <w:t xml:space="preserve">. </w:t>
      </w:r>
      <w:r w:rsidRPr="00C5761A">
        <w:rPr>
          <w:rFonts w:ascii="Arial" w:hAnsi="Arial" w:cs="Arial"/>
          <w:b/>
          <w:sz w:val="24"/>
          <w:szCs w:val="24"/>
          <w:lang w:eastAsia="ru-RU"/>
        </w:rPr>
        <w:t>Ответственность органов и должностных лиц местного самоуправления муниципального района</w:t>
      </w:r>
    </w:p>
    <w:p w:rsidR="008038C0" w:rsidRPr="00C5761A" w:rsidRDefault="008038C0" w:rsidP="008038C0">
      <w:pPr>
        <w:autoSpaceDE w:val="0"/>
        <w:autoSpaceDN w:val="0"/>
        <w:adjustRightInd w:val="0"/>
        <w:ind w:firstLine="709"/>
        <w:jc w:val="both"/>
        <w:rPr>
          <w:rFonts w:ascii="Arial" w:hAnsi="Arial" w:cs="Arial"/>
          <w:sz w:val="24"/>
          <w:szCs w:val="24"/>
          <w:lang w:eastAsia="ru-RU"/>
        </w:rPr>
      </w:pP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1. Органы и должностные лица местного самоуправления муниципального района несут ответственность перед населением муниципального района, государством, физическими и юридическими лицами в соответствии с федеральными законами.</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2. Население вправе отозвать Председателя Думы</w:t>
      </w:r>
      <w:r w:rsidRPr="004F5122">
        <w:rPr>
          <w:rFonts w:ascii="Arial" w:hAnsi="Arial" w:cs="Arial"/>
          <w:sz w:val="24"/>
          <w:szCs w:val="24"/>
          <w:lang w:eastAsia="ru-RU"/>
        </w:rPr>
        <w:t xml:space="preserve"> </w:t>
      </w:r>
      <w:r>
        <w:rPr>
          <w:rFonts w:ascii="Arial" w:hAnsi="Arial" w:cs="Arial"/>
          <w:sz w:val="24"/>
          <w:szCs w:val="24"/>
          <w:lang w:eastAsia="ru-RU"/>
        </w:rPr>
        <w:t>района</w:t>
      </w:r>
      <w:r w:rsidRPr="00C5761A">
        <w:rPr>
          <w:rFonts w:ascii="Arial" w:hAnsi="Arial" w:cs="Arial"/>
          <w:sz w:val="24"/>
          <w:szCs w:val="24"/>
          <w:lang w:eastAsia="ru-RU"/>
        </w:rPr>
        <w:t xml:space="preserve">, депутатов Думы </w:t>
      </w:r>
      <w:r>
        <w:rPr>
          <w:rFonts w:ascii="Arial" w:hAnsi="Arial" w:cs="Arial"/>
          <w:sz w:val="24"/>
          <w:szCs w:val="24"/>
          <w:lang w:eastAsia="ru-RU"/>
        </w:rPr>
        <w:t>района</w:t>
      </w:r>
      <w:r w:rsidRPr="00C5761A">
        <w:rPr>
          <w:rFonts w:ascii="Arial" w:hAnsi="Arial" w:cs="Arial"/>
          <w:sz w:val="24"/>
          <w:szCs w:val="24"/>
          <w:lang w:eastAsia="ru-RU"/>
        </w:rPr>
        <w:t xml:space="preserve"> в соответствии с действующим законодательством и настоящим Уставом.</w:t>
      </w:r>
    </w:p>
    <w:p w:rsidR="008038C0" w:rsidRPr="00C5761A" w:rsidRDefault="008038C0" w:rsidP="008038C0">
      <w:pPr>
        <w:autoSpaceDE w:val="0"/>
        <w:autoSpaceDN w:val="0"/>
        <w:adjustRightInd w:val="0"/>
        <w:ind w:firstLine="709"/>
        <w:jc w:val="both"/>
        <w:rPr>
          <w:rFonts w:ascii="Arial" w:hAnsi="Arial" w:cs="Arial"/>
          <w:sz w:val="24"/>
          <w:szCs w:val="24"/>
          <w:lang w:eastAsia="ru-RU"/>
        </w:rPr>
      </w:pPr>
    </w:p>
    <w:p w:rsidR="008038C0" w:rsidRPr="00C5761A" w:rsidRDefault="008038C0" w:rsidP="008038C0">
      <w:pPr>
        <w:autoSpaceDE w:val="0"/>
        <w:autoSpaceDN w:val="0"/>
        <w:adjustRightInd w:val="0"/>
        <w:ind w:firstLine="709"/>
        <w:jc w:val="both"/>
        <w:rPr>
          <w:rFonts w:ascii="Arial" w:hAnsi="Arial" w:cs="Arial"/>
          <w:sz w:val="24"/>
          <w:szCs w:val="24"/>
          <w:lang w:eastAsia="ru-RU"/>
        </w:rPr>
      </w:pPr>
      <w:r>
        <w:rPr>
          <w:rFonts w:ascii="Arial" w:hAnsi="Arial" w:cs="Arial"/>
          <w:sz w:val="24"/>
          <w:szCs w:val="24"/>
          <w:lang w:eastAsia="ru-RU"/>
        </w:rPr>
        <w:t>Статья 76</w:t>
      </w:r>
      <w:r w:rsidRPr="00C5761A">
        <w:rPr>
          <w:rFonts w:ascii="Arial" w:hAnsi="Arial" w:cs="Arial"/>
          <w:sz w:val="24"/>
          <w:szCs w:val="24"/>
          <w:lang w:eastAsia="ru-RU"/>
        </w:rPr>
        <w:t xml:space="preserve">. </w:t>
      </w:r>
      <w:proofErr w:type="gramStart"/>
      <w:r w:rsidRPr="00C5761A">
        <w:rPr>
          <w:rFonts w:ascii="Arial" w:hAnsi="Arial" w:cs="Arial"/>
          <w:b/>
          <w:sz w:val="24"/>
          <w:szCs w:val="24"/>
          <w:lang w:eastAsia="ru-RU"/>
        </w:rPr>
        <w:t>Контроль за</w:t>
      </w:r>
      <w:proofErr w:type="gramEnd"/>
      <w:r w:rsidRPr="00C5761A">
        <w:rPr>
          <w:rFonts w:ascii="Arial" w:hAnsi="Arial" w:cs="Arial"/>
          <w:b/>
          <w:sz w:val="24"/>
          <w:szCs w:val="24"/>
          <w:lang w:eastAsia="ru-RU"/>
        </w:rPr>
        <w:t xml:space="preserve"> деятельностью органов и должностных лиц местного самоуправления муниципального района</w:t>
      </w:r>
    </w:p>
    <w:p w:rsidR="008038C0" w:rsidRPr="00C5761A" w:rsidRDefault="008038C0" w:rsidP="008038C0">
      <w:pPr>
        <w:autoSpaceDE w:val="0"/>
        <w:autoSpaceDN w:val="0"/>
        <w:adjustRightInd w:val="0"/>
        <w:ind w:firstLine="709"/>
        <w:jc w:val="both"/>
        <w:rPr>
          <w:rFonts w:ascii="Arial" w:hAnsi="Arial" w:cs="Arial"/>
          <w:sz w:val="24"/>
          <w:szCs w:val="24"/>
          <w:lang w:eastAsia="ru-RU"/>
        </w:rPr>
      </w:pP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 xml:space="preserve">Органы и должностные лица местного самоуправления муниципального района, наделенные в соответствии с настоящим Уставом контрольными полномочиями, осуществляют </w:t>
      </w:r>
      <w:proofErr w:type="gramStart"/>
      <w:r w:rsidRPr="00C5761A">
        <w:rPr>
          <w:rFonts w:ascii="Arial" w:hAnsi="Arial" w:cs="Arial"/>
          <w:sz w:val="24"/>
          <w:szCs w:val="24"/>
          <w:lang w:eastAsia="ru-RU"/>
        </w:rPr>
        <w:t>контроль за</w:t>
      </w:r>
      <w:proofErr w:type="gramEnd"/>
      <w:r w:rsidRPr="00C5761A">
        <w:rPr>
          <w:rFonts w:ascii="Arial" w:hAnsi="Arial" w:cs="Arial"/>
          <w:sz w:val="24"/>
          <w:szCs w:val="24"/>
          <w:lang w:eastAsia="ru-RU"/>
        </w:rPr>
        <w:t xml:space="preserve"> соответствием деятельности органов и должностных лиц местного самоуправления настоящему Уставу, иным муниципальным правовым актам.</w:t>
      </w:r>
    </w:p>
    <w:p w:rsidR="008038C0" w:rsidRPr="00C5761A" w:rsidRDefault="008038C0" w:rsidP="008038C0">
      <w:pPr>
        <w:ind w:firstLine="709"/>
        <w:jc w:val="both"/>
        <w:rPr>
          <w:rFonts w:ascii="Arial" w:hAnsi="Arial" w:cs="Arial"/>
          <w:b/>
          <w:sz w:val="24"/>
          <w:szCs w:val="24"/>
          <w:lang w:eastAsia="ru-RU"/>
        </w:rPr>
      </w:pPr>
    </w:p>
    <w:p w:rsidR="008038C0" w:rsidRPr="00C5761A" w:rsidRDefault="008038C0" w:rsidP="008038C0">
      <w:pPr>
        <w:ind w:firstLine="709"/>
        <w:jc w:val="both"/>
        <w:rPr>
          <w:rFonts w:ascii="Arial" w:hAnsi="Arial" w:cs="Arial"/>
          <w:b/>
          <w:sz w:val="24"/>
          <w:szCs w:val="24"/>
          <w:lang w:eastAsia="ru-RU"/>
        </w:rPr>
      </w:pPr>
    </w:p>
    <w:p w:rsidR="008038C0" w:rsidRPr="00C5761A" w:rsidRDefault="008038C0" w:rsidP="008038C0">
      <w:pPr>
        <w:ind w:firstLine="709"/>
        <w:jc w:val="center"/>
        <w:rPr>
          <w:rFonts w:ascii="Arial" w:hAnsi="Arial" w:cs="Arial"/>
          <w:b/>
          <w:sz w:val="24"/>
          <w:szCs w:val="24"/>
          <w:lang w:eastAsia="ru-RU"/>
        </w:rPr>
      </w:pPr>
      <w:r w:rsidRPr="00C5761A">
        <w:rPr>
          <w:rFonts w:ascii="Arial" w:hAnsi="Arial" w:cs="Arial"/>
          <w:b/>
          <w:sz w:val="24"/>
          <w:szCs w:val="24"/>
          <w:lang w:eastAsia="ru-RU"/>
        </w:rPr>
        <w:t>Глава 9. Заключительные и переходные положения</w:t>
      </w:r>
    </w:p>
    <w:p w:rsidR="008038C0" w:rsidRPr="00C5761A" w:rsidRDefault="008038C0" w:rsidP="008038C0">
      <w:pPr>
        <w:autoSpaceDE w:val="0"/>
        <w:autoSpaceDN w:val="0"/>
        <w:adjustRightInd w:val="0"/>
        <w:ind w:firstLine="709"/>
        <w:jc w:val="both"/>
        <w:rPr>
          <w:rFonts w:ascii="Arial" w:hAnsi="Arial" w:cs="Arial"/>
          <w:b/>
          <w:sz w:val="24"/>
          <w:szCs w:val="24"/>
          <w:lang w:eastAsia="ru-RU"/>
        </w:rPr>
      </w:pPr>
    </w:p>
    <w:p w:rsidR="008038C0" w:rsidRPr="00C5761A" w:rsidRDefault="008038C0" w:rsidP="008038C0">
      <w:pPr>
        <w:autoSpaceDE w:val="0"/>
        <w:autoSpaceDN w:val="0"/>
        <w:adjustRightInd w:val="0"/>
        <w:ind w:firstLine="709"/>
        <w:jc w:val="both"/>
        <w:rPr>
          <w:rFonts w:ascii="Arial" w:hAnsi="Arial" w:cs="Arial"/>
          <w:sz w:val="24"/>
          <w:szCs w:val="24"/>
          <w:lang w:eastAsia="ru-RU"/>
        </w:rPr>
      </w:pPr>
      <w:r>
        <w:rPr>
          <w:rFonts w:ascii="Arial" w:hAnsi="Arial" w:cs="Arial"/>
          <w:sz w:val="24"/>
          <w:szCs w:val="24"/>
          <w:lang w:eastAsia="ru-RU"/>
        </w:rPr>
        <w:t>Статья 77</w:t>
      </w:r>
      <w:r w:rsidRPr="00C5761A">
        <w:rPr>
          <w:rFonts w:ascii="Arial" w:hAnsi="Arial" w:cs="Arial"/>
          <w:sz w:val="24"/>
          <w:szCs w:val="24"/>
          <w:lang w:eastAsia="ru-RU"/>
        </w:rPr>
        <w:t xml:space="preserve">. </w:t>
      </w:r>
      <w:r w:rsidRPr="00C5761A">
        <w:rPr>
          <w:rFonts w:ascii="Arial" w:hAnsi="Arial" w:cs="Arial"/>
          <w:b/>
          <w:sz w:val="24"/>
          <w:szCs w:val="24"/>
          <w:lang w:eastAsia="ru-RU"/>
        </w:rPr>
        <w:t>Вступление в силу настоящего Устава, муниципального правового акта о внесении в Устав изменений и дополнений</w:t>
      </w:r>
    </w:p>
    <w:p w:rsidR="008038C0" w:rsidRPr="00C5761A" w:rsidRDefault="008038C0" w:rsidP="008038C0">
      <w:pPr>
        <w:autoSpaceDE w:val="0"/>
        <w:autoSpaceDN w:val="0"/>
        <w:adjustRightInd w:val="0"/>
        <w:ind w:firstLine="709"/>
        <w:jc w:val="both"/>
        <w:rPr>
          <w:rFonts w:ascii="Arial" w:hAnsi="Arial" w:cs="Arial"/>
          <w:sz w:val="24"/>
          <w:szCs w:val="24"/>
          <w:lang w:eastAsia="ru-RU"/>
        </w:rPr>
      </w:pP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Настоящий Устав, муниципальный правовой акт о внесении в Устав изменений и дополнений вступают в силу со дня его официального опубликования после государственной регистрации.</w:t>
      </w:r>
    </w:p>
    <w:p w:rsidR="008038C0" w:rsidRPr="00C5761A" w:rsidRDefault="008038C0" w:rsidP="008038C0">
      <w:pPr>
        <w:autoSpaceDE w:val="0"/>
        <w:autoSpaceDN w:val="0"/>
        <w:adjustRightInd w:val="0"/>
        <w:ind w:firstLine="709"/>
        <w:jc w:val="both"/>
        <w:rPr>
          <w:rFonts w:ascii="Arial" w:hAnsi="Arial" w:cs="Arial"/>
          <w:sz w:val="24"/>
          <w:szCs w:val="24"/>
          <w:lang w:eastAsia="ru-RU"/>
        </w:rPr>
      </w:pPr>
    </w:p>
    <w:p w:rsidR="008038C0" w:rsidRPr="00C5761A" w:rsidRDefault="008038C0" w:rsidP="008038C0">
      <w:pPr>
        <w:autoSpaceDE w:val="0"/>
        <w:autoSpaceDN w:val="0"/>
        <w:adjustRightInd w:val="0"/>
        <w:ind w:firstLine="709"/>
        <w:jc w:val="both"/>
        <w:rPr>
          <w:rFonts w:ascii="Arial" w:hAnsi="Arial" w:cs="Arial"/>
          <w:sz w:val="24"/>
          <w:szCs w:val="24"/>
          <w:lang w:eastAsia="ru-RU"/>
        </w:rPr>
      </w:pPr>
      <w:r>
        <w:rPr>
          <w:rFonts w:ascii="Arial" w:hAnsi="Arial" w:cs="Arial"/>
          <w:sz w:val="24"/>
          <w:szCs w:val="24"/>
          <w:lang w:eastAsia="ru-RU"/>
        </w:rPr>
        <w:t>Статья 78</w:t>
      </w:r>
      <w:r w:rsidRPr="00C5761A">
        <w:rPr>
          <w:rFonts w:ascii="Arial" w:hAnsi="Arial" w:cs="Arial"/>
          <w:sz w:val="24"/>
          <w:szCs w:val="24"/>
          <w:lang w:eastAsia="ru-RU"/>
        </w:rPr>
        <w:t xml:space="preserve">. </w:t>
      </w:r>
      <w:r w:rsidRPr="00C5761A">
        <w:rPr>
          <w:rFonts w:ascii="Arial" w:hAnsi="Arial" w:cs="Arial"/>
          <w:b/>
          <w:sz w:val="24"/>
          <w:szCs w:val="24"/>
          <w:lang w:eastAsia="ru-RU"/>
        </w:rPr>
        <w:t>Действие муниципальных правовых актов, принятых до вступления в силу настоящего Устава</w:t>
      </w:r>
    </w:p>
    <w:p w:rsidR="008038C0" w:rsidRPr="00C5761A" w:rsidRDefault="008038C0" w:rsidP="008038C0">
      <w:pPr>
        <w:autoSpaceDE w:val="0"/>
        <w:autoSpaceDN w:val="0"/>
        <w:adjustRightInd w:val="0"/>
        <w:ind w:firstLine="709"/>
        <w:jc w:val="both"/>
        <w:rPr>
          <w:rFonts w:ascii="Arial" w:hAnsi="Arial" w:cs="Arial"/>
          <w:sz w:val="24"/>
          <w:szCs w:val="24"/>
          <w:lang w:eastAsia="ru-RU"/>
        </w:rPr>
      </w:pP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1. До приведения в соответствие с настоящим Уставом муниципальных правовых актов органов и должностных лиц местного самоуправления муниципального района, принятых (изданных) до вступления в силу настоящего Устава, указанные акты применяются в части, не противоречащей настоящему Уставу.</w:t>
      </w: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 xml:space="preserve">2. Принятые (изданные) до вступления в силу настоящего Устава муниципальные правовые акты администрации </w:t>
      </w:r>
      <w:r>
        <w:rPr>
          <w:rFonts w:ascii="Arial" w:hAnsi="Arial" w:cs="Arial"/>
          <w:sz w:val="24"/>
          <w:szCs w:val="24"/>
          <w:lang w:eastAsia="ru-RU"/>
        </w:rPr>
        <w:t>района</w:t>
      </w:r>
      <w:r w:rsidRPr="00C5761A">
        <w:rPr>
          <w:rFonts w:ascii="Arial" w:hAnsi="Arial" w:cs="Arial"/>
          <w:sz w:val="24"/>
          <w:szCs w:val="24"/>
          <w:lang w:eastAsia="ru-RU"/>
        </w:rPr>
        <w:t xml:space="preserve"> по вопросам, которые согласно настоящему Уставу могут регулироваться только решениями Думы</w:t>
      </w:r>
      <w:r w:rsidRPr="004F5122">
        <w:rPr>
          <w:rFonts w:ascii="Arial" w:hAnsi="Arial" w:cs="Arial"/>
          <w:sz w:val="24"/>
          <w:szCs w:val="24"/>
          <w:lang w:eastAsia="ru-RU"/>
        </w:rPr>
        <w:t xml:space="preserve"> </w:t>
      </w:r>
      <w:r>
        <w:rPr>
          <w:rFonts w:ascii="Arial" w:hAnsi="Arial" w:cs="Arial"/>
          <w:sz w:val="24"/>
          <w:szCs w:val="24"/>
          <w:lang w:eastAsia="ru-RU"/>
        </w:rPr>
        <w:t>района</w:t>
      </w:r>
      <w:r w:rsidRPr="00C5761A">
        <w:rPr>
          <w:rFonts w:ascii="Arial" w:hAnsi="Arial" w:cs="Arial"/>
          <w:sz w:val="24"/>
          <w:szCs w:val="24"/>
          <w:lang w:eastAsia="ru-RU"/>
        </w:rPr>
        <w:t>, действуют впредь до вступления в силу соответствующих решений Думы</w:t>
      </w:r>
      <w:r w:rsidRPr="004F5122">
        <w:rPr>
          <w:rFonts w:ascii="Arial" w:hAnsi="Arial" w:cs="Arial"/>
          <w:sz w:val="24"/>
          <w:szCs w:val="24"/>
          <w:lang w:eastAsia="ru-RU"/>
        </w:rPr>
        <w:t xml:space="preserve"> </w:t>
      </w:r>
      <w:r>
        <w:rPr>
          <w:rFonts w:ascii="Arial" w:hAnsi="Arial" w:cs="Arial"/>
          <w:sz w:val="24"/>
          <w:szCs w:val="24"/>
          <w:lang w:eastAsia="ru-RU"/>
        </w:rPr>
        <w:t>района</w:t>
      </w:r>
      <w:r w:rsidRPr="00C5761A">
        <w:rPr>
          <w:rFonts w:ascii="Arial" w:hAnsi="Arial" w:cs="Arial"/>
          <w:sz w:val="24"/>
          <w:szCs w:val="24"/>
          <w:lang w:eastAsia="ru-RU"/>
        </w:rPr>
        <w:t>.</w:t>
      </w:r>
    </w:p>
    <w:p w:rsidR="008038C0" w:rsidRPr="00C5761A" w:rsidRDefault="008038C0" w:rsidP="008038C0">
      <w:pPr>
        <w:ind w:firstLine="709"/>
        <w:jc w:val="both"/>
        <w:rPr>
          <w:rFonts w:ascii="Arial" w:hAnsi="Arial" w:cs="Arial"/>
          <w:sz w:val="24"/>
          <w:szCs w:val="24"/>
          <w:lang w:eastAsia="ru-RU"/>
        </w:rPr>
      </w:pPr>
    </w:p>
    <w:p w:rsidR="008038C0" w:rsidRPr="00C5761A" w:rsidRDefault="008038C0" w:rsidP="008038C0">
      <w:pPr>
        <w:autoSpaceDE w:val="0"/>
        <w:autoSpaceDN w:val="0"/>
        <w:adjustRightInd w:val="0"/>
        <w:ind w:firstLine="709"/>
        <w:jc w:val="both"/>
        <w:rPr>
          <w:rFonts w:ascii="Arial" w:hAnsi="Arial" w:cs="Arial"/>
          <w:sz w:val="24"/>
          <w:szCs w:val="24"/>
          <w:lang w:eastAsia="ru-RU"/>
        </w:rPr>
      </w:pPr>
      <w:r>
        <w:rPr>
          <w:rFonts w:ascii="Arial" w:hAnsi="Arial" w:cs="Arial"/>
          <w:sz w:val="24"/>
          <w:szCs w:val="24"/>
          <w:lang w:eastAsia="ru-RU"/>
        </w:rPr>
        <w:t>Статья 79</w:t>
      </w:r>
      <w:r w:rsidRPr="00C5761A">
        <w:rPr>
          <w:rFonts w:ascii="Arial" w:hAnsi="Arial" w:cs="Arial"/>
          <w:sz w:val="24"/>
          <w:szCs w:val="24"/>
          <w:lang w:eastAsia="ru-RU"/>
        </w:rPr>
        <w:t xml:space="preserve">. </w:t>
      </w:r>
      <w:r w:rsidRPr="00C5761A">
        <w:rPr>
          <w:rFonts w:ascii="Arial" w:hAnsi="Arial" w:cs="Arial"/>
          <w:b/>
          <w:sz w:val="24"/>
          <w:szCs w:val="24"/>
          <w:lang w:eastAsia="ru-RU"/>
        </w:rPr>
        <w:t>Хранение настоящего Устава</w:t>
      </w:r>
      <w:r w:rsidRPr="00C5761A">
        <w:rPr>
          <w:rFonts w:ascii="Arial" w:hAnsi="Arial" w:cs="Arial"/>
          <w:sz w:val="24"/>
          <w:szCs w:val="24"/>
          <w:lang w:eastAsia="ru-RU"/>
        </w:rPr>
        <w:t xml:space="preserve"> </w:t>
      </w:r>
    </w:p>
    <w:p w:rsidR="008038C0" w:rsidRPr="00C5761A" w:rsidRDefault="008038C0" w:rsidP="008038C0">
      <w:pPr>
        <w:autoSpaceDE w:val="0"/>
        <w:autoSpaceDN w:val="0"/>
        <w:adjustRightInd w:val="0"/>
        <w:ind w:firstLine="709"/>
        <w:jc w:val="both"/>
        <w:rPr>
          <w:rFonts w:ascii="Arial" w:hAnsi="Arial" w:cs="Arial"/>
          <w:sz w:val="24"/>
          <w:szCs w:val="24"/>
          <w:lang w:eastAsia="ru-RU"/>
        </w:rPr>
      </w:pPr>
    </w:p>
    <w:p w:rsidR="008038C0" w:rsidRPr="00C5761A" w:rsidRDefault="008038C0" w:rsidP="008038C0">
      <w:pPr>
        <w:autoSpaceDE w:val="0"/>
        <w:autoSpaceDN w:val="0"/>
        <w:adjustRightInd w:val="0"/>
        <w:ind w:firstLine="709"/>
        <w:jc w:val="both"/>
        <w:rPr>
          <w:rFonts w:ascii="Arial" w:hAnsi="Arial" w:cs="Arial"/>
          <w:sz w:val="24"/>
          <w:szCs w:val="24"/>
          <w:lang w:eastAsia="ru-RU"/>
        </w:rPr>
      </w:pPr>
      <w:r w:rsidRPr="00C5761A">
        <w:rPr>
          <w:rFonts w:ascii="Arial" w:hAnsi="Arial" w:cs="Arial"/>
          <w:sz w:val="24"/>
          <w:szCs w:val="24"/>
          <w:lang w:eastAsia="ru-RU"/>
        </w:rPr>
        <w:t>Два имеющих одинаковую юридическую силу и идентичных экземпляра настоящего Устава хранятся в Думе</w:t>
      </w:r>
      <w:r w:rsidRPr="004F5122">
        <w:rPr>
          <w:rFonts w:ascii="Arial" w:hAnsi="Arial" w:cs="Arial"/>
          <w:sz w:val="24"/>
          <w:szCs w:val="24"/>
          <w:lang w:eastAsia="ru-RU"/>
        </w:rPr>
        <w:t xml:space="preserve"> </w:t>
      </w:r>
      <w:r>
        <w:rPr>
          <w:rFonts w:ascii="Arial" w:hAnsi="Arial" w:cs="Arial"/>
          <w:sz w:val="24"/>
          <w:szCs w:val="24"/>
          <w:lang w:eastAsia="ru-RU"/>
        </w:rPr>
        <w:t>района</w:t>
      </w:r>
      <w:r w:rsidRPr="00C5761A">
        <w:rPr>
          <w:rFonts w:ascii="Arial" w:hAnsi="Arial" w:cs="Arial"/>
          <w:sz w:val="24"/>
          <w:szCs w:val="24"/>
          <w:lang w:eastAsia="ru-RU"/>
        </w:rPr>
        <w:t xml:space="preserve"> и в Управлении Министерства юстиции Российской Федерации по Тюменской области.</w:t>
      </w:r>
    </w:p>
    <w:p w:rsidR="008038C0" w:rsidRPr="00C5761A" w:rsidRDefault="008038C0" w:rsidP="008038C0">
      <w:pPr>
        <w:ind w:firstLine="709"/>
        <w:jc w:val="both"/>
        <w:rPr>
          <w:rFonts w:ascii="Arial" w:hAnsi="Arial" w:cs="Arial"/>
          <w:sz w:val="24"/>
          <w:szCs w:val="24"/>
          <w:lang w:eastAsia="ru-RU"/>
        </w:rPr>
      </w:pPr>
    </w:p>
    <w:p w:rsidR="008038C0" w:rsidRDefault="008038C0" w:rsidP="008038C0">
      <w:pPr>
        <w:ind w:firstLine="709"/>
        <w:jc w:val="both"/>
      </w:pPr>
    </w:p>
    <w:p w:rsidR="008038C0" w:rsidRDefault="008038C0"/>
    <w:sectPr w:rsidR="008038C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JournalSans">
    <w:altName w:val="Courier New"/>
    <w:panose1 w:val="00000000000000000000"/>
    <w:charset w:val="00"/>
    <w:family w:val="auto"/>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lvlText w:val=""/>
      <w:lvlJc w:val="left"/>
      <w:pPr>
        <w:tabs>
          <w:tab w:val="num" w:pos="432"/>
        </w:tabs>
        <w:ind w:left="432" w:hanging="432"/>
      </w:pPr>
      <w:rPr>
        <w:rFonts w:cs="Times New Roman"/>
      </w:rPr>
    </w:lvl>
    <w:lvl w:ilvl="1">
      <w:start w:val="1"/>
      <w:numFmt w:val="none"/>
      <w:lvlText w:val=""/>
      <w:lvlJc w:val="left"/>
      <w:pPr>
        <w:tabs>
          <w:tab w:val="num" w:pos="576"/>
        </w:tabs>
        <w:ind w:left="576" w:hanging="576"/>
      </w:pPr>
      <w:rPr>
        <w:rFonts w:cs="Times New Roman"/>
      </w:rPr>
    </w:lvl>
    <w:lvl w:ilvl="2">
      <w:start w:val="1"/>
      <w:numFmt w:val="none"/>
      <w:lvlText w:val=""/>
      <w:lvlJc w:val="left"/>
      <w:pPr>
        <w:tabs>
          <w:tab w:val="num" w:pos="720"/>
        </w:tabs>
        <w:ind w:left="720" w:hanging="720"/>
      </w:pPr>
      <w:rPr>
        <w:rFonts w:cs="Times New Roman"/>
      </w:rPr>
    </w:lvl>
    <w:lvl w:ilvl="3">
      <w:start w:val="1"/>
      <w:numFmt w:val="none"/>
      <w:lvlText w:val=""/>
      <w:lvlJc w:val="left"/>
      <w:pPr>
        <w:tabs>
          <w:tab w:val="num" w:pos="864"/>
        </w:tabs>
        <w:ind w:left="864" w:hanging="864"/>
      </w:pPr>
      <w:rPr>
        <w:rFonts w:cs="Times New Roman"/>
      </w:rPr>
    </w:lvl>
    <w:lvl w:ilvl="4">
      <w:start w:val="1"/>
      <w:numFmt w:val="none"/>
      <w:lvlText w:val=""/>
      <w:lvlJc w:val="left"/>
      <w:pPr>
        <w:tabs>
          <w:tab w:val="num" w:pos="1008"/>
        </w:tabs>
        <w:ind w:left="1008" w:hanging="1008"/>
      </w:pPr>
      <w:rPr>
        <w:rFonts w:cs="Times New Roman"/>
      </w:rPr>
    </w:lvl>
    <w:lvl w:ilvl="5">
      <w:start w:val="1"/>
      <w:numFmt w:val="none"/>
      <w:lvlText w:val=""/>
      <w:lvlJc w:val="left"/>
      <w:pPr>
        <w:tabs>
          <w:tab w:val="num" w:pos="1152"/>
        </w:tabs>
        <w:ind w:left="1152" w:hanging="1152"/>
      </w:pPr>
      <w:rPr>
        <w:rFonts w:cs="Times New Roman"/>
      </w:rPr>
    </w:lvl>
    <w:lvl w:ilvl="6">
      <w:start w:val="1"/>
      <w:numFmt w:val="none"/>
      <w:lvlText w:val=""/>
      <w:lvlJc w:val="left"/>
      <w:pPr>
        <w:tabs>
          <w:tab w:val="num" w:pos="1296"/>
        </w:tabs>
        <w:ind w:left="1296" w:hanging="1296"/>
      </w:pPr>
      <w:rPr>
        <w:rFonts w:cs="Times New Roman"/>
      </w:rPr>
    </w:lvl>
    <w:lvl w:ilvl="7">
      <w:start w:val="1"/>
      <w:numFmt w:val="none"/>
      <w:lvlText w:val=""/>
      <w:lvlJc w:val="left"/>
      <w:pPr>
        <w:tabs>
          <w:tab w:val="num" w:pos="1440"/>
        </w:tabs>
        <w:ind w:left="1440" w:hanging="1440"/>
      </w:pPr>
      <w:rPr>
        <w:rFonts w:cs="Times New Roman"/>
      </w:rPr>
    </w:lvl>
    <w:lvl w:ilvl="8">
      <w:start w:val="1"/>
      <w:numFmt w:val="none"/>
      <w:lvlText w:val=""/>
      <w:lvlJc w:val="left"/>
      <w:pPr>
        <w:tabs>
          <w:tab w:val="num" w:pos="1584"/>
        </w:tabs>
        <w:ind w:left="1584" w:hanging="1584"/>
      </w:pPr>
      <w:rPr>
        <w:rFonts w:cs="Times New Roman"/>
      </w:rPr>
    </w:lvl>
  </w:abstractNum>
  <w:abstractNum w:abstractNumId="1">
    <w:nsid w:val="00000005"/>
    <w:multiLevelType w:val="singleLevel"/>
    <w:tmpl w:val="00000005"/>
    <w:name w:val="WW8Num5"/>
    <w:lvl w:ilvl="0">
      <w:start w:val="1"/>
      <w:numFmt w:val="decimal"/>
      <w:lvlText w:val="%1."/>
      <w:lvlJc w:val="left"/>
      <w:pPr>
        <w:tabs>
          <w:tab w:val="num" w:pos="1653"/>
        </w:tabs>
        <w:ind w:left="1653" w:hanging="945"/>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360"/>
        </w:tabs>
        <w:ind w:left="360" w:hanging="360"/>
      </w:pPr>
      <w:rPr>
        <w:rFonts w:cs="Times New Roman"/>
      </w:rPr>
    </w:lvl>
  </w:abstractNum>
  <w:abstractNum w:abstractNumId="3">
    <w:nsid w:val="0000000F"/>
    <w:multiLevelType w:val="singleLevel"/>
    <w:tmpl w:val="0000000F"/>
    <w:name w:val="WW8Num15"/>
    <w:lvl w:ilvl="0">
      <w:start w:val="1"/>
      <w:numFmt w:val="decimal"/>
      <w:lvlText w:val="%1)"/>
      <w:lvlJc w:val="left"/>
      <w:pPr>
        <w:tabs>
          <w:tab w:val="num" w:pos="360"/>
        </w:tabs>
        <w:ind w:left="360" w:hanging="360"/>
      </w:pPr>
      <w:rPr>
        <w:rFonts w:cs="Times New Roman"/>
      </w:rPr>
    </w:lvl>
  </w:abstractNum>
  <w:abstractNum w:abstractNumId="4">
    <w:nsid w:val="1A044949"/>
    <w:multiLevelType w:val="hybridMultilevel"/>
    <w:tmpl w:val="D786CEBC"/>
    <w:lvl w:ilvl="0" w:tplc="98E87E7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38444EF5"/>
    <w:multiLevelType w:val="hybridMultilevel"/>
    <w:tmpl w:val="6A4A19C4"/>
    <w:lvl w:ilvl="0" w:tplc="39365AC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DE75DD7"/>
    <w:multiLevelType w:val="hybridMultilevel"/>
    <w:tmpl w:val="A3FEB02A"/>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nsid w:val="7C6B7864"/>
    <w:multiLevelType w:val="hybridMultilevel"/>
    <w:tmpl w:val="CBBC6DD8"/>
    <w:lvl w:ilvl="0" w:tplc="0419000F">
      <w:start w:val="1"/>
      <w:numFmt w:val="decimal"/>
      <w:lvlText w:val="%1."/>
      <w:lvlJc w:val="left"/>
      <w:pPr>
        <w:tabs>
          <w:tab w:val="num" w:pos="1440"/>
        </w:tabs>
        <w:ind w:left="1440" w:hanging="360"/>
      </w:pPr>
      <w:rPr>
        <w:rFonts w:cs="Times New Roman"/>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num w:numId="1">
    <w:abstractNumId w:val="2"/>
  </w:num>
  <w:num w:numId="2">
    <w:abstractNumId w:val="6"/>
  </w:num>
  <w:num w:numId="3">
    <w:abstractNumId w:val="1"/>
  </w:num>
  <w:num w:numId="4">
    <w:abstractNumId w:val="0"/>
  </w:num>
  <w:num w:numId="5">
    <w:abstractNumId w:val="3"/>
  </w:num>
  <w:num w:numId="6">
    <w:abstractNumId w:val="7"/>
  </w:num>
  <w:num w:numId="7">
    <w:abstractNumId w:val="4"/>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5DA2"/>
    <w:rsid w:val="00145DA2"/>
    <w:rsid w:val="008038C0"/>
    <w:rsid w:val="00CB15E5"/>
    <w:rsid w:val="00CE3748"/>
    <w:rsid w:val="00ED5CF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5CF3"/>
    <w:pPr>
      <w:suppressAutoHyphens/>
      <w:spacing w:after="0" w:line="240" w:lineRule="auto"/>
    </w:pPr>
    <w:rPr>
      <w:rFonts w:ascii="Times New Roman" w:eastAsia="Times New Roman" w:hAnsi="Times New Roman" w:cs="Times New Roman"/>
      <w:sz w:val="20"/>
      <w:szCs w:val="20"/>
      <w:lang w:eastAsia="ar-SA"/>
    </w:rPr>
  </w:style>
  <w:style w:type="paragraph" w:styleId="6">
    <w:name w:val="heading 6"/>
    <w:basedOn w:val="a"/>
    <w:next w:val="a"/>
    <w:link w:val="60"/>
    <w:uiPriority w:val="99"/>
    <w:qFormat/>
    <w:rsid w:val="008038C0"/>
    <w:pPr>
      <w:keepNext/>
      <w:tabs>
        <w:tab w:val="num" w:pos="360"/>
      </w:tabs>
      <w:spacing w:line="360" w:lineRule="auto"/>
      <w:ind w:left="360" w:hanging="360"/>
      <w:jc w:val="center"/>
      <w:outlineLvl w:val="5"/>
    </w:pPr>
    <w:rPr>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basedOn w:val="a0"/>
    <w:link w:val="6"/>
    <w:uiPriority w:val="99"/>
    <w:rsid w:val="008038C0"/>
    <w:rPr>
      <w:rFonts w:ascii="Times New Roman" w:eastAsia="Times New Roman" w:hAnsi="Times New Roman" w:cs="Times New Roman"/>
      <w:b/>
      <w:sz w:val="24"/>
      <w:szCs w:val="20"/>
      <w:lang w:eastAsia="ar-SA"/>
    </w:rPr>
  </w:style>
  <w:style w:type="paragraph" w:customStyle="1" w:styleId="ConsPlusNonformat">
    <w:name w:val="ConsPlusNonformat"/>
    <w:uiPriority w:val="99"/>
    <w:rsid w:val="008038C0"/>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1">
    <w:name w:val="Основной текст с отступом 21"/>
    <w:basedOn w:val="a"/>
    <w:uiPriority w:val="99"/>
    <w:rsid w:val="008038C0"/>
    <w:pPr>
      <w:ind w:firstLine="720"/>
      <w:jc w:val="both"/>
    </w:pPr>
    <w:rPr>
      <w:sz w:val="24"/>
    </w:rPr>
  </w:style>
  <w:style w:type="character" w:styleId="a3">
    <w:name w:val="Hyperlink"/>
    <w:uiPriority w:val="99"/>
    <w:rsid w:val="008038C0"/>
    <w:rPr>
      <w:rFonts w:cs="Times New Roman"/>
      <w:color w:val="0000FF"/>
      <w:u w:val="none"/>
    </w:rPr>
  </w:style>
  <w:style w:type="paragraph" w:customStyle="1" w:styleId="ConsNormal">
    <w:name w:val="ConsNormal"/>
    <w:uiPriority w:val="99"/>
    <w:rsid w:val="008038C0"/>
    <w:pPr>
      <w:widowControl w:val="0"/>
      <w:suppressAutoHyphens/>
      <w:spacing w:after="0" w:line="240" w:lineRule="auto"/>
      <w:ind w:firstLine="720"/>
    </w:pPr>
    <w:rPr>
      <w:rFonts w:ascii="Arial" w:eastAsia="Calibri" w:hAnsi="Arial" w:cs="Times New Roman"/>
      <w:sz w:val="20"/>
      <w:szCs w:val="20"/>
      <w:lang w:eastAsia="ar-SA"/>
    </w:rPr>
  </w:style>
  <w:style w:type="paragraph" w:customStyle="1" w:styleId="a4">
    <w:name w:val="Знак"/>
    <w:basedOn w:val="a"/>
    <w:uiPriority w:val="99"/>
    <w:rsid w:val="008038C0"/>
    <w:pPr>
      <w:suppressAutoHyphens w:val="0"/>
      <w:spacing w:before="100" w:beforeAutospacing="1" w:after="100" w:afterAutospacing="1"/>
    </w:pPr>
    <w:rPr>
      <w:rFonts w:ascii="Tahoma" w:hAnsi="Tahoma"/>
      <w:lang w:val="en-US" w:eastAsia="en-US"/>
    </w:rPr>
  </w:style>
  <w:style w:type="paragraph" w:styleId="a5">
    <w:name w:val="Body Text"/>
    <w:basedOn w:val="a"/>
    <w:link w:val="a6"/>
    <w:uiPriority w:val="99"/>
    <w:rsid w:val="008038C0"/>
    <w:rPr>
      <w:b/>
      <w:lang w:val="en-US"/>
    </w:rPr>
  </w:style>
  <w:style w:type="character" w:customStyle="1" w:styleId="a6">
    <w:name w:val="Основной текст Знак"/>
    <w:basedOn w:val="a0"/>
    <w:link w:val="a5"/>
    <w:uiPriority w:val="99"/>
    <w:rsid w:val="008038C0"/>
    <w:rPr>
      <w:rFonts w:ascii="Times New Roman" w:eastAsia="Times New Roman" w:hAnsi="Times New Roman" w:cs="Times New Roman"/>
      <w:b/>
      <w:sz w:val="20"/>
      <w:szCs w:val="20"/>
      <w:lang w:val="en-US" w:eastAsia="ar-SA"/>
    </w:rPr>
  </w:style>
  <w:style w:type="paragraph" w:styleId="a7">
    <w:name w:val="Body Text Indent"/>
    <w:basedOn w:val="a"/>
    <w:link w:val="a8"/>
    <w:uiPriority w:val="99"/>
    <w:rsid w:val="008038C0"/>
    <w:pPr>
      <w:ind w:firstLine="720"/>
      <w:jc w:val="both"/>
    </w:pPr>
    <w:rPr>
      <w:sz w:val="28"/>
    </w:rPr>
  </w:style>
  <w:style w:type="character" w:customStyle="1" w:styleId="a8">
    <w:name w:val="Основной текст с отступом Знак"/>
    <w:basedOn w:val="a0"/>
    <w:link w:val="a7"/>
    <w:uiPriority w:val="99"/>
    <w:rsid w:val="008038C0"/>
    <w:rPr>
      <w:rFonts w:ascii="Times New Roman" w:eastAsia="Times New Roman" w:hAnsi="Times New Roman" w:cs="Times New Roman"/>
      <w:sz w:val="28"/>
      <w:szCs w:val="20"/>
      <w:lang w:eastAsia="ar-SA"/>
    </w:rPr>
  </w:style>
  <w:style w:type="paragraph" w:customStyle="1" w:styleId="31">
    <w:name w:val="Основной текст с отступом 31"/>
    <w:basedOn w:val="a"/>
    <w:uiPriority w:val="99"/>
    <w:rsid w:val="008038C0"/>
    <w:pPr>
      <w:spacing w:after="120"/>
      <w:ind w:left="283"/>
    </w:pPr>
    <w:rPr>
      <w:sz w:val="16"/>
      <w:szCs w:val="16"/>
    </w:rPr>
  </w:style>
  <w:style w:type="paragraph" w:customStyle="1" w:styleId="ConsNonformat">
    <w:name w:val="ConsNonformat Знак"/>
    <w:uiPriority w:val="99"/>
    <w:rsid w:val="008038C0"/>
    <w:pPr>
      <w:widowControl w:val="0"/>
      <w:suppressAutoHyphens/>
      <w:autoSpaceDE w:val="0"/>
      <w:spacing w:after="0" w:line="240" w:lineRule="auto"/>
    </w:pPr>
    <w:rPr>
      <w:rFonts w:ascii="Courier New" w:eastAsia="Calibri" w:hAnsi="Courier New" w:cs="Courier New"/>
      <w:sz w:val="24"/>
      <w:szCs w:val="24"/>
      <w:lang w:eastAsia="ar-SA"/>
    </w:rPr>
  </w:style>
  <w:style w:type="paragraph" w:customStyle="1" w:styleId="1">
    <w:name w:val="Абзац списка1"/>
    <w:basedOn w:val="a"/>
    <w:uiPriority w:val="99"/>
    <w:rsid w:val="008038C0"/>
    <w:pPr>
      <w:suppressAutoHyphens w:val="0"/>
      <w:ind w:left="720"/>
    </w:pPr>
    <w:rPr>
      <w:sz w:val="24"/>
      <w:szCs w:val="24"/>
      <w:lang w:eastAsia="ru-RU"/>
    </w:rPr>
  </w:style>
  <w:style w:type="paragraph" w:customStyle="1" w:styleId="ConsPlusNormal">
    <w:name w:val="ConsPlusNormal"/>
    <w:uiPriority w:val="99"/>
    <w:rsid w:val="008038C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9">
    <w:name w:val="Balloon Text"/>
    <w:basedOn w:val="a"/>
    <w:link w:val="aa"/>
    <w:uiPriority w:val="99"/>
    <w:semiHidden/>
    <w:rsid w:val="008038C0"/>
    <w:pPr>
      <w:suppressAutoHyphens w:val="0"/>
    </w:pPr>
    <w:rPr>
      <w:rFonts w:ascii="Tahoma" w:hAnsi="Tahoma" w:cs="Tahoma"/>
      <w:sz w:val="16"/>
      <w:szCs w:val="16"/>
      <w:lang w:eastAsia="ru-RU"/>
    </w:rPr>
  </w:style>
  <w:style w:type="character" w:customStyle="1" w:styleId="aa">
    <w:name w:val="Текст выноски Знак"/>
    <w:basedOn w:val="a0"/>
    <w:link w:val="a9"/>
    <w:uiPriority w:val="99"/>
    <w:semiHidden/>
    <w:rsid w:val="008038C0"/>
    <w:rPr>
      <w:rFonts w:ascii="Tahoma" w:eastAsia="Times New Roman" w:hAnsi="Tahoma" w:cs="Tahoma"/>
      <w:sz w:val="16"/>
      <w:szCs w:val="16"/>
      <w:lang w:eastAsia="ru-RU"/>
    </w:rPr>
  </w:style>
  <w:style w:type="paragraph" w:customStyle="1" w:styleId="8">
    <w:name w:val="основной 8"/>
    <w:aliases w:val="2"/>
    <w:uiPriority w:val="99"/>
    <w:rsid w:val="008038C0"/>
    <w:pPr>
      <w:tabs>
        <w:tab w:val="left" w:pos="567"/>
      </w:tabs>
      <w:autoSpaceDE w:val="0"/>
      <w:autoSpaceDN w:val="0"/>
      <w:adjustRightInd w:val="0"/>
      <w:spacing w:after="0" w:line="164" w:lineRule="atLeast"/>
      <w:ind w:firstLine="113"/>
      <w:jc w:val="both"/>
    </w:pPr>
    <w:rPr>
      <w:rFonts w:ascii="JournalSans" w:eastAsia="Times New Roman" w:hAnsi="JournalSans" w:cs="JournalSans"/>
      <w:color w:val="000000"/>
      <w:sz w:val="17"/>
      <w:szCs w:val="17"/>
      <w:lang w:eastAsia="ru-RU"/>
    </w:rPr>
  </w:style>
  <w:style w:type="paragraph" w:styleId="ab">
    <w:name w:val="footer"/>
    <w:basedOn w:val="a"/>
    <w:link w:val="ac"/>
    <w:uiPriority w:val="99"/>
    <w:rsid w:val="008038C0"/>
    <w:pPr>
      <w:tabs>
        <w:tab w:val="center" w:pos="4677"/>
        <w:tab w:val="right" w:pos="9355"/>
      </w:tabs>
      <w:suppressAutoHyphens w:val="0"/>
    </w:pPr>
    <w:rPr>
      <w:sz w:val="28"/>
      <w:szCs w:val="28"/>
      <w:lang w:eastAsia="ru-RU"/>
    </w:rPr>
  </w:style>
  <w:style w:type="character" w:customStyle="1" w:styleId="ac">
    <w:name w:val="Нижний колонтитул Знак"/>
    <w:basedOn w:val="a0"/>
    <w:link w:val="ab"/>
    <w:uiPriority w:val="99"/>
    <w:rsid w:val="008038C0"/>
    <w:rPr>
      <w:rFonts w:ascii="Times New Roman" w:eastAsia="Times New Roman" w:hAnsi="Times New Roman" w:cs="Times New Roman"/>
      <w:sz w:val="28"/>
      <w:szCs w:val="28"/>
      <w:lang w:eastAsia="ru-RU"/>
    </w:rPr>
  </w:style>
  <w:style w:type="character" w:styleId="ad">
    <w:name w:val="page number"/>
    <w:uiPriority w:val="99"/>
    <w:rsid w:val="008038C0"/>
    <w:rPr>
      <w:rFonts w:cs="Times New Roman"/>
    </w:rPr>
  </w:style>
  <w:style w:type="character" w:styleId="ae">
    <w:name w:val="annotation reference"/>
    <w:uiPriority w:val="99"/>
    <w:semiHidden/>
    <w:rsid w:val="008038C0"/>
    <w:rPr>
      <w:rFonts w:cs="Times New Roman"/>
      <w:sz w:val="16"/>
      <w:szCs w:val="16"/>
    </w:rPr>
  </w:style>
  <w:style w:type="paragraph" w:styleId="af">
    <w:name w:val="annotation text"/>
    <w:basedOn w:val="a"/>
    <w:link w:val="af0"/>
    <w:uiPriority w:val="99"/>
    <w:semiHidden/>
    <w:rsid w:val="008038C0"/>
    <w:pPr>
      <w:suppressAutoHyphens w:val="0"/>
      <w:spacing w:after="200" w:line="276" w:lineRule="auto"/>
    </w:pPr>
    <w:rPr>
      <w:rFonts w:ascii="Calibri" w:eastAsia="Calibri" w:hAnsi="Calibri"/>
      <w:lang w:eastAsia="en-US"/>
    </w:rPr>
  </w:style>
  <w:style w:type="character" w:customStyle="1" w:styleId="af0">
    <w:name w:val="Текст примечания Знак"/>
    <w:basedOn w:val="a0"/>
    <w:link w:val="af"/>
    <w:uiPriority w:val="99"/>
    <w:semiHidden/>
    <w:rsid w:val="008038C0"/>
    <w:rPr>
      <w:rFonts w:ascii="Calibri" w:eastAsia="Calibri" w:hAnsi="Calibri" w:cs="Times New Roman"/>
      <w:sz w:val="20"/>
      <w:szCs w:val="20"/>
    </w:rPr>
  </w:style>
  <w:style w:type="paragraph" w:styleId="af1">
    <w:name w:val="annotation subject"/>
    <w:basedOn w:val="af"/>
    <w:next w:val="af"/>
    <w:link w:val="af2"/>
    <w:uiPriority w:val="99"/>
    <w:semiHidden/>
    <w:rsid w:val="008038C0"/>
    <w:rPr>
      <w:b/>
      <w:bCs/>
    </w:rPr>
  </w:style>
  <w:style w:type="character" w:customStyle="1" w:styleId="af2">
    <w:name w:val="Тема примечания Знак"/>
    <w:basedOn w:val="af0"/>
    <w:link w:val="af1"/>
    <w:uiPriority w:val="99"/>
    <w:semiHidden/>
    <w:rsid w:val="008038C0"/>
    <w:rPr>
      <w:rFonts w:ascii="Calibri" w:eastAsia="Calibri" w:hAnsi="Calibri" w:cs="Times New Roman"/>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5CF3"/>
    <w:pPr>
      <w:suppressAutoHyphens/>
      <w:spacing w:after="0" w:line="240" w:lineRule="auto"/>
    </w:pPr>
    <w:rPr>
      <w:rFonts w:ascii="Times New Roman" w:eastAsia="Times New Roman" w:hAnsi="Times New Roman" w:cs="Times New Roman"/>
      <w:sz w:val="20"/>
      <w:szCs w:val="20"/>
      <w:lang w:eastAsia="ar-SA"/>
    </w:rPr>
  </w:style>
  <w:style w:type="paragraph" w:styleId="6">
    <w:name w:val="heading 6"/>
    <w:basedOn w:val="a"/>
    <w:next w:val="a"/>
    <w:link w:val="60"/>
    <w:uiPriority w:val="99"/>
    <w:qFormat/>
    <w:rsid w:val="008038C0"/>
    <w:pPr>
      <w:keepNext/>
      <w:tabs>
        <w:tab w:val="num" w:pos="360"/>
      </w:tabs>
      <w:spacing w:line="360" w:lineRule="auto"/>
      <w:ind w:left="360" w:hanging="360"/>
      <w:jc w:val="center"/>
      <w:outlineLvl w:val="5"/>
    </w:pPr>
    <w:rPr>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basedOn w:val="a0"/>
    <w:link w:val="6"/>
    <w:uiPriority w:val="99"/>
    <w:rsid w:val="008038C0"/>
    <w:rPr>
      <w:rFonts w:ascii="Times New Roman" w:eastAsia="Times New Roman" w:hAnsi="Times New Roman" w:cs="Times New Roman"/>
      <w:b/>
      <w:sz w:val="24"/>
      <w:szCs w:val="20"/>
      <w:lang w:eastAsia="ar-SA"/>
    </w:rPr>
  </w:style>
  <w:style w:type="paragraph" w:customStyle="1" w:styleId="ConsPlusNonformat">
    <w:name w:val="ConsPlusNonformat"/>
    <w:uiPriority w:val="99"/>
    <w:rsid w:val="008038C0"/>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1">
    <w:name w:val="Основной текст с отступом 21"/>
    <w:basedOn w:val="a"/>
    <w:uiPriority w:val="99"/>
    <w:rsid w:val="008038C0"/>
    <w:pPr>
      <w:ind w:firstLine="720"/>
      <w:jc w:val="both"/>
    </w:pPr>
    <w:rPr>
      <w:sz w:val="24"/>
    </w:rPr>
  </w:style>
  <w:style w:type="character" w:styleId="a3">
    <w:name w:val="Hyperlink"/>
    <w:uiPriority w:val="99"/>
    <w:rsid w:val="008038C0"/>
    <w:rPr>
      <w:rFonts w:cs="Times New Roman"/>
      <w:color w:val="0000FF"/>
      <w:u w:val="none"/>
    </w:rPr>
  </w:style>
  <w:style w:type="paragraph" w:customStyle="1" w:styleId="ConsNormal">
    <w:name w:val="ConsNormal"/>
    <w:uiPriority w:val="99"/>
    <w:rsid w:val="008038C0"/>
    <w:pPr>
      <w:widowControl w:val="0"/>
      <w:suppressAutoHyphens/>
      <w:spacing w:after="0" w:line="240" w:lineRule="auto"/>
      <w:ind w:firstLine="720"/>
    </w:pPr>
    <w:rPr>
      <w:rFonts w:ascii="Arial" w:eastAsia="Calibri" w:hAnsi="Arial" w:cs="Times New Roman"/>
      <w:sz w:val="20"/>
      <w:szCs w:val="20"/>
      <w:lang w:eastAsia="ar-SA"/>
    </w:rPr>
  </w:style>
  <w:style w:type="paragraph" w:customStyle="1" w:styleId="a4">
    <w:name w:val="Знак"/>
    <w:basedOn w:val="a"/>
    <w:uiPriority w:val="99"/>
    <w:rsid w:val="008038C0"/>
    <w:pPr>
      <w:suppressAutoHyphens w:val="0"/>
      <w:spacing w:before="100" w:beforeAutospacing="1" w:after="100" w:afterAutospacing="1"/>
    </w:pPr>
    <w:rPr>
      <w:rFonts w:ascii="Tahoma" w:hAnsi="Tahoma"/>
      <w:lang w:val="en-US" w:eastAsia="en-US"/>
    </w:rPr>
  </w:style>
  <w:style w:type="paragraph" w:styleId="a5">
    <w:name w:val="Body Text"/>
    <w:basedOn w:val="a"/>
    <w:link w:val="a6"/>
    <w:uiPriority w:val="99"/>
    <w:rsid w:val="008038C0"/>
    <w:rPr>
      <w:b/>
      <w:lang w:val="en-US"/>
    </w:rPr>
  </w:style>
  <w:style w:type="character" w:customStyle="1" w:styleId="a6">
    <w:name w:val="Основной текст Знак"/>
    <w:basedOn w:val="a0"/>
    <w:link w:val="a5"/>
    <w:uiPriority w:val="99"/>
    <w:rsid w:val="008038C0"/>
    <w:rPr>
      <w:rFonts w:ascii="Times New Roman" w:eastAsia="Times New Roman" w:hAnsi="Times New Roman" w:cs="Times New Roman"/>
      <w:b/>
      <w:sz w:val="20"/>
      <w:szCs w:val="20"/>
      <w:lang w:val="en-US" w:eastAsia="ar-SA"/>
    </w:rPr>
  </w:style>
  <w:style w:type="paragraph" w:styleId="a7">
    <w:name w:val="Body Text Indent"/>
    <w:basedOn w:val="a"/>
    <w:link w:val="a8"/>
    <w:uiPriority w:val="99"/>
    <w:rsid w:val="008038C0"/>
    <w:pPr>
      <w:ind w:firstLine="720"/>
      <w:jc w:val="both"/>
    </w:pPr>
    <w:rPr>
      <w:sz w:val="28"/>
    </w:rPr>
  </w:style>
  <w:style w:type="character" w:customStyle="1" w:styleId="a8">
    <w:name w:val="Основной текст с отступом Знак"/>
    <w:basedOn w:val="a0"/>
    <w:link w:val="a7"/>
    <w:uiPriority w:val="99"/>
    <w:rsid w:val="008038C0"/>
    <w:rPr>
      <w:rFonts w:ascii="Times New Roman" w:eastAsia="Times New Roman" w:hAnsi="Times New Roman" w:cs="Times New Roman"/>
      <w:sz w:val="28"/>
      <w:szCs w:val="20"/>
      <w:lang w:eastAsia="ar-SA"/>
    </w:rPr>
  </w:style>
  <w:style w:type="paragraph" w:customStyle="1" w:styleId="31">
    <w:name w:val="Основной текст с отступом 31"/>
    <w:basedOn w:val="a"/>
    <w:uiPriority w:val="99"/>
    <w:rsid w:val="008038C0"/>
    <w:pPr>
      <w:spacing w:after="120"/>
      <w:ind w:left="283"/>
    </w:pPr>
    <w:rPr>
      <w:sz w:val="16"/>
      <w:szCs w:val="16"/>
    </w:rPr>
  </w:style>
  <w:style w:type="paragraph" w:customStyle="1" w:styleId="ConsNonformat">
    <w:name w:val="ConsNonformat Знак"/>
    <w:uiPriority w:val="99"/>
    <w:rsid w:val="008038C0"/>
    <w:pPr>
      <w:widowControl w:val="0"/>
      <w:suppressAutoHyphens/>
      <w:autoSpaceDE w:val="0"/>
      <w:spacing w:after="0" w:line="240" w:lineRule="auto"/>
    </w:pPr>
    <w:rPr>
      <w:rFonts w:ascii="Courier New" w:eastAsia="Calibri" w:hAnsi="Courier New" w:cs="Courier New"/>
      <w:sz w:val="24"/>
      <w:szCs w:val="24"/>
      <w:lang w:eastAsia="ar-SA"/>
    </w:rPr>
  </w:style>
  <w:style w:type="paragraph" w:customStyle="1" w:styleId="1">
    <w:name w:val="Абзац списка1"/>
    <w:basedOn w:val="a"/>
    <w:uiPriority w:val="99"/>
    <w:rsid w:val="008038C0"/>
    <w:pPr>
      <w:suppressAutoHyphens w:val="0"/>
      <w:ind w:left="720"/>
    </w:pPr>
    <w:rPr>
      <w:sz w:val="24"/>
      <w:szCs w:val="24"/>
      <w:lang w:eastAsia="ru-RU"/>
    </w:rPr>
  </w:style>
  <w:style w:type="paragraph" w:customStyle="1" w:styleId="ConsPlusNormal">
    <w:name w:val="ConsPlusNormal"/>
    <w:uiPriority w:val="99"/>
    <w:rsid w:val="008038C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9">
    <w:name w:val="Balloon Text"/>
    <w:basedOn w:val="a"/>
    <w:link w:val="aa"/>
    <w:uiPriority w:val="99"/>
    <w:semiHidden/>
    <w:rsid w:val="008038C0"/>
    <w:pPr>
      <w:suppressAutoHyphens w:val="0"/>
    </w:pPr>
    <w:rPr>
      <w:rFonts w:ascii="Tahoma" w:hAnsi="Tahoma" w:cs="Tahoma"/>
      <w:sz w:val="16"/>
      <w:szCs w:val="16"/>
      <w:lang w:eastAsia="ru-RU"/>
    </w:rPr>
  </w:style>
  <w:style w:type="character" w:customStyle="1" w:styleId="aa">
    <w:name w:val="Текст выноски Знак"/>
    <w:basedOn w:val="a0"/>
    <w:link w:val="a9"/>
    <w:uiPriority w:val="99"/>
    <w:semiHidden/>
    <w:rsid w:val="008038C0"/>
    <w:rPr>
      <w:rFonts w:ascii="Tahoma" w:eastAsia="Times New Roman" w:hAnsi="Tahoma" w:cs="Tahoma"/>
      <w:sz w:val="16"/>
      <w:szCs w:val="16"/>
      <w:lang w:eastAsia="ru-RU"/>
    </w:rPr>
  </w:style>
  <w:style w:type="paragraph" w:customStyle="1" w:styleId="8">
    <w:name w:val="основной 8"/>
    <w:aliases w:val="2"/>
    <w:uiPriority w:val="99"/>
    <w:rsid w:val="008038C0"/>
    <w:pPr>
      <w:tabs>
        <w:tab w:val="left" w:pos="567"/>
      </w:tabs>
      <w:autoSpaceDE w:val="0"/>
      <w:autoSpaceDN w:val="0"/>
      <w:adjustRightInd w:val="0"/>
      <w:spacing w:after="0" w:line="164" w:lineRule="atLeast"/>
      <w:ind w:firstLine="113"/>
      <w:jc w:val="both"/>
    </w:pPr>
    <w:rPr>
      <w:rFonts w:ascii="JournalSans" w:eastAsia="Times New Roman" w:hAnsi="JournalSans" w:cs="JournalSans"/>
      <w:color w:val="000000"/>
      <w:sz w:val="17"/>
      <w:szCs w:val="17"/>
      <w:lang w:eastAsia="ru-RU"/>
    </w:rPr>
  </w:style>
  <w:style w:type="paragraph" w:styleId="ab">
    <w:name w:val="footer"/>
    <w:basedOn w:val="a"/>
    <w:link w:val="ac"/>
    <w:uiPriority w:val="99"/>
    <w:rsid w:val="008038C0"/>
    <w:pPr>
      <w:tabs>
        <w:tab w:val="center" w:pos="4677"/>
        <w:tab w:val="right" w:pos="9355"/>
      </w:tabs>
      <w:suppressAutoHyphens w:val="0"/>
    </w:pPr>
    <w:rPr>
      <w:sz w:val="28"/>
      <w:szCs w:val="28"/>
      <w:lang w:eastAsia="ru-RU"/>
    </w:rPr>
  </w:style>
  <w:style w:type="character" w:customStyle="1" w:styleId="ac">
    <w:name w:val="Нижний колонтитул Знак"/>
    <w:basedOn w:val="a0"/>
    <w:link w:val="ab"/>
    <w:uiPriority w:val="99"/>
    <w:rsid w:val="008038C0"/>
    <w:rPr>
      <w:rFonts w:ascii="Times New Roman" w:eastAsia="Times New Roman" w:hAnsi="Times New Roman" w:cs="Times New Roman"/>
      <w:sz w:val="28"/>
      <w:szCs w:val="28"/>
      <w:lang w:eastAsia="ru-RU"/>
    </w:rPr>
  </w:style>
  <w:style w:type="character" w:styleId="ad">
    <w:name w:val="page number"/>
    <w:uiPriority w:val="99"/>
    <w:rsid w:val="008038C0"/>
    <w:rPr>
      <w:rFonts w:cs="Times New Roman"/>
    </w:rPr>
  </w:style>
  <w:style w:type="character" w:styleId="ae">
    <w:name w:val="annotation reference"/>
    <w:uiPriority w:val="99"/>
    <w:semiHidden/>
    <w:rsid w:val="008038C0"/>
    <w:rPr>
      <w:rFonts w:cs="Times New Roman"/>
      <w:sz w:val="16"/>
      <w:szCs w:val="16"/>
    </w:rPr>
  </w:style>
  <w:style w:type="paragraph" w:styleId="af">
    <w:name w:val="annotation text"/>
    <w:basedOn w:val="a"/>
    <w:link w:val="af0"/>
    <w:uiPriority w:val="99"/>
    <w:semiHidden/>
    <w:rsid w:val="008038C0"/>
    <w:pPr>
      <w:suppressAutoHyphens w:val="0"/>
      <w:spacing w:after="200" w:line="276" w:lineRule="auto"/>
    </w:pPr>
    <w:rPr>
      <w:rFonts w:ascii="Calibri" w:eastAsia="Calibri" w:hAnsi="Calibri"/>
      <w:lang w:eastAsia="en-US"/>
    </w:rPr>
  </w:style>
  <w:style w:type="character" w:customStyle="1" w:styleId="af0">
    <w:name w:val="Текст примечания Знак"/>
    <w:basedOn w:val="a0"/>
    <w:link w:val="af"/>
    <w:uiPriority w:val="99"/>
    <w:semiHidden/>
    <w:rsid w:val="008038C0"/>
    <w:rPr>
      <w:rFonts w:ascii="Calibri" w:eastAsia="Calibri" w:hAnsi="Calibri" w:cs="Times New Roman"/>
      <w:sz w:val="20"/>
      <w:szCs w:val="20"/>
    </w:rPr>
  </w:style>
  <w:style w:type="paragraph" w:styleId="af1">
    <w:name w:val="annotation subject"/>
    <w:basedOn w:val="af"/>
    <w:next w:val="af"/>
    <w:link w:val="af2"/>
    <w:uiPriority w:val="99"/>
    <w:semiHidden/>
    <w:rsid w:val="008038C0"/>
    <w:rPr>
      <w:b/>
      <w:bCs/>
    </w:rPr>
  </w:style>
  <w:style w:type="character" w:customStyle="1" w:styleId="af2">
    <w:name w:val="Тема примечания Знак"/>
    <w:basedOn w:val="af0"/>
    <w:link w:val="af1"/>
    <w:uiPriority w:val="99"/>
    <w:semiHidden/>
    <w:rsid w:val="008038C0"/>
    <w:rPr>
      <w:rFonts w:ascii="Calibri" w:eastAsia="Calibri" w:hAnsi="Calibri"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25340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0878C973C8E1068C9678657889E1BAB717785A210CC567032CE0C8A068070F09E0C88EFEE59C2D12FEa1J" TargetMode="External"/><Relationship Id="rId13" Type="http://schemas.openxmlformats.org/officeDocument/2006/relationships/hyperlink" Target="consultantplus://offline/ref=B027D80E9C7BD42BC7EC0D57FB71BE45CDD3A59064CDA40665423BDD6DC4E2F51968F508D0FC6FPFc8D" TargetMode="External"/><Relationship Id="rId18" Type="http://schemas.openxmlformats.org/officeDocument/2006/relationships/hyperlink" Target="consultantplus://offline/ref=50D83D18D23457DCBDCFA29BEB5299694FCFEE82F27EDB907F9242749D8C44C06BA8C0F98E4D53A73CO1F" TargetMode="External"/><Relationship Id="rId26" Type="http://schemas.openxmlformats.org/officeDocument/2006/relationships/hyperlink" Target="consultantplus://offline/ref=21F106389A587EF1A207EFBDC4E4E4C26F2D38E4CDD51055BB19DAF6AEU1N5F" TargetMode="External"/><Relationship Id="rId3" Type="http://schemas.microsoft.com/office/2007/relationships/stylesWithEffects" Target="stylesWithEffects.xml"/><Relationship Id="rId21" Type="http://schemas.openxmlformats.org/officeDocument/2006/relationships/hyperlink" Target="consultantplus://offline/ref=1B647F7E713A48F6795E4B024FCE2E5F13CB133CA932EF40D0C60D6842E706964D7C53D4UDA3J" TargetMode="External"/><Relationship Id="rId34" Type="http://schemas.openxmlformats.org/officeDocument/2006/relationships/hyperlink" Target="consultantplus://offline/ref=95BC7AD9068C7FB43DCFD18CD48B2708366B0114E44B00B32CE9CB7902D1AD2437FFA33312A8Y8UAJ" TargetMode="External"/><Relationship Id="rId7" Type="http://schemas.openxmlformats.org/officeDocument/2006/relationships/hyperlink" Target="consultantplus://offline/ref=0878C973C8E1068C9678657889E1BAB71778512200C367032CE0C8A068070F09E0C88EFEE59C2815FEaBJ" TargetMode="External"/><Relationship Id="rId12" Type="http://schemas.openxmlformats.org/officeDocument/2006/relationships/hyperlink" Target="consultantplus://offline/ref=BBE774D1089E3BC1B12F9AA98C7D023F89205275A671EBC84584D571935D6BD" TargetMode="External"/><Relationship Id="rId17" Type="http://schemas.openxmlformats.org/officeDocument/2006/relationships/hyperlink" Target="consultantplus://offline/ref=D045C89BBFC525ECFF227CDE327810B13A043F8E5F30904B743CCFt3z3E" TargetMode="External"/><Relationship Id="rId25" Type="http://schemas.openxmlformats.org/officeDocument/2006/relationships/hyperlink" Target="consultantplus://offline/ref=BF4FFF6F0094BBD39402546FDEC75CF7C6F0C9BEB3312D44C2FAC0485EB0MEF" TargetMode="External"/><Relationship Id="rId33" Type="http://schemas.openxmlformats.org/officeDocument/2006/relationships/hyperlink" Target="consultantplus://offline/ref=45F784E63AF4E343C5CD8179A96F21DD4A4B50122806338879C2F435BCA6F8A5417D570E4DF1i410F" TargetMode="External"/><Relationship Id="rId2" Type="http://schemas.openxmlformats.org/officeDocument/2006/relationships/styles" Target="styles.xml"/><Relationship Id="rId16" Type="http://schemas.openxmlformats.org/officeDocument/2006/relationships/hyperlink" Target="consultantplus://offline/ref=D045C89BBFC525ECFF227CDE327810B13A043F8E5F30904B743CCFt3z3E" TargetMode="External"/><Relationship Id="rId20" Type="http://schemas.openxmlformats.org/officeDocument/2006/relationships/hyperlink" Target="consultantplus://offline/ref=66B65A0CA2CD6A1BD58ED9B3D132104D361BE14140F3D8D805EB64567B23n0H" TargetMode="External"/><Relationship Id="rId29" Type="http://schemas.openxmlformats.org/officeDocument/2006/relationships/hyperlink" Target="consultantplus://offline/ref=B6C9E0538C341305CF8478A881674ACE684E383B9A004C274D4EAFEBBFtFx7I" TargetMode="External"/><Relationship Id="rId1" Type="http://schemas.openxmlformats.org/officeDocument/2006/relationships/numbering" Target="numbering.xml"/><Relationship Id="rId6" Type="http://schemas.openxmlformats.org/officeDocument/2006/relationships/hyperlink" Target="consultantplus://offline/main?base=LAW;n=116773;fld=134;dst=101114" TargetMode="External"/><Relationship Id="rId11" Type="http://schemas.openxmlformats.org/officeDocument/2006/relationships/hyperlink" Target="consultantplus://offline/ref=0878C973C8E1068C9678657889E1BAB71778512804C567032CE0C8A068070F09E0C88EFEE59C2B1AFEa2J" TargetMode="External"/><Relationship Id="rId24" Type="http://schemas.openxmlformats.org/officeDocument/2006/relationships/hyperlink" Target="consultantplus://offline/ref=FD885EAEB834E3BEFFD6B84533FC65D2273CE0C1B016C06DAD4DFF708Bw8O5I" TargetMode="External"/><Relationship Id="rId32" Type="http://schemas.openxmlformats.org/officeDocument/2006/relationships/hyperlink" Target="consultantplus://offline/ref=9A86F3D28276F0FD66E244F633FD66101ADD437426F1703A2DDC51i5M8E" TargetMode="External"/><Relationship Id="rId5" Type="http://schemas.openxmlformats.org/officeDocument/2006/relationships/webSettings" Target="webSettings.xml"/><Relationship Id="rId15" Type="http://schemas.openxmlformats.org/officeDocument/2006/relationships/hyperlink" Target="consultantplus://offline/main?base=LAW;n=116773;fld=134;dst=101114" TargetMode="External"/><Relationship Id="rId23" Type="http://schemas.openxmlformats.org/officeDocument/2006/relationships/hyperlink" Target="consultantplus://offline/ref=95BC7AD9068C7FB43DCFCF81C2E779073268581CE91958E020E39E215D88EF633EF5F77053A28ECDFF5B73Y9U0J" TargetMode="External"/><Relationship Id="rId28" Type="http://schemas.openxmlformats.org/officeDocument/2006/relationships/hyperlink" Target="consultantplus://offline/ref=B6C9E0538C341305CF8478A881674ACE60443D3B9D0A112D4517A3E9tBx8I" TargetMode="External"/><Relationship Id="rId36" Type="http://schemas.openxmlformats.org/officeDocument/2006/relationships/theme" Target="theme/theme1.xml"/><Relationship Id="rId10" Type="http://schemas.openxmlformats.org/officeDocument/2006/relationships/hyperlink" Target="consultantplus://offline/ref=0878C973C8E1068C9678657889E1BAB7177B552601C067032CE0C8A068070F09E0C88EFEE59C2815FEaAJ" TargetMode="External"/><Relationship Id="rId19" Type="http://schemas.openxmlformats.org/officeDocument/2006/relationships/hyperlink" Target="consultantplus://offline/ref=50D83D18D23457DCBDCFA29BEB5299694FCEE584F27FDB907F9242749D8C44C06BA8C0F98E4D50A03CO0F" TargetMode="External"/><Relationship Id="rId31" Type="http://schemas.openxmlformats.org/officeDocument/2006/relationships/hyperlink" Target="consultantplus://offline/ref=17E25DEFE15894BD32C68E1117213536387A6776C37402C2BF877A7E5FF5263A4657691E13z7C6L" TargetMode="External"/><Relationship Id="rId4" Type="http://schemas.openxmlformats.org/officeDocument/2006/relationships/settings" Target="settings.xml"/><Relationship Id="rId9" Type="http://schemas.openxmlformats.org/officeDocument/2006/relationships/hyperlink" Target="consultantplus://offline/ref=0878C973C8E1068C9678657889E1BAB7177B512207C367032CE0C8A068070F09E0C88EFEE59C2812FEa1J" TargetMode="External"/><Relationship Id="rId14" Type="http://schemas.openxmlformats.org/officeDocument/2006/relationships/hyperlink" Target="consultantplus://offline/ref=B027D80E9C7BD42BC7EC0D57FB71BE45CAD3AF9161CEF90C6D1B37DF6APCcBD" TargetMode="External"/><Relationship Id="rId22" Type="http://schemas.openxmlformats.org/officeDocument/2006/relationships/hyperlink" Target="consultantplus://offline/ref=95BC7AD9068C7FB43DCFCF81C2E779073268581CE91958E020E39E215D88EF633EF5F77053A28ECDFF5F76Y9UBJ" TargetMode="External"/><Relationship Id="rId27" Type="http://schemas.openxmlformats.org/officeDocument/2006/relationships/hyperlink" Target="consultantplus://offline/ref=CC9836024D641B147B78F69F58E0CE9D23E50C5E8FD1FA238046B64538s2H9H" TargetMode="External"/><Relationship Id="rId30" Type="http://schemas.openxmlformats.org/officeDocument/2006/relationships/hyperlink" Target="consultantplus://offline/ref=17E25DEFE15894BD32C68E1117213536387A6776C37402C2BF877A7E5FF5263A4657691E13z7C6L" TargetMode="External"/><Relationship Id="rId35"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22715</Words>
  <Characters>129482</Characters>
  <Application>Microsoft Office Word</Application>
  <DocSecurity>0</DocSecurity>
  <Lines>1079</Lines>
  <Paragraphs>303</Paragraphs>
  <ScaleCrop>false</ScaleCrop>
  <Company>Home</Company>
  <LinksUpToDate>false</LinksUpToDate>
  <CharactersWithSpaces>151894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Герб</dc:creator>
  <cp:keywords/>
  <dc:description/>
  <cp:lastModifiedBy>Герб</cp:lastModifiedBy>
  <cp:revision>6</cp:revision>
  <dcterms:created xsi:type="dcterms:W3CDTF">2013-04-09T07:46:00Z</dcterms:created>
  <dcterms:modified xsi:type="dcterms:W3CDTF">2013-04-10T03:10:00Z</dcterms:modified>
</cp:coreProperties>
</file>